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1147" w:rsidRDefault="003A73F0">
      <w:pPr>
        <w:pStyle w:val="31"/>
        <w:suppressAutoHyphens/>
        <w:spacing w:before="0" w:after="0"/>
        <w:ind w:left="0" w:firstLine="0"/>
        <w:jc w:val="center"/>
        <w:rPr>
          <w:sz w:val="24"/>
          <w:szCs w:val="24"/>
        </w:rPr>
      </w:pPr>
      <w:r>
        <w:rPr>
          <w:sz w:val="24"/>
          <w:szCs w:val="24"/>
        </w:rPr>
        <w:t xml:space="preserve">ДОГОВОР </w:t>
      </w:r>
      <w:r w:rsidR="00E01BA7" w:rsidRPr="007D1EF9">
        <w:rPr>
          <w:sz w:val="24"/>
          <w:szCs w:val="24"/>
        </w:rPr>
        <w:t>№________________</w:t>
      </w:r>
    </w:p>
    <w:p w:rsidR="003A73F0" w:rsidRPr="00A8300F" w:rsidRDefault="003A73F0" w:rsidP="003A73F0"/>
    <w:p w:rsidR="003A73F0" w:rsidRPr="00A8300F" w:rsidRDefault="003A73F0" w:rsidP="003A73F0"/>
    <w:p w:rsidR="008E1147" w:rsidRDefault="003A73F0">
      <w:pPr>
        <w:pStyle w:val="33"/>
        <w:suppressAutoHyphens/>
        <w:jc w:val="center"/>
        <w:rPr>
          <w:b/>
        </w:rPr>
      </w:pPr>
      <w:r w:rsidRPr="00A8300F">
        <w:rPr>
          <w:sz w:val="24"/>
          <w:szCs w:val="24"/>
        </w:rPr>
        <w:t>г. Москва</w:t>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sidRPr="00A8300F">
        <w:rPr>
          <w:sz w:val="24"/>
          <w:szCs w:val="24"/>
        </w:rPr>
        <w:tab/>
      </w:r>
      <w:r>
        <w:rPr>
          <w:sz w:val="24"/>
          <w:szCs w:val="24"/>
        </w:rPr>
        <w:tab/>
      </w:r>
      <w:r w:rsidRPr="00A8300F">
        <w:rPr>
          <w:sz w:val="24"/>
          <w:szCs w:val="24"/>
        </w:rPr>
        <w:t xml:space="preserve">    «</w:t>
      </w:r>
      <w:r w:rsidR="00A748AA">
        <w:rPr>
          <w:sz w:val="24"/>
          <w:szCs w:val="24"/>
        </w:rPr>
        <w:t>_</w:t>
      </w:r>
      <w:r>
        <w:rPr>
          <w:sz w:val="24"/>
          <w:szCs w:val="24"/>
        </w:rPr>
        <w:t>__</w:t>
      </w:r>
      <w:r w:rsidRPr="00A8300F">
        <w:rPr>
          <w:sz w:val="24"/>
          <w:szCs w:val="24"/>
        </w:rPr>
        <w:t xml:space="preserve">» </w:t>
      </w:r>
      <w:r>
        <w:rPr>
          <w:sz w:val="24"/>
          <w:szCs w:val="24"/>
        </w:rPr>
        <w:t>_________</w:t>
      </w:r>
      <w:r w:rsidRPr="00A8300F">
        <w:rPr>
          <w:sz w:val="24"/>
          <w:szCs w:val="24"/>
        </w:rPr>
        <w:t xml:space="preserve"> 20</w:t>
      </w:r>
      <w:r>
        <w:rPr>
          <w:sz w:val="24"/>
          <w:szCs w:val="24"/>
        </w:rPr>
        <w:t>1</w:t>
      </w:r>
      <w:r w:rsidRPr="003A73F0">
        <w:rPr>
          <w:sz w:val="24"/>
          <w:szCs w:val="24"/>
        </w:rPr>
        <w:t>3</w:t>
      </w:r>
      <w:r>
        <w:rPr>
          <w:sz w:val="24"/>
          <w:szCs w:val="24"/>
        </w:rPr>
        <w:t xml:space="preserve"> </w:t>
      </w:r>
      <w:r w:rsidRPr="00A8300F">
        <w:rPr>
          <w:sz w:val="24"/>
          <w:szCs w:val="24"/>
        </w:rPr>
        <w:t>г.</w:t>
      </w:r>
    </w:p>
    <w:p w:rsidR="008E1147" w:rsidRDefault="008E1147">
      <w:pPr>
        <w:pStyle w:val="33"/>
        <w:suppressAutoHyphens/>
        <w:jc w:val="center"/>
        <w:rPr>
          <w:sz w:val="24"/>
          <w:szCs w:val="24"/>
        </w:rPr>
      </w:pPr>
    </w:p>
    <w:p w:rsidR="008E1147" w:rsidRDefault="003A73F0">
      <w:pPr>
        <w:pStyle w:val="33"/>
        <w:suppressAutoHyphens/>
        <w:ind w:firstLine="720"/>
        <w:jc w:val="both"/>
        <w:rPr>
          <w:sz w:val="24"/>
          <w:szCs w:val="24"/>
        </w:rPr>
      </w:pPr>
      <w:proofErr w:type="gramStart"/>
      <w:r w:rsidRPr="00434DC7">
        <w:rPr>
          <w:noProof/>
          <w:sz w:val="24"/>
          <w:szCs w:val="24"/>
        </w:rPr>
        <w:t>Открытое акционерное общество</w:t>
      </w:r>
      <w:r w:rsidR="002047B3" w:rsidRPr="002047B3">
        <w:t xml:space="preserve"> </w:t>
      </w:r>
      <w:r w:rsidRPr="00434DC7">
        <w:rPr>
          <w:noProof/>
          <w:sz w:val="24"/>
          <w:szCs w:val="24"/>
        </w:rPr>
        <w:t>«Дирекция единого заказа оборудования для АЭС», (ОАО «ДЕЗ»)</w:t>
      </w:r>
      <w:r w:rsidRPr="00434DC7">
        <w:rPr>
          <w:sz w:val="24"/>
          <w:szCs w:val="24"/>
        </w:rPr>
        <w:t xml:space="preserve">, именуемое в дальнейшем </w:t>
      </w:r>
      <w:r>
        <w:rPr>
          <w:sz w:val="24"/>
          <w:szCs w:val="24"/>
        </w:rPr>
        <w:t>Заказчик</w:t>
      </w:r>
      <w:r w:rsidRPr="00434DC7">
        <w:rPr>
          <w:b/>
          <w:sz w:val="24"/>
          <w:szCs w:val="24"/>
        </w:rPr>
        <w:t>,</w:t>
      </w:r>
      <w:r w:rsidRPr="00434DC7">
        <w:rPr>
          <w:sz w:val="24"/>
          <w:szCs w:val="24"/>
        </w:rPr>
        <w:t xml:space="preserve"> в лице Генерального директора </w:t>
      </w:r>
      <w:r>
        <w:rPr>
          <w:sz w:val="24"/>
          <w:szCs w:val="24"/>
        </w:rPr>
        <w:t>Колесникова Виктора Ивановича</w:t>
      </w:r>
      <w:r w:rsidRPr="00434DC7">
        <w:rPr>
          <w:sz w:val="24"/>
          <w:szCs w:val="24"/>
        </w:rPr>
        <w:t xml:space="preserve">, действующего на основании Устава общества, выступающее от своего имени, но в интересах и за счет </w:t>
      </w:r>
      <w:r w:rsidRPr="00491BB3">
        <w:rPr>
          <w:sz w:val="24"/>
          <w:szCs w:val="24"/>
        </w:rPr>
        <w:t>Открыто</w:t>
      </w:r>
      <w:r>
        <w:rPr>
          <w:sz w:val="24"/>
          <w:szCs w:val="24"/>
        </w:rPr>
        <w:t>го</w:t>
      </w:r>
      <w:r w:rsidRPr="00491BB3">
        <w:rPr>
          <w:sz w:val="24"/>
          <w:szCs w:val="24"/>
        </w:rPr>
        <w:t xml:space="preserve"> акционерно</w:t>
      </w:r>
      <w:r>
        <w:rPr>
          <w:sz w:val="24"/>
          <w:szCs w:val="24"/>
        </w:rPr>
        <w:t>го</w:t>
      </w:r>
      <w:r w:rsidRPr="00491BB3">
        <w:rPr>
          <w:sz w:val="24"/>
          <w:szCs w:val="24"/>
        </w:rPr>
        <w:t xml:space="preserve"> обществ</w:t>
      </w:r>
      <w:r>
        <w:rPr>
          <w:sz w:val="24"/>
          <w:szCs w:val="24"/>
        </w:rPr>
        <w:t>а</w:t>
      </w:r>
      <w:r w:rsidRPr="00491BB3">
        <w:rPr>
          <w:sz w:val="24"/>
          <w:szCs w:val="24"/>
        </w:rPr>
        <w:t xml:space="preserve"> </w:t>
      </w:r>
      <w:r>
        <w:rPr>
          <w:sz w:val="24"/>
          <w:szCs w:val="24"/>
        </w:rPr>
        <w:t>«</w:t>
      </w:r>
      <w:r w:rsidRPr="00491BB3">
        <w:rPr>
          <w:sz w:val="24"/>
          <w:szCs w:val="24"/>
        </w:rPr>
        <w:t>НИЖЕГОРОДСКАЯ ИНЖИНИРИНГОВАЯ КОМПАНИЯ «АТОМЭНЕРГОПРОЕКТ» (ОАО «НИАЭП»)</w:t>
      </w:r>
      <w:r w:rsidRPr="001E6803">
        <w:rPr>
          <w:sz w:val="24"/>
          <w:szCs w:val="24"/>
        </w:rPr>
        <w:t xml:space="preserve"> </w:t>
      </w:r>
      <w:r w:rsidRPr="001E6803">
        <w:rPr>
          <w:noProof/>
          <w:sz w:val="24"/>
          <w:szCs w:val="24"/>
        </w:rPr>
        <w:t xml:space="preserve">на основании </w:t>
      </w:r>
      <w:r>
        <w:rPr>
          <w:noProof/>
          <w:sz w:val="24"/>
          <w:szCs w:val="24"/>
        </w:rPr>
        <w:t>а</w:t>
      </w:r>
      <w:r w:rsidRPr="001E6803">
        <w:rPr>
          <w:noProof/>
          <w:sz w:val="24"/>
          <w:szCs w:val="24"/>
        </w:rPr>
        <w:t xml:space="preserve">гентского договора </w:t>
      </w:r>
      <w:r w:rsidRPr="00491BB3">
        <w:rPr>
          <w:noProof/>
          <w:sz w:val="24"/>
          <w:szCs w:val="24"/>
        </w:rPr>
        <w:t>№07/57-07/15 от 06.12.2007</w:t>
      </w:r>
      <w:r>
        <w:rPr>
          <w:noProof/>
          <w:sz w:val="24"/>
          <w:szCs w:val="24"/>
        </w:rPr>
        <w:t xml:space="preserve"> (далее – Агентский договор)</w:t>
      </w:r>
      <w:r w:rsidRPr="00434DC7">
        <w:rPr>
          <w:sz w:val="24"/>
          <w:szCs w:val="24"/>
        </w:rPr>
        <w:t>, с одной</w:t>
      </w:r>
      <w:proofErr w:type="gramEnd"/>
      <w:r w:rsidRPr="00434DC7">
        <w:rPr>
          <w:sz w:val="24"/>
          <w:szCs w:val="24"/>
        </w:rPr>
        <w:t xml:space="preserve"> стороны, и </w:t>
      </w:r>
      <w:r w:rsidR="009413A2" w:rsidRPr="009413A2">
        <w:rPr>
          <w:sz w:val="24"/>
          <w:szCs w:val="24"/>
        </w:rPr>
        <w:t>_____________</w:t>
      </w:r>
      <w:r>
        <w:rPr>
          <w:sz w:val="24"/>
          <w:szCs w:val="24"/>
        </w:rPr>
        <w:t>»</w:t>
      </w:r>
      <w:r w:rsidRPr="00434DC7">
        <w:rPr>
          <w:sz w:val="24"/>
          <w:szCs w:val="24"/>
        </w:rPr>
        <w:t xml:space="preserve">, </w:t>
      </w:r>
      <w:proofErr w:type="gramStart"/>
      <w:r w:rsidRPr="00434DC7">
        <w:rPr>
          <w:sz w:val="24"/>
          <w:szCs w:val="24"/>
        </w:rPr>
        <w:t>именуемое</w:t>
      </w:r>
      <w:proofErr w:type="gramEnd"/>
      <w:r w:rsidRPr="00434DC7">
        <w:rPr>
          <w:sz w:val="24"/>
          <w:szCs w:val="24"/>
        </w:rPr>
        <w:t xml:space="preserve"> в дальнейшем </w:t>
      </w:r>
      <w:r>
        <w:rPr>
          <w:sz w:val="24"/>
          <w:szCs w:val="24"/>
        </w:rPr>
        <w:t>Поставщик</w:t>
      </w:r>
      <w:r w:rsidRPr="00434DC7">
        <w:rPr>
          <w:sz w:val="24"/>
          <w:szCs w:val="24"/>
        </w:rPr>
        <w:t xml:space="preserve">, в лице </w:t>
      </w:r>
      <w:r w:rsidR="009413A2" w:rsidRPr="009413A2">
        <w:rPr>
          <w:sz w:val="24"/>
          <w:szCs w:val="24"/>
        </w:rPr>
        <w:t>________________________</w:t>
      </w:r>
      <w:r w:rsidRPr="00434DC7">
        <w:rPr>
          <w:sz w:val="24"/>
          <w:szCs w:val="24"/>
        </w:rPr>
        <w:t xml:space="preserve">, действующего на основании </w:t>
      </w:r>
      <w:r w:rsidR="009413A2" w:rsidRPr="009413A2">
        <w:rPr>
          <w:sz w:val="24"/>
          <w:szCs w:val="24"/>
        </w:rPr>
        <w:t>_____________________________</w:t>
      </w:r>
      <w:r w:rsidRPr="00434DC7">
        <w:rPr>
          <w:sz w:val="24"/>
          <w:szCs w:val="24"/>
        </w:rPr>
        <w:t xml:space="preserve"> с другой стороны, да</w:t>
      </w:r>
      <w:r>
        <w:rPr>
          <w:sz w:val="24"/>
          <w:szCs w:val="24"/>
        </w:rPr>
        <w:t xml:space="preserve">лее вместе по тексту именуемые </w:t>
      </w:r>
      <w:r w:rsidRPr="00434DC7">
        <w:rPr>
          <w:sz w:val="24"/>
          <w:szCs w:val="24"/>
        </w:rPr>
        <w:t>Стороны, заключили  настоящий договор (далее – Договор) о нижеследующем</w:t>
      </w:r>
      <w:r>
        <w:rPr>
          <w:sz w:val="24"/>
          <w:szCs w:val="24"/>
        </w:rPr>
        <w:t>:</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 Термины и определения</w:t>
      </w:r>
    </w:p>
    <w:p w:rsidR="008E1147" w:rsidRDefault="00FE26C7">
      <w:pPr>
        <w:spacing w:after="120"/>
        <w:ind w:firstLine="709"/>
        <w:jc w:val="both"/>
      </w:pPr>
      <w:r w:rsidRPr="00A8300F">
        <w:t>Термины, используемые в Договоре, означают нижеследующее:</w:t>
      </w:r>
    </w:p>
    <w:p w:rsidR="008E1147" w:rsidRDefault="00692A13">
      <w:pPr>
        <w:pStyle w:val="33"/>
        <w:numPr>
          <w:ilvl w:val="0"/>
          <w:numId w:val="17"/>
        </w:numPr>
        <w:tabs>
          <w:tab w:val="num" w:pos="520"/>
        </w:tabs>
        <w:suppressAutoHyphens/>
        <w:spacing w:after="120"/>
        <w:ind w:left="522" w:hanging="522"/>
        <w:jc w:val="both"/>
        <w:rPr>
          <w:sz w:val="24"/>
          <w:szCs w:val="24"/>
        </w:rPr>
      </w:pPr>
      <w:r w:rsidRPr="00B87217">
        <w:rPr>
          <w:b/>
          <w:sz w:val="24"/>
          <w:szCs w:val="24"/>
        </w:rPr>
        <w:t>«Акт приемки работ по Пусковому комплексу/Очереди» -</w:t>
      </w:r>
      <w:r w:rsidR="002047B3" w:rsidRPr="002047B3">
        <w:t xml:space="preserve"> </w:t>
      </w:r>
      <w:r w:rsidRPr="00B87217">
        <w:rPr>
          <w:sz w:val="24"/>
          <w:szCs w:val="24"/>
        </w:rPr>
        <w:t xml:space="preserve">подготовленный </w:t>
      </w:r>
      <w:r w:rsidR="002D1E56">
        <w:rPr>
          <w:sz w:val="24"/>
          <w:szCs w:val="24"/>
        </w:rPr>
        <w:t>Генподрядчиком</w:t>
      </w:r>
      <w:r w:rsidRPr="00B87217">
        <w:rPr>
          <w:sz w:val="24"/>
          <w:szCs w:val="24"/>
        </w:rPr>
        <w:t xml:space="preserve"> и подписанный Заказчиком</w:t>
      </w:r>
      <w:r w:rsidR="002D1E56">
        <w:rPr>
          <w:sz w:val="24"/>
          <w:szCs w:val="24"/>
        </w:rPr>
        <w:t>-застройщиком</w:t>
      </w:r>
      <w:r w:rsidRPr="00B87217">
        <w:rPr>
          <w:sz w:val="24"/>
          <w:szCs w:val="24"/>
        </w:rPr>
        <w:t xml:space="preserve"> после устранения Несоответствий и/или предписаний Заказчика</w:t>
      </w:r>
      <w:r w:rsidR="002D1E56">
        <w:rPr>
          <w:sz w:val="24"/>
          <w:szCs w:val="24"/>
        </w:rPr>
        <w:t>-застройщика</w:t>
      </w:r>
      <w:r w:rsidRPr="00B87217">
        <w:rPr>
          <w:sz w:val="24"/>
          <w:szCs w:val="24"/>
        </w:rPr>
        <w:t xml:space="preserve"> документ, фиксирующий выполнение </w:t>
      </w:r>
      <w:r w:rsidR="002D1E56">
        <w:rPr>
          <w:sz w:val="24"/>
          <w:szCs w:val="24"/>
        </w:rPr>
        <w:t>Генподрядчиком</w:t>
      </w:r>
      <w:r w:rsidRPr="00B87217">
        <w:rPr>
          <w:sz w:val="24"/>
          <w:szCs w:val="24"/>
        </w:rPr>
        <w:t xml:space="preserve"> всех Работ по сооружению Пускового комплекса/очереди.</w:t>
      </w:r>
    </w:p>
    <w:p w:rsidR="008E1147" w:rsidRDefault="002502EA">
      <w:pPr>
        <w:pStyle w:val="33"/>
        <w:numPr>
          <w:ilvl w:val="0"/>
          <w:numId w:val="17"/>
        </w:numPr>
        <w:tabs>
          <w:tab w:val="num" w:pos="520"/>
        </w:tabs>
        <w:suppressAutoHyphens/>
        <w:spacing w:after="120"/>
        <w:ind w:left="522" w:hanging="522"/>
        <w:jc w:val="both"/>
        <w:rPr>
          <w:sz w:val="24"/>
          <w:szCs w:val="24"/>
        </w:rPr>
      </w:pPr>
      <w:r w:rsidRPr="00993EF5">
        <w:rPr>
          <w:b/>
          <w:sz w:val="24"/>
          <w:szCs w:val="24"/>
        </w:rPr>
        <w:t xml:space="preserve">«Входной контроль» - </w:t>
      </w:r>
      <w:r w:rsidRPr="00993EF5">
        <w:rPr>
          <w:sz w:val="24"/>
          <w:szCs w:val="24"/>
        </w:rPr>
        <w:t xml:space="preserve">контроль оборудования Поставщика, поступившего к Генподрядчику и предназначенного для использования при </w:t>
      </w:r>
      <w:r w:rsidR="00AB1C9E">
        <w:rPr>
          <w:sz w:val="24"/>
          <w:szCs w:val="24"/>
        </w:rPr>
        <w:t>строительстве (сооружении),</w:t>
      </w:r>
      <w:r w:rsidRPr="00993EF5">
        <w:rPr>
          <w:sz w:val="24"/>
          <w:szCs w:val="24"/>
        </w:rPr>
        <w:t xml:space="preserve"> ремонте или эксплуатац</w:t>
      </w:r>
      <w:proofErr w:type="gramStart"/>
      <w:r w:rsidRPr="00993EF5">
        <w:rPr>
          <w:sz w:val="24"/>
          <w:szCs w:val="24"/>
        </w:rPr>
        <w:t>ии АЭ</w:t>
      </w:r>
      <w:proofErr w:type="gramEnd"/>
      <w:r w:rsidRPr="00993EF5">
        <w:rPr>
          <w:sz w:val="24"/>
          <w:szCs w:val="24"/>
        </w:rPr>
        <w:t>С [ГОСТ 16504-81].</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«Гарантийный срок» </w:t>
      </w:r>
      <w:r w:rsidRPr="00A8300F">
        <w:rPr>
          <w:bCs/>
          <w:sz w:val="24"/>
          <w:szCs w:val="24"/>
        </w:rPr>
        <w:t>-</w:t>
      </w:r>
      <w:r w:rsidRPr="00A8300F">
        <w:rPr>
          <w:b/>
          <w:sz w:val="24"/>
          <w:szCs w:val="24"/>
        </w:rPr>
        <w:t xml:space="preserve"> </w:t>
      </w:r>
      <w:r w:rsidRPr="00A8300F">
        <w:rPr>
          <w:sz w:val="24"/>
          <w:szCs w:val="24"/>
        </w:rPr>
        <w:t xml:space="preserve">период времени, в течение которого </w:t>
      </w:r>
      <w:r w:rsidR="00B71524">
        <w:rPr>
          <w:sz w:val="24"/>
          <w:szCs w:val="24"/>
        </w:rPr>
        <w:t>Поставщик</w:t>
      </w:r>
      <w:r w:rsidRPr="00A8300F">
        <w:rPr>
          <w:sz w:val="24"/>
          <w:szCs w:val="24"/>
        </w:rPr>
        <w:t xml:space="preserve"> обеспечивает собственными и/или привлеченными силами и за свой счет устранение Несоответствий и/или ненадлежащего качества поставленного </w:t>
      </w:r>
      <w:r w:rsidR="00B71524">
        <w:rPr>
          <w:sz w:val="24"/>
          <w:szCs w:val="24"/>
        </w:rPr>
        <w:t>Поставщиком</w:t>
      </w:r>
      <w:r w:rsidRPr="00A8300F">
        <w:rPr>
          <w:sz w:val="24"/>
          <w:szCs w:val="24"/>
        </w:rPr>
        <w:t xml:space="preserve"> Оборудования, выявленных </w:t>
      </w:r>
      <w:r w:rsidR="00B71524">
        <w:rPr>
          <w:sz w:val="24"/>
          <w:szCs w:val="24"/>
        </w:rPr>
        <w:t>Г</w:t>
      </w:r>
      <w:r w:rsidRPr="00A8300F">
        <w:rPr>
          <w:sz w:val="24"/>
          <w:szCs w:val="24"/>
        </w:rPr>
        <w:t xml:space="preserve">осударственными органами регулирования и надзора Российской Федерации, Заказчиком-застройщиком или Генподрядчиком и являющихся следствием неисполнения и/или ненадлежащего исполнения </w:t>
      </w:r>
      <w:r w:rsidR="00B71524">
        <w:rPr>
          <w:sz w:val="24"/>
          <w:szCs w:val="24"/>
        </w:rPr>
        <w:t>Поставщиком</w:t>
      </w:r>
      <w:r w:rsidRPr="00A8300F">
        <w:rPr>
          <w:sz w:val="24"/>
          <w:szCs w:val="24"/>
        </w:rPr>
        <w:t xml:space="preserve"> обязательств по Договору.</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«Генподрядчик» </w:t>
      </w:r>
      <w:r w:rsidRPr="00A8300F">
        <w:rPr>
          <w:sz w:val="24"/>
          <w:szCs w:val="24"/>
        </w:rPr>
        <w:t xml:space="preserve">- </w:t>
      </w:r>
      <w:r w:rsidR="00491BB3" w:rsidRPr="00491BB3">
        <w:rPr>
          <w:sz w:val="24"/>
          <w:szCs w:val="24"/>
        </w:rPr>
        <w:t>Открыто</w:t>
      </w:r>
      <w:r w:rsidR="00491BB3">
        <w:rPr>
          <w:sz w:val="24"/>
          <w:szCs w:val="24"/>
        </w:rPr>
        <w:t>е</w:t>
      </w:r>
      <w:r w:rsidR="00491BB3" w:rsidRPr="00491BB3">
        <w:rPr>
          <w:sz w:val="24"/>
          <w:szCs w:val="24"/>
        </w:rPr>
        <w:t xml:space="preserve"> акционерно</w:t>
      </w:r>
      <w:r w:rsidR="00491BB3">
        <w:rPr>
          <w:sz w:val="24"/>
          <w:szCs w:val="24"/>
        </w:rPr>
        <w:t>е</w:t>
      </w:r>
      <w:r w:rsidR="00491BB3" w:rsidRPr="00491BB3">
        <w:rPr>
          <w:sz w:val="24"/>
          <w:szCs w:val="24"/>
        </w:rPr>
        <w:t xml:space="preserve"> обществ</w:t>
      </w:r>
      <w:r w:rsidR="00491BB3">
        <w:rPr>
          <w:sz w:val="24"/>
          <w:szCs w:val="24"/>
        </w:rPr>
        <w:t>о</w:t>
      </w:r>
      <w:r w:rsidR="00491BB3" w:rsidRPr="00491BB3">
        <w:rPr>
          <w:sz w:val="24"/>
          <w:szCs w:val="24"/>
        </w:rPr>
        <w:t xml:space="preserve"> </w:t>
      </w:r>
      <w:r w:rsidR="00491BB3">
        <w:rPr>
          <w:sz w:val="24"/>
          <w:szCs w:val="24"/>
        </w:rPr>
        <w:t>«</w:t>
      </w:r>
      <w:r w:rsidR="00491BB3" w:rsidRPr="00491BB3">
        <w:rPr>
          <w:sz w:val="24"/>
          <w:szCs w:val="24"/>
        </w:rPr>
        <w:t>НИЖЕГОРОДСКАЯ ИНЖИНИРИНГОВАЯ КОМПАНИЯ «АТОМЭНЕРГОПРОЕКТ» (ОАО «НИАЭП»)</w:t>
      </w:r>
      <w:r w:rsidRPr="00A8300F">
        <w:rPr>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«Государственные органы регулирования и надзора РФ»</w:t>
      </w:r>
      <w:r w:rsidRPr="00A8300F">
        <w:rPr>
          <w:sz w:val="24"/>
          <w:szCs w:val="24"/>
        </w:rPr>
        <w:t xml:space="preserve"> </w:t>
      </w:r>
      <w:r w:rsidRPr="00A8300F">
        <w:rPr>
          <w:bCs/>
          <w:sz w:val="24"/>
          <w:szCs w:val="24"/>
        </w:rPr>
        <w:t>-</w:t>
      </w:r>
      <w:r w:rsidRPr="00A8300F">
        <w:rPr>
          <w:sz w:val="24"/>
          <w:szCs w:val="24"/>
        </w:rPr>
        <w:t xml:space="preserve"> </w:t>
      </w:r>
      <w:r w:rsidR="00A30757" w:rsidRPr="00A8300F">
        <w:rPr>
          <w:sz w:val="24"/>
          <w:szCs w:val="24"/>
        </w:rPr>
        <w:t>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r w:rsidR="008F000C" w:rsidRPr="00A8300F">
        <w:rPr>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«Грузополучатель» </w:t>
      </w:r>
      <w:r w:rsidRPr="00A8300F">
        <w:rPr>
          <w:sz w:val="24"/>
          <w:szCs w:val="24"/>
        </w:rPr>
        <w:t xml:space="preserve">- надлежащим образом уполномоченная Генподрядчиком организация, осуществляющая приемку грузовых мест поставляемого </w:t>
      </w:r>
      <w:r w:rsidR="00B71524">
        <w:rPr>
          <w:sz w:val="24"/>
          <w:szCs w:val="24"/>
        </w:rPr>
        <w:t>Поставщиком</w:t>
      </w:r>
      <w:r w:rsidRPr="00A8300F">
        <w:rPr>
          <w:sz w:val="24"/>
          <w:szCs w:val="24"/>
        </w:rPr>
        <w:t xml:space="preserve"> Заказчику по Договору Оборудования в согласованном Сторонами месте поставки.</w:t>
      </w:r>
      <w:r w:rsidR="000068CF" w:rsidRPr="000068CF">
        <w:rPr>
          <w:sz w:val="24"/>
          <w:szCs w:val="24"/>
        </w:rPr>
        <w:t xml:space="preserve"> Для Договора: </w:t>
      </w:r>
      <w:proofErr w:type="spellStart"/>
      <w:r w:rsidR="000068CF" w:rsidRPr="000068CF">
        <w:rPr>
          <w:sz w:val="24"/>
          <w:szCs w:val="24"/>
        </w:rPr>
        <w:t>Волгодонский</w:t>
      </w:r>
      <w:proofErr w:type="spellEnd"/>
      <w:r w:rsidR="000068CF" w:rsidRPr="000068CF">
        <w:rPr>
          <w:sz w:val="24"/>
          <w:szCs w:val="24"/>
        </w:rP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000068CF" w:rsidRPr="000068CF">
        <w:rPr>
          <w:sz w:val="24"/>
          <w:szCs w:val="24"/>
        </w:rPr>
        <w:t>Волгодонской</w:t>
      </w:r>
      <w:proofErr w:type="spellEnd"/>
      <w:r w:rsidR="000068CF" w:rsidRPr="000068CF">
        <w:rPr>
          <w:sz w:val="24"/>
          <w:szCs w:val="24"/>
        </w:rPr>
        <w:t xml:space="preserve"> АЭС, помещение 27.</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«Дата отгрузки» </w:t>
      </w:r>
      <w:r w:rsidRPr="00A8300F">
        <w:rPr>
          <w:sz w:val="24"/>
          <w:szCs w:val="24"/>
        </w:rPr>
        <w:t xml:space="preserve">- дата передачи Оборудования </w:t>
      </w:r>
      <w:r w:rsidR="00B71524">
        <w:rPr>
          <w:sz w:val="24"/>
          <w:szCs w:val="24"/>
        </w:rPr>
        <w:t>Поставщиком</w:t>
      </w:r>
      <w:r w:rsidRPr="00A8300F">
        <w:rPr>
          <w:sz w:val="24"/>
          <w:szCs w:val="24"/>
        </w:rPr>
        <w:t xml:space="preserve"> перевозчику (транспортной организации) для перевозки в адрес Грузополучателя, подтверждённая отметкой перевозчика на товарно-транспортной, железнодорожной или транспортной накладной.</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bCs/>
          <w:sz w:val="24"/>
          <w:szCs w:val="24"/>
        </w:rPr>
        <w:lastRenderedPageBreak/>
        <w:t>«Дефект»</w:t>
      </w:r>
      <w:r w:rsidRPr="00A8300F">
        <w:rPr>
          <w:sz w:val="24"/>
          <w:szCs w:val="24"/>
        </w:rPr>
        <w:t xml:space="preserve"> </w:t>
      </w:r>
      <w:r w:rsidRPr="00A8300F">
        <w:rPr>
          <w:bCs/>
          <w:sz w:val="24"/>
          <w:szCs w:val="24"/>
        </w:rPr>
        <w:t>-</w:t>
      </w:r>
      <w:r w:rsidRPr="00A8300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«Документация» </w:t>
      </w:r>
      <w:r w:rsidRPr="00A8300F">
        <w:rPr>
          <w:sz w:val="24"/>
          <w:szCs w:val="24"/>
        </w:rPr>
        <w:t xml:space="preserve">- товаросопроводительная и техническая документация на Оборудование, передаваемая </w:t>
      </w:r>
      <w:r w:rsidR="00B71524">
        <w:rPr>
          <w:sz w:val="24"/>
          <w:szCs w:val="24"/>
        </w:rPr>
        <w:t>Поставщиком</w:t>
      </w:r>
      <w:r w:rsidRPr="00A8300F">
        <w:rPr>
          <w:sz w:val="24"/>
          <w:szCs w:val="24"/>
        </w:rPr>
        <w:t xml:space="preserve"> Заказчику комплектно с Оборудованием, в объеме, предусмотренном Приложением №5 к Договору.</w:t>
      </w:r>
    </w:p>
    <w:p w:rsidR="008E1147" w:rsidRDefault="002502EA">
      <w:pPr>
        <w:pStyle w:val="33"/>
        <w:numPr>
          <w:ilvl w:val="0"/>
          <w:numId w:val="17"/>
        </w:numPr>
        <w:tabs>
          <w:tab w:val="num" w:pos="520"/>
        </w:tabs>
        <w:suppressAutoHyphens/>
        <w:spacing w:after="120"/>
        <w:ind w:left="522" w:hanging="522"/>
        <w:jc w:val="both"/>
        <w:rPr>
          <w:sz w:val="24"/>
          <w:szCs w:val="24"/>
        </w:rPr>
      </w:pPr>
      <w:r>
        <w:rPr>
          <w:b/>
          <w:sz w:val="24"/>
          <w:szCs w:val="24"/>
        </w:rPr>
        <w:t xml:space="preserve">«Комиссия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Генподрядчика, Заказчика</w:t>
      </w:r>
      <w:r w:rsidR="00E01BA7" w:rsidRPr="007D1EF9">
        <w:rPr>
          <w:sz w:val="24"/>
          <w:szCs w:val="24"/>
        </w:rPr>
        <w:t>-</w:t>
      </w:r>
      <w:r>
        <w:rPr>
          <w:sz w:val="24"/>
          <w:szCs w:val="24"/>
        </w:rPr>
        <w:t>застройщика,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Заказчика-застройщика</w:t>
      </w:r>
      <w:r w:rsidRPr="00AA710F">
        <w:rPr>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«Заказчик-застройщик»</w:t>
      </w:r>
      <w:r w:rsidRPr="00A8300F">
        <w:rPr>
          <w:sz w:val="24"/>
          <w:szCs w:val="24"/>
        </w:rPr>
        <w:t xml:space="preserve"> </w:t>
      </w:r>
      <w:r w:rsidRPr="00A8300F">
        <w:rPr>
          <w:bCs/>
          <w:sz w:val="24"/>
          <w:szCs w:val="24"/>
        </w:rPr>
        <w:t>-</w:t>
      </w:r>
      <w:r w:rsidRPr="00A8300F">
        <w:rPr>
          <w:sz w:val="24"/>
          <w:szCs w:val="24"/>
        </w:rPr>
        <w:t xml:space="preserve"> ОАО «Концерн Росэнергоатом».</w:t>
      </w:r>
    </w:p>
    <w:p w:rsidR="008E1147" w:rsidRDefault="00FE26C7">
      <w:pPr>
        <w:pStyle w:val="33"/>
        <w:numPr>
          <w:ilvl w:val="0"/>
          <w:numId w:val="17"/>
        </w:numPr>
        <w:tabs>
          <w:tab w:val="num" w:pos="520"/>
        </w:tabs>
        <w:suppressAutoHyphens/>
        <w:spacing w:after="120"/>
        <w:ind w:left="522" w:hanging="522"/>
        <w:jc w:val="both"/>
        <w:rPr>
          <w:sz w:val="24"/>
          <w:szCs w:val="24"/>
        </w:rPr>
      </w:pPr>
      <w:proofErr w:type="gramStart"/>
      <w:r w:rsidRPr="00A8300F">
        <w:rPr>
          <w:b/>
          <w:sz w:val="24"/>
          <w:szCs w:val="24"/>
        </w:rPr>
        <w:t>«Качество»</w:t>
      </w:r>
      <w:r w:rsidRPr="00A8300F">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«Ключевое событие» </w:t>
      </w:r>
      <w:r w:rsidRPr="00A8300F">
        <w:rPr>
          <w:sz w:val="24"/>
          <w:szCs w:val="24"/>
        </w:rPr>
        <w:t xml:space="preserve">- </w:t>
      </w:r>
      <w:r w:rsidRPr="00A8300F">
        <w:rPr>
          <w:bCs/>
          <w:sz w:val="24"/>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«Контроль качества»</w:t>
      </w:r>
      <w:r w:rsidRPr="00A8300F">
        <w:rPr>
          <w:bCs/>
          <w:sz w:val="24"/>
          <w:szCs w:val="24"/>
        </w:rPr>
        <w:t xml:space="preserve"> – </w:t>
      </w:r>
      <w:r w:rsidRPr="00A8300F">
        <w:rPr>
          <w:sz w:val="24"/>
          <w:szCs w:val="24"/>
        </w:rPr>
        <w:t>контроль количественных и (или) качественных характеристик свойств Оборудования</w:t>
      </w:r>
      <w:r w:rsidRPr="00A8300F">
        <w:rPr>
          <w:bCs/>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«Контрольная точка» </w:t>
      </w:r>
      <w:r w:rsidRPr="00A8300F">
        <w:rPr>
          <w:sz w:val="24"/>
          <w:szCs w:val="24"/>
        </w:rPr>
        <w:t>- указанные в Плане качества операции технологического процесса изготовления и испытания оборудования, проведения инспекций, в которых осуществляется Оценка соответствия.</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«Лицензия»</w:t>
      </w:r>
      <w:r w:rsidRPr="00A8300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8E1147" w:rsidRDefault="002F0580">
      <w:pPr>
        <w:pStyle w:val="33"/>
        <w:numPr>
          <w:ilvl w:val="0"/>
          <w:numId w:val="17"/>
        </w:numPr>
        <w:tabs>
          <w:tab w:val="num" w:pos="520"/>
        </w:tabs>
        <w:suppressAutoHyphens/>
        <w:spacing w:after="120"/>
        <w:ind w:left="522" w:hanging="522"/>
        <w:jc w:val="both"/>
        <w:rPr>
          <w:sz w:val="24"/>
          <w:szCs w:val="24"/>
        </w:rPr>
      </w:pPr>
      <w:r>
        <w:rPr>
          <w:b/>
          <w:sz w:val="24"/>
          <w:szCs w:val="24"/>
        </w:rPr>
        <w:t xml:space="preserve">«Место поставки»  </w:t>
      </w:r>
      <w:r w:rsidRPr="002F0580">
        <w:rPr>
          <w:sz w:val="24"/>
          <w:szCs w:val="24"/>
        </w:rPr>
        <w:t>-</w:t>
      </w:r>
      <w:r>
        <w:rPr>
          <w:sz w:val="24"/>
          <w:szCs w:val="24"/>
        </w:rPr>
        <w:t xml:space="preserve"> склад Грузополучателя </w:t>
      </w:r>
      <w:r w:rsidRPr="000068CF">
        <w:rPr>
          <w:sz w:val="24"/>
          <w:szCs w:val="24"/>
        </w:rPr>
        <w:t>на Площадке АЭС.</w:t>
      </w:r>
      <w:r w:rsidR="000068CF" w:rsidRPr="000068CF">
        <w:rPr>
          <w:sz w:val="24"/>
          <w:szCs w:val="24"/>
        </w:rPr>
        <w:t xml:space="preserve"> Для Договора</w:t>
      </w:r>
      <w:r w:rsidR="000068CF">
        <w:rPr>
          <w:sz w:val="24"/>
          <w:szCs w:val="24"/>
        </w:rPr>
        <w:t>:</w:t>
      </w:r>
      <w:r w:rsidR="000068CF" w:rsidRPr="000068CF">
        <w:rPr>
          <w:sz w:val="24"/>
          <w:szCs w:val="24"/>
        </w:rPr>
        <w:t xml:space="preserve"> место (адрес) поставки</w:t>
      </w:r>
      <w:r w:rsidR="000068CF">
        <w:rPr>
          <w:sz w:val="24"/>
          <w:szCs w:val="24"/>
        </w:rPr>
        <w:t xml:space="preserve"> - </w:t>
      </w:r>
      <w:r w:rsidR="000068CF" w:rsidRPr="000068CF">
        <w:rPr>
          <w:sz w:val="24"/>
          <w:szCs w:val="24"/>
        </w:rPr>
        <w:t>Россия, 347388, Ростовская область, г</w:t>
      </w:r>
      <w:proofErr w:type="gramStart"/>
      <w:r w:rsidR="000068CF" w:rsidRPr="000068CF">
        <w:rPr>
          <w:sz w:val="24"/>
          <w:szCs w:val="24"/>
        </w:rPr>
        <w:t>.В</w:t>
      </w:r>
      <w:proofErr w:type="gramEnd"/>
      <w:r w:rsidR="000068CF" w:rsidRPr="000068CF">
        <w:rPr>
          <w:sz w:val="24"/>
          <w:szCs w:val="24"/>
        </w:rPr>
        <w:t>олгодонск-28, строительная площадка энергоблока № 3,4 Ростовской АЭС.</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«Несоответствия»</w:t>
      </w:r>
      <w:r w:rsidRPr="00A8300F">
        <w:rPr>
          <w:bCs/>
          <w:sz w:val="24"/>
          <w:szCs w:val="24"/>
        </w:rPr>
        <w:t xml:space="preserve"> – отступления в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«Обеспечение качества» </w:t>
      </w:r>
      <w:r w:rsidRPr="00A8300F">
        <w:rPr>
          <w:bCs/>
          <w:sz w:val="24"/>
          <w:szCs w:val="24"/>
        </w:rPr>
        <w:t>–</w:t>
      </w:r>
      <w:r w:rsidRPr="00A8300F">
        <w:rPr>
          <w:b/>
          <w:sz w:val="24"/>
          <w:szCs w:val="24"/>
        </w:rPr>
        <w:t xml:space="preserve"> </w:t>
      </w:r>
      <w:r w:rsidRPr="00A8300F">
        <w:rPr>
          <w:sz w:val="24"/>
          <w:szCs w:val="24"/>
        </w:rPr>
        <w:t xml:space="preserve">планируемая и систематически осуществляемая деятельность, направленная на то, чтобы поставляемое </w:t>
      </w:r>
      <w:r w:rsidR="00B71524">
        <w:rPr>
          <w:sz w:val="24"/>
          <w:szCs w:val="24"/>
        </w:rPr>
        <w:t>Поставщиком</w:t>
      </w:r>
      <w:r w:rsidRPr="00A8300F">
        <w:rPr>
          <w:sz w:val="24"/>
          <w:szCs w:val="24"/>
        </w:rPr>
        <w:t xml:space="preserve"> Оборудование удовлетворяло предъявленным к нему требованиям и могло использоваться при сооружении и эксплуатац</w:t>
      </w:r>
      <w:proofErr w:type="gramStart"/>
      <w:r w:rsidRPr="00A8300F">
        <w:rPr>
          <w:sz w:val="24"/>
          <w:szCs w:val="24"/>
        </w:rPr>
        <w:t>ии АЭ</w:t>
      </w:r>
      <w:proofErr w:type="gramEnd"/>
      <w:r w:rsidRPr="00A8300F">
        <w:rPr>
          <w:sz w:val="24"/>
          <w:szCs w:val="24"/>
        </w:rPr>
        <w:t>С.</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«Оборудование» </w:t>
      </w:r>
      <w:r w:rsidRPr="00A8300F">
        <w:rPr>
          <w:sz w:val="24"/>
          <w:szCs w:val="24"/>
        </w:rPr>
        <w:t xml:space="preserve">- </w:t>
      </w:r>
      <w:r w:rsidRPr="00A8300F">
        <w:rPr>
          <w:sz w:val="24"/>
          <w:szCs w:val="24"/>
        </w:rPr>
        <w:tab/>
        <w:t xml:space="preserve">оборудование, предназначенное для </w:t>
      </w:r>
      <w:r w:rsidR="002713A3">
        <w:rPr>
          <w:sz w:val="24"/>
          <w:szCs w:val="24"/>
        </w:rPr>
        <w:t>энергоблока №</w:t>
      </w:r>
      <w:r w:rsidR="00EE211E" w:rsidRPr="00EE211E">
        <w:rPr>
          <w:sz w:val="24"/>
          <w:szCs w:val="24"/>
        </w:rPr>
        <w:t>3</w:t>
      </w:r>
      <w:r w:rsidR="002713A3">
        <w:rPr>
          <w:sz w:val="24"/>
          <w:szCs w:val="24"/>
        </w:rPr>
        <w:t xml:space="preserve"> Ростовской АЭС</w:t>
      </w:r>
      <w:r w:rsidRPr="00A8300F">
        <w:rPr>
          <w:sz w:val="24"/>
          <w:szCs w:val="24"/>
        </w:rPr>
        <w:t xml:space="preserve"> по номенклатуре и в соответствии с позиционной разбивкой согласно Приложению №1 к Договору (Спецификация оборудования).</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sidDel="0003425C">
        <w:rPr>
          <w:sz w:val="24"/>
          <w:szCs w:val="24"/>
        </w:rPr>
        <w:t xml:space="preserve"> </w:t>
      </w:r>
      <w:r w:rsidRPr="00A8300F">
        <w:rPr>
          <w:b/>
          <w:sz w:val="24"/>
          <w:szCs w:val="24"/>
        </w:rPr>
        <w:t xml:space="preserve">«Оценка соответствия» - </w:t>
      </w:r>
      <w:r w:rsidRPr="00A8300F">
        <w:rPr>
          <w:sz w:val="24"/>
          <w:szCs w:val="24"/>
        </w:rPr>
        <w:t>прямое или косвенное определение соблюдения требований, предъявляемых к оборудованию,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«План качества» </w:t>
      </w:r>
      <w:r w:rsidRPr="00A8300F">
        <w:rPr>
          <w:sz w:val="24"/>
          <w:szCs w:val="24"/>
        </w:rPr>
        <w:t>- документ, в котором отражается деятельность по Оценке соответствия продукции.</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bCs/>
          <w:sz w:val="24"/>
          <w:szCs w:val="24"/>
        </w:rPr>
        <w:lastRenderedPageBreak/>
        <w:t>«Площадка АЭС»</w:t>
      </w:r>
      <w:r w:rsidRPr="00A8300F">
        <w:rPr>
          <w:sz w:val="24"/>
          <w:szCs w:val="24"/>
        </w:rPr>
        <w:t xml:space="preserve"> </w:t>
      </w:r>
      <w:r w:rsidRPr="00A8300F">
        <w:rPr>
          <w:bCs/>
          <w:sz w:val="24"/>
          <w:szCs w:val="24"/>
        </w:rPr>
        <w:t>- земельны</w:t>
      </w:r>
      <w:proofErr w:type="gramStart"/>
      <w:r w:rsidRPr="00A8300F">
        <w:rPr>
          <w:bCs/>
          <w:sz w:val="24"/>
          <w:szCs w:val="24"/>
        </w:rPr>
        <w:t>й(</w:t>
      </w:r>
      <w:proofErr w:type="spellStart"/>
      <w:proofErr w:type="gramEnd"/>
      <w:r w:rsidRPr="00A8300F">
        <w:rPr>
          <w:bCs/>
          <w:sz w:val="24"/>
          <w:szCs w:val="24"/>
        </w:rPr>
        <w:t>ые</w:t>
      </w:r>
      <w:proofErr w:type="spellEnd"/>
      <w:r w:rsidRPr="00A8300F">
        <w:rPr>
          <w:bCs/>
          <w:sz w:val="24"/>
          <w:szCs w:val="24"/>
        </w:rPr>
        <w:t>) участок(</w:t>
      </w:r>
      <w:proofErr w:type="spellStart"/>
      <w:r w:rsidRPr="00A8300F">
        <w:rPr>
          <w:bCs/>
          <w:sz w:val="24"/>
          <w:szCs w:val="24"/>
        </w:rPr>
        <w:t>ки</w:t>
      </w:r>
      <w:proofErr w:type="spellEnd"/>
      <w:r w:rsidRPr="00A8300F">
        <w:rPr>
          <w:bCs/>
          <w:sz w:val="24"/>
          <w:szCs w:val="24"/>
        </w:rPr>
        <w:t xml:space="preserve">), где выполняются работы и оказываются услуги, связанные с сооружением </w:t>
      </w:r>
      <w:r w:rsidR="002713A3">
        <w:rPr>
          <w:bCs/>
          <w:sz w:val="24"/>
          <w:szCs w:val="24"/>
        </w:rPr>
        <w:t>энергоблока №</w:t>
      </w:r>
      <w:r w:rsidR="00EE211E" w:rsidRPr="00EE211E">
        <w:rPr>
          <w:bCs/>
          <w:sz w:val="24"/>
          <w:szCs w:val="24"/>
        </w:rPr>
        <w:t>3</w:t>
      </w:r>
      <w:r w:rsidR="002713A3">
        <w:rPr>
          <w:bCs/>
          <w:sz w:val="24"/>
          <w:szCs w:val="24"/>
        </w:rPr>
        <w:t xml:space="preserve"> Ростовской АЭС</w:t>
      </w:r>
      <w:r w:rsidRPr="00A8300F">
        <w:rPr>
          <w:bCs/>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«Представитель Заказчика-застройщика»</w:t>
      </w:r>
      <w:r w:rsidRPr="00A8300F">
        <w:rPr>
          <w:sz w:val="24"/>
          <w:szCs w:val="24"/>
        </w:rPr>
        <w:t xml:space="preserve"> </w:t>
      </w:r>
      <w:r w:rsidRPr="00A8300F">
        <w:rPr>
          <w:bCs/>
          <w:sz w:val="24"/>
          <w:szCs w:val="24"/>
        </w:rPr>
        <w:t>–</w:t>
      </w:r>
      <w:r w:rsidRPr="00A8300F">
        <w:rPr>
          <w:sz w:val="24"/>
          <w:szCs w:val="24"/>
        </w:rPr>
        <w:t xml:space="preserve"> лицо, уполномоченное Заказчиком-застройщиком на совершение от его имени действий в соответствии с Договором.</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«Представитель Заказчика»</w:t>
      </w:r>
      <w:r w:rsidRPr="00A8300F">
        <w:rPr>
          <w:sz w:val="24"/>
          <w:szCs w:val="24"/>
        </w:rPr>
        <w:t xml:space="preserve"> </w:t>
      </w:r>
      <w:r w:rsidRPr="00A8300F">
        <w:rPr>
          <w:bCs/>
          <w:sz w:val="24"/>
          <w:szCs w:val="24"/>
        </w:rPr>
        <w:t>-</w:t>
      </w:r>
      <w:r w:rsidRPr="00A8300F">
        <w:rPr>
          <w:sz w:val="24"/>
          <w:szCs w:val="24"/>
        </w:rPr>
        <w:t xml:space="preserve"> лицо, уполномоченное Заказчиком на совершение от его имени действий в соответствии с Договором.</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«Представитель Генподрядчика» </w:t>
      </w:r>
      <w:r w:rsidRPr="00A8300F">
        <w:rPr>
          <w:sz w:val="24"/>
          <w:szCs w:val="24"/>
        </w:rPr>
        <w:t>- лицо, уполномоченное Генподрядчиком на совершение от его имени действий в соответствии с Договором.</w:t>
      </w:r>
    </w:p>
    <w:p w:rsidR="008E1147" w:rsidRDefault="002502EA">
      <w:pPr>
        <w:pStyle w:val="33"/>
        <w:numPr>
          <w:ilvl w:val="0"/>
          <w:numId w:val="17"/>
        </w:numPr>
        <w:tabs>
          <w:tab w:val="num" w:pos="520"/>
        </w:tabs>
        <w:suppressAutoHyphens/>
        <w:spacing w:after="120"/>
        <w:ind w:left="522" w:hanging="522"/>
        <w:jc w:val="both"/>
        <w:rPr>
          <w:sz w:val="24"/>
        </w:rPr>
      </w:pPr>
      <w:r w:rsidRPr="00993EF5">
        <w:rPr>
          <w:b/>
          <w:sz w:val="24"/>
          <w:szCs w:val="24"/>
        </w:rPr>
        <w:t>«Приемочная инспекция»</w:t>
      </w:r>
      <w:r w:rsidRPr="00993EF5">
        <w:rPr>
          <w:sz w:val="24"/>
          <w:szCs w:val="24"/>
        </w:rPr>
        <w:t xml:space="preserve"> - </w:t>
      </w:r>
      <w:r w:rsidRPr="00993EF5">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«Проектные работы»</w:t>
      </w:r>
      <w:r w:rsidRPr="00A8300F">
        <w:rPr>
          <w:sz w:val="24"/>
          <w:szCs w:val="24"/>
        </w:rPr>
        <w:t xml:space="preserve"> </w:t>
      </w:r>
      <w:r w:rsidRPr="00A8300F">
        <w:rPr>
          <w:bCs/>
          <w:sz w:val="24"/>
          <w:szCs w:val="24"/>
        </w:rPr>
        <w:t>-</w:t>
      </w:r>
      <w:r w:rsidRPr="00A8300F">
        <w:rPr>
          <w:sz w:val="24"/>
          <w:szCs w:val="24"/>
        </w:rPr>
        <w:t xml:space="preserve"> разработка проектной документации, участие в проведении необходимых согласований и экспертиз проектной документации, авторский надзор, </w:t>
      </w:r>
      <w:r w:rsidRPr="00173F20">
        <w:rPr>
          <w:sz w:val="24"/>
          <w:szCs w:val="24"/>
        </w:rPr>
        <w:t>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484A25" w:rsidRDefault="002D1E56" w:rsidP="00484A25">
      <w:pPr>
        <w:pStyle w:val="33"/>
        <w:numPr>
          <w:ilvl w:val="0"/>
          <w:numId w:val="17"/>
        </w:numPr>
        <w:tabs>
          <w:tab w:val="num" w:pos="520"/>
        </w:tabs>
        <w:suppressAutoHyphens/>
        <w:spacing w:after="120"/>
        <w:ind w:left="522" w:hanging="522"/>
        <w:jc w:val="both"/>
        <w:rPr>
          <w:sz w:val="24"/>
          <w:szCs w:val="24"/>
        </w:rPr>
      </w:pPr>
      <w:proofErr w:type="gramStart"/>
      <w:r w:rsidRPr="000A5FB0">
        <w:rPr>
          <w:b/>
          <w:sz w:val="24"/>
          <w:szCs w:val="24"/>
        </w:rPr>
        <w:t>«Пусковой комплекс/Очередь» -</w:t>
      </w:r>
      <w:r w:rsidR="002047B3" w:rsidRPr="002047B3">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01BA7" w:rsidRPr="00484A25" w:rsidRDefault="00E01BA7" w:rsidP="00484A25">
      <w:pPr>
        <w:pStyle w:val="33"/>
        <w:numPr>
          <w:ilvl w:val="0"/>
          <w:numId w:val="17"/>
        </w:numPr>
        <w:tabs>
          <w:tab w:val="num" w:pos="520"/>
        </w:tabs>
        <w:suppressAutoHyphens/>
        <w:spacing w:after="120"/>
        <w:ind w:left="522" w:hanging="522"/>
        <w:jc w:val="both"/>
        <w:rPr>
          <w:sz w:val="24"/>
          <w:szCs w:val="24"/>
        </w:rPr>
      </w:pPr>
      <w:r w:rsidRPr="00484A25">
        <w:rPr>
          <w:b/>
          <w:sz w:val="24"/>
          <w:szCs w:val="24"/>
        </w:rPr>
        <w:t xml:space="preserve">«Поручительство» - </w:t>
      </w:r>
      <w:r w:rsidRPr="00484A25">
        <w:rPr>
          <w:sz w:val="24"/>
          <w:szCs w:val="24"/>
        </w:rPr>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8E1147" w:rsidRDefault="00173F20">
      <w:pPr>
        <w:pStyle w:val="33"/>
        <w:numPr>
          <w:ilvl w:val="0"/>
          <w:numId w:val="17"/>
        </w:numPr>
        <w:tabs>
          <w:tab w:val="num" w:pos="520"/>
        </w:tabs>
        <w:suppressAutoHyphens/>
        <w:spacing w:after="120"/>
        <w:ind w:left="522" w:hanging="522"/>
        <w:jc w:val="both"/>
        <w:rPr>
          <w:sz w:val="24"/>
          <w:szCs w:val="24"/>
        </w:rPr>
      </w:pPr>
      <w:r w:rsidRPr="00173F20">
        <w:rPr>
          <w:b/>
          <w:sz w:val="24"/>
          <w:szCs w:val="24"/>
        </w:rPr>
        <w:t>«</w:t>
      </w:r>
      <w:r w:rsidR="00600BA3" w:rsidRPr="00173F20">
        <w:rPr>
          <w:b/>
          <w:sz w:val="24"/>
          <w:szCs w:val="24"/>
        </w:rPr>
        <w:t>Рабочая конструкторская документация</w:t>
      </w:r>
      <w:r w:rsidRPr="00173F20">
        <w:rPr>
          <w:b/>
          <w:sz w:val="24"/>
          <w:szCs w:val="24"/>
        </w:rPr>
        <w:t xml:space="preserve">» - </w:t>
      </w:r>
      <w:r w:rsidRPr="00173F20">
        <w:rPr>
          <w:sz w:val="24"/>
          <w:szCs w:val="24"/>
        </w:rPr>
        <w:t>совокупность конструкторских документов, предназначенных для обеспечения изготовления, контроля, приемки и поставки Оборудования.</w:t>
      </w:r>
    </w:p>
    <w:p w:rsidR="008E1147" w:rsidRDefault="00173F20">
      <w:pPr>
        <w:pStyle w:val="33"/>
        <w:numPr>
          <w:ilvl w:val="0"/>
          <w:numId w:val="17"/>
        </w:numPr>
        <w:tabs>
          <w:tab w:val="num" w:pos="520"/>
        </w:tabs>
        <w:suppressAutoHyphens/>
        <w:spacing w:after="120"/>
        <w:ind w:left="522" w:hanging="522"/>
        <w:jc w:val="both"/>
        <w:rPr>
          <w:sz w:val="24"/>
          <w:szCs w:val="24"/>
        </w:rPr>
      </w:pPr>
      <w:r w:rsidRPr="00173F20">
        <w:rPr>
          <w:b/>
          <w:sz w:val="24"/>
          <w:szCs w:val="24"/>
        </w:rPr>
        <w:t>«</w:t>
      </w:r>
      <w:r w:rsidR="003B4928" w:rsidRPr="00173F20">
        <w:rPr>
          <w:b/>
          <w:sz w:val="24"/>
          <w:szCs w:val="24"/>
        </w:rPr>
        <w:t>Разработчик Технического проекта</w:t>
      </w:r>
      <w:r w:rsidRPr="00173F20">
        <w:rPr>
          <w:b/>
          <w:sz w:val="24"/>
          <w:szCs w:val="24"/>
        </w:rPr>
        <w:t xml:space="preserve"> РУ»</w:t>
      </w:r>
      <w:r w:rsidRPr="00173F20">
        <w:rPr>
          <w:sz w:val="24"/>
          <w:szCs w:val="24"/>
        </w:rPr>
        <w:t xml:space="preserve"> - ОАО </w:t>
      </w:r>
      <w:smartTag w:uri="urn:schemas-microsoft-com:office:smarttags" w:element="PersonName">
        <w:r w:rsidRPr="00173F20">
          <w:rPr>
            <w:sz w:val="24"/>
            <w:szCs w:val="24"/>
          </w:rPr>
          <w:t>ОКБ</w:t>
        </w:r>
      </w:smartTag>
      <w:r w:rsidRPr="00173F20">
        <w:rPr>
          <w:sz w:val="24"/>
          <w:szCs w:val="24"/>
        </w:rPr>
        <w:t xml:space="preserve"> «ГИДРОПРЕСС» (Россия, г. Подольск Московской области)</w:t>
      </w:r>
      <w:r>
        <w:rPr>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 xml:space="preserve">«Техническая документация» </w:t>
      </w:r>
      <w:r w:rsidRPr="00A8300F">
        <w:rPr>
          <w:sz w:val="24"/>
          <w:szCs w:val="24"/>
        </w:rPr>
        <w:t>- рабочая конструкторская документация</w:t>
      </w:r>
      <w:r w:rsidR="00350978">
        <w:rPr>
          <w:sz w:val="24"/>
          <w:szCs w:val="24"/>
        </w:rPr>
        <w:t>, включая техническое задание и технические условия</w:t>
      </w:r>
      <w:r w:rsidRPr="00A8300F">
        <w:rPr>
          <w:sz w:val="24"/>
          <w:szCs w:val="24"/>
        </w:rPr>
        <w:t>, технологическая документация и эксплуатационная документация на Оборудование.</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«Технический проект»</w:t>
      </w:r>
      <w:r w:rsidRPr="00A8300F">
        <w:rPr>
          <w:sz w:val="24"/>
          <w:szCs w:val="24"/>
        </w:rPr>
        <w:t xml:space="preserve"> </w:t>
      </w:r>
      <w:r w:rsidRPr="00A8300F">
        <w:rPr>
          <w:bCs/>
          <w:sz w:val="24"/>
          <w:szCs w:val="24"/>
        </w:rPr>
        <w:t>–</w:t>
      </w:r>
      <w:r w:rsidRPr="00A8300F">
        <w:rPr>
          <w:sz w:val="24"/>
          <w:szCs w:val="24"/>
        </w:rPr>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w:t>
      </w:r>
      <w:r w:rsidR="00BF3B58">
        <w:rPr>
          <w:sz w:val="24"/>
          <w:szCs w:val="24"/>
        </w:rPr>
        <w:t xml:space="preserve">для </w:t>
      </w:r>
      <w:r w:rsidR="002713A3">
        <w:rPr>
          <w:sz w:val="24"/>
          <w:szCs w:val="24"/>
        </w:rPr>
        <w:t>энергоблока №</w:t>
      </w:r>
      <w:r w:rsidR="00EE211E" w:rsidRPr="00EE211E">
        <w:rPr>
          <w:sz w:val="24"/>
          <w:szCs w:val="24"/>
        </w:rPr>
        <w:t>3</w:t>
      </w:r>
      <w:r w:rsidR="002713A3">
        <w:rPr>
          <w:sz w:val="24"/>
          <w:szCs w:val="24"/>
        </w:rPr>
        <w:t xml:space="preserve"> Ростовской АЭС</w:t>
      </w:r>
      <w:r w:rsidRPr="00A8300F">
        <w:rPr>
          <w:sz w:val="24"/>
          <w:szCs w:val="24"/>
        </w:rPr>
        <w:t>, в соответствии с ГОСТ 2.103-68.</w:t>
      </w:r>
    </w:p>
    <w:p w:rsidR="008E1147" w:rsidRDefault="00600BA3">
      <w:pPr>
        <w:pStyle w:val="33"/>
        <w:numPr>
          <w:ilvl w:val="0"/>
          <w:numId w:val="17"/>
        </w:numPr>
        <w:tabs>
          <w:tab w:val="num" w:pos="520"/>
        </w:tabs>
        <w:suppressAutoHyphens/>
        <w:spacing w:after="120"/>
        <w:ind w:left="522" w:hanging="522"/>
        <w:jc w:val="both"/>
        <w:rPr>
          <w:sz w:val="24"/>
          <w:szCs w:val="24"/>
        </w:rPr>
      </w:pPr>
      <w:r w:rsidRPr="00434DC7">
        <w:rPr>
          <w:b/>
          <w:sz w:val="24"/>
          <w:szCs w:val="24"/>
        </w:rPr>
        <w:t>«Технологическая документация»</w:t>
      </w:r>
      <w:r w:rsidRPr="00434DC7">
        <w:rPr>
          <w:sz w:val="24"/>
          <w:szCs w:val="24"/>
        </w:rPr>
        <w:t xml:space="preserve"> - совокупность технологических документов, которые определяют технологические процессы изготовления Оборудования.</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«Технический надзор»</w:t>
      </w:r>
      <w:r w:rsidRPr="00A8300F">
        <w:rPr>
          <w:sz w:val="24"/>
          <w:szCs w:val="24"/>
        </w:rPr>
        <w:t xml:space="preserve"> </w:t>
      </w:r>
      <w:r w:rsidRPr="00A8300F">
        <w:rPr>
          <w:bCs/>
          <w:sz w:val="24"/>
          <w:szCs w:val="24"/>
        </w:rPr>
        <w:t>-</w:t>
      </w:r>
      <w:r w:rsidRPr="00A8300F">
        <w:rPr>
          <w:sz w:val="24"/>
          <w:szCs w:val="24"/>
        </w:rPr>
        <w:t xml:space="preserve"> 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Заказчиком-застройщиком и представителями </w:t>
      </w:r>
      <w:r w:rsidRPr="00A8300F">
        <w:rPr>
          <w:bCs/>
          <w:sz w:val="24"/>
          <w:szCs w:val="24"/>
        </w:rPr>
        <w:t>Государственных органов регулирования и надзора Российской Федерации</w:t>
      </w:r>
      <w:r w:rsidRPr="00A8300F">
        <w:rPr>
          <w:sz w:val="24"/>
          <w:szCs w:val="24"/>
        </w:rPr>
        <w:t>.</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«Суб</w:t>
      </w:r>
      <w:r w:rsidR="00B71524">
        <w:rPr>
          <w:b/>
          <w:sz w:val="24"/>
          <w:szCs w:val="24"/>
        </w:rPr>
        <w:t>поставщик</w:t>
      </w:r>
      <w:r w:rsidRPr="00A8300F">
        <w:rPr>
          <w:b/>
          <w:sz w:val="24"/>
          <w:szCs w:val="24"/>
        </w:rPr>
        <w:t>» -</w:t>
      </w:r>
      <w:r w:rsidRPr="00A8300F">
        <w:rPr>
          <w:sz w:val="24"/>
          <w:szCs w:val="24"/>
        </w:rPr>
        <w:t xml:space="preserve"> организация, оказывающая и/или предоставляющая </w:t>
      </w:r>
      <w:r w:rsidR="00B71524">
        <w:rPr>
          <w:sz w:val="24"/>
          <w:szCs w:val="24"/>
        </w:rPr>
        <w:t>Поставщику</w:t>
      </w:r>
      <w:r w:rsidRPr="00A8300F">
        <w:rPr>
          <w:sz w:val="24"/>
          <w:szCs w:val="24"/>
        </w:rPr>
        <w:t xml:space="preserve"> работы и услуги, продукцию, изделия, материалы в рамках его договора с Заказчиком.</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lastRenderedPageBreak/>
        <w:t>«Уполномоченная организация» -</w:t>
      </w:r>
      <w:r w:rsidRPr="00A8300F">
        <w:rPr>
          <w:sz w:val="24"/>
          <w:szCs w:val="24"/>
        </w:rPr>
        <w:t xml:space="preserve"> организация, уполномоченная Заказчиком-застройщиком на право проведения работ по оценке соответствия в форме приемки и испытаний Оборудования, комплектующих, материалов и полуфабрикатов.</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w:t>
      </w:r>
      <w:proofErr w:type="gramStart"/>
      <w:r w:rsidRPr="00A8300F">
        <w:rPr>
          <w:b/>
          <w:sz w:val="24"/>
          <w:szCs w:val="24"/>
        </w:rPr>
        <w:t>Шеф-монтаж</w:t>
      </w:r>
      <w:proofErr w:type="gramEnd"/>
      <w:r w:rsidRPr="00A8300F">
        <w:rPr>
          <w:b/>
          <w:sz w:val="24"/>
          <w:szCs w:val="24"/>
        </w:rPr>
        <w:t>»</w:t>
      </w:r>
      <w:r w:rsidRPr="00A8300F">
        <w:rPr>
          <w:sz w:val="24"/>
          <w:szCs w:val="24"/>
        </w:rPr>
        <w:t xml:space="preserve"> - техническое руководство и авторский надзор, осуществляемые </w:t>
      </w:r>
      <w:r w:rsidR="00B71524">
        <w:rPr>
          <w:sz w:val="24"/>
          <w:szCs w:val="24"/>
        </w:rPr>
        <w:t>Поставщиком</w:t>
      </w:r>
      <w:r w:rsidRPr="00A8300F">
        <w:rPr>
          <w:sz w:val="24"/>
          <w:szCs w:val="24"/>
        </w:rPr>
        <w:t xml:space="preserve"> на всех стадиях монтажных работ, контроль за соблюдением требований </w:t>
      </w:r>
      <w:r w:rsidR="00B71524">
        <w:rPr>
          <w:sz w:val="24"/>
          <w:szCs w:val="24"/>
        </w:rPr>
        <w:t>Поставщика</w:t>
      </w:r>
      <w:r w:rsidRPr="00A8300F">
        <w:rPr>
          <w:sz w:val="24"/>
          <w:szCs w:val="24"/>
        </w:rPr>
        <w:t>, а также решение всех технических вопросов, возникающих при монтаже Оборудования, с оформлением соответствующей Технической документации.</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
          <w:sz w:val="24"/>
          <w:szCs w:val="24"/>
        </w:rPr>
        <w:t>«Шеф-наладка»</w:t>
      </w:r>
      <w:r w:rsidRPr="00A8300F">
        <w:rPr>
          <w:sz w:val="24"/>
          <w:szCs w:val="24"/>
        </w:rPr>
        <w:t xml:space="preserve"> - техническое руководство и авторский надзор, осуществляемые </w:t>
      </w:r>
      <w:r w:rsidR="00B71524">
        <w:rPr>
          <w:sz w:val="24"/>
          <w:szCs w:val="24"/>
        </w:rPr>
        <w:t>Поставщиком</w:t>
      </w:r>
      <w:r w:rsidRPr="00A8300F">
        <w:rPr>
          <w:sz w:val="24"/>
          <w:szCs w:val="24"/>
        </w:rPr>
        <w:t xml:space="preserve"> на всех стадиях пуско-наладочных работ, </w:t>
      </w:r>
      <w:proofErr w:type="gramStart"/>
      <w:r w:rsidRPr="00A8300F">
        <w:rPr>
          <w:sz w:val="24"/>
          <w:szCs w:val="24"/>
        </w:rPr>
        <w:t>контроль за</w:t>
      </w:r>
      <w:proofErr w:type="gramEnd"/>
      <w:r w:rsidRPr="00A8300F">
        <w:rPr>
          <w:sz w:val="24"/>
          <w:szCs w:val="24"/>
        </w:rPr>
        <w:t xml:space="preserve"> соблюдением требований </w:t>
      </w:r>
      <w:r w:rsidR="00B71524">
        <w:rPr>
          <w:sz w:val="24"/>
          <w:szCs w:val="24"/>
        </w:rPr>
        <w:t>Поставщика</w:t>
      </w:r>
      <w:r w:rsidRPr="00A8300F">
        <w:rPr>
          <w:sz w:val="24"/>
          <w:szCs w:val="24"/>
        </w:rPr>
        <w:t>, а также решение всех технических вопросов, возникающих при подготовке к пуску и при пуске оборудования, с оформлением соответствующей Технической документации.</w:t>
      </w:r>
    </w:p>
    <w:p w:rsidR="008E1147" w:rsidRDefault="00FE26C7">
      <w:pPr>
        <w:pStyle w:val="33"/>
        <w:numPr>
          <w:ilvl w:val="0"/>
          <w:numId w:val="17"/>
        </w:numPr>
        <w:tabs>
          <w:tab w:val="num" w:pos="520"/>
        </w:tabs>
        <w:suppressAutoHyphens/>
        <w:spacing w:after="120"/>
        <w:ind w:left="522" w:hanging="522"/>
        <w:jc w:val="both"/>
        <w:rPr>
          <w:b/>
          <w:sz w:val="24"/>
        </w:rPr>
      </w:pPr>
      <w:r w:rsidRPr="00A8300F">
        <w:rPr>
          <w:b/>
          <w:sz w:val="24"/>
          <w:szCs w:val="24"/>
        </w:rPr>
        <w:t>«Эксплуатационная документация»</w:t>
      </w:r>
      <w:r w:rsidR="002047B3" w:rsidRPr="002047B3">
        <w:rPr>
          <w:b/>
          <w:sz w:val="24"/>
        </w:rPr>
        <w:t xml:space="preserve"> – </w:t>
      </w:r>
      <w:r w:rsidRPr="00A8300F">
        <w:rPr>
          <w:bCs/>
          <w:sz w:val="24"/>
          <w:szCs w:val="24"/>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8E1147" w:rsidRDefault="00FE26C7">
      <w:pPr>
        <w:pStyle w:val="33"/>
        <w:numPr>
          <w:ilvl w:val="0"/>
          <w:numId w:val="17"/>
        </w:numPr>
        <w:tabs>
          <w:tab w:val="num" w:pos="520"/>
        </w:tabs>
        <w:suppressAutoHyphens/>
        <w:spacing w:after="120"/>
        <w:ind w:left="522" w:hanging="522"/>
        <w:jc w:val="both"/>
        <w:rPr>
          <w:sz w:val="24"/>
          <w:szCs w:val="24"/>
        </w:rPr>
      </w:pPr>
      <w:r w:rsidRPr="00A8300F">
        <w:rPr>
          <w:bCs/>
          <w:sz w:val="24"/>
          <w:szCs w:val="24"/>
        </w:rPr>
        <w:t>Приведенные выше</w:t>
      </w:r>
      <w:r w:rsidRPr="00A8300F">
        <w:rPr>
          <w:sz w:val="24"/>
          <w:szCs w:val="24"/>
        </w:rPr>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8E1147" w:rsidRDefault="002047B3">
      <w:pPr>
        <w:pStyle w:val="10"/>
        <w:keepNext w:val="0"/>
        <w:widowControl w:val="0"/>
        <w:suppressAutoHyphens/>
        <w:spacing w:before="120" w:after="120"/>
        <w:ind w:left="357"/>
        <w:jc w:val="center"/>
        <w:rPr>
          <w:rFonts w:ascii="Times New Roman" w:hAnsi="Times New Roman"/>
          <w:sz w:val="28"/>
        </w:rPr>
      </w:pPr>
      <w:r w:rsidRPr="002047B3">
        <w:rPr>
          <w:rFonts w:ascii="Times New Roman" w:hAnsi="Times New Roman"/>
          <w:sz w:val="28"/>
        </w:rPr>
        <w:t>2. Предмет Договора</w:t>
      </w:r>
    </w:p>
    <w:p w:rsidR="00A94FF3" w:rsidRDefault="00FE26C7" w:rsidP="00A94FF3">
      <w:pPr>
        <w:pStyle w:val="33"/>
        <w:suppressAutoHyphens/>
        <w:spacing w:after="120"/>
        <w:ind w:left="540" w:hanging="540"/>
        <w:jc w:val="both"/>
        <w:rPr>
          <w:sz w:val="24"/>
          <w:szCs w:val="24"/>
        </w:rPr>
      </w:pPr>
      <w:r w:rsidRPr="00A8300F">
        <w:rPr>
          <w:sz w:val="24"/>
          <w:szCs w:val="24"/>
        </w:rPr>
        <w:t>2.1</w:t>
      </w:r>
      <w:proofErr w:type="gramStart"/>
      <w:r w:rsidRPr="00A8300F">
        <w:rPr>
          <w:sz w:val="24"/>
          <w:szCs w:val="24"/>
        </w:rPr>
        <w:tab/>
        <w:t>В</w:t>
      </w:r>
      <w:proofErr w:type="gramEnd"/>
      <w:r w:rsidRPr="00A8300F">
        <w:rPr>
          <w:sz w:val="24"/>
          <w:szCs w:val="24"/>
        </w:rPr>
        <w:t xml:space="preserve"> соответствии с условиями Договора </w:t>
      </w:r>
      <w:r w:rsidR="00BF3B58">
        <w:rPr>
          <w:sz w:val="24"/>
          <w:szCs w:val="24"/>
        </w:rPr>
        <w:t>Поставщик</w:t>
      </w:r>
      <w:r w:rsidRPr="00A8300F">
        <w:rPr>
          <w:sz w:val="24"/>
          <w:szCs w:val="24"/>
        </w:rPr>
        <w:t xml:space="preserve"> обязуется изготовить и поставить </w:t>
      </w:r>
      <w:r w:rsidR="00BF3B58">
        <w:rPr>
          <w:sz w:val="24"/>
          <w:szCs w:val="24"/>
        </w:rPr>
        <w:t>О</w:t>
      </w:r>
      <w:r w:rsidRPr="00A8300F">
        <w:rPr>
          <w:sz w:val="24"/>
          <w:szCs w:val="24"/>
        </w:rPr>
        <w:t>борудование по номенклатуре</w:t>
      </w:r>
      <w:r w:rsidR="00B71524">
        <w:rPr>
          <w:sz w:val="24"/>
          <w:szCs w:val="24"/>
        </w:rPr>
        <w:t xml:space="preserve">, ценам </w:t>
      </w:r>
      <w:r w:rsidRPr="00A8300F">
        <w:rPr>
          <w:sz w:val="24"/>
          <w:szCs w:val="24"/>
        </w:rPr>
        <w:t xml:space="preserve">и в сроки, указанные в Спецификации Оборудования, являющейся Приложением №1 к Договору, а Заказчик обязуется обеспечить приемку </w:t>
      </w:r>
      <w:r w:rsidR="003B4928">
        <w:rPr>
          <w:sz w:val="24"/>
          <w:szCs w:val="24"/>
        </w:rPr>
        <w:t xml:space="preserve">Генподрядчиком </w:t>
      </w:r>
      <w:r w:rsidRPr="00A8300F">
        <w:rPr>
          <w:sz w:val="24"/>
          <w:szCs w:val="24"/>
        </w:rPr>
        <w:t>Оборудования и оплатить принятое Оборудование.</w:t>
      </w:r>
    </w:p>
    <w:p w:rsidR="008E1147" w:rsidRDefault="006E01D8" w:rsidP="00A94FF3">
      <w:pPr>
        <w:pStyle w:val="33"/>
        <w:suppressAutoHyphens/>
        <w:spacing w:after="120"/>
        <w:ind w:left="540" w:hanging="540"/>
        <w:jc w:val="both"/>
        <w:rPr>
          <w:sz w:val="24"/>
          <w:szCs w:val="24"/>
        </w:rPr>
      </w:pPr>
      <w:r w:rsidRPr="00FF2EE7">
        <w:rPr>
          <w:noProof/>
          <w:sz w:val="24"/>
          <w:szCs w:val="24"/>
        </w:rPr>
        <w:t xml:space="preserve">2.2. В счет общей цены Договора Поставщик </w:t>
      </w:r>
      <w:r w:rsidR="00E01BA7" w:rsidRPr="007D1EF9">
        <w:rPr>
          <w:noProof/>
          <w:sz w:val="24"/>
          <w:szCs w:val="24"/>
        </w:rPr>
        <w:t>обязуется оказать</w:t>
      </w:r>
      <w:r w:rsidRPr="00FF2EE7">
        <w:rPr>
          <w:noProof/>
          <w:sz w:val="24"/>
          <w:szCs w:val="24"/>
        </w:rPr>
        <w:t xml:space="preserve"> услуги по шеф-монтажу Оборудования</w:t>
      </w:r>
      <w:r w:rsidR="00A94FF3">
        <w:rPr>
          <w:noProof/>
          <w:sz w:val="24"/>
          <w:szCs w:val="24"/>
        </w:rPr>
        <w:t>,</w:t>
      </w:r>
      <w:r w:rsidR="00A94FF3" w:rsidRPr="00A94FF3">
        <w:rPr>
          <w:sz w:val="24"/>
          <w:szCs w:val="24"/>
        </w:rPr>
        <w:t xml:space="preserve"> </w:t>
      </w:r>
      <w:r w:rsidR="00A94FF3" w:rsidRPr="00834D99">
        <w:rPr>
          <w:sz w:val="24"/>
          <w:szCs w:val="24"/>
        </w:rPr>
        <w:t>а Заказчик обязуется обеспечить приемку оказанных услуг и оплатить их в соответствии с условиями настоящего Договора.</w:t>
      </w:r>
    </w:p>
    <w:p w:rsidR="00E01BA7" w:rsidRPr="007D1EF9" w:rsidRDefault="006E01D8" w:rsidP="00A94FF3">
      <w:pPr>
        <w:pStyle w:val="33"/>
        <w:tabs>
          <w:tab w:val="left" w:pos="540"/>
          <w:tab w:val="left" w:pos="567"/>
          <w:tab w:val="left" w:pos="1134"/>
        </w:tabs>
        <w:spacing w:after="120"/>
        <w:ind w:left="567"/>
        <w:jc w:val="both"/>
        <w:rPr>
          <w:noProof/>
          <w:sz w:val="24"/>
          <w:szCs w:val="24"/>
        </w:rPr>
      </w:pPr>
      <w:r w:rsidRPr="00FF2EE7">
        <w:rPr>
          <w:noProof/>
          <w:sz w:val="24"/>
          <w:szCs w:val="24"/>
        </w:rPr>
        <w:t>Начальный срок оказания услуг по шеф-монтажу</w:t>
      </w:r>
      <w:r w:rsidR="00E01BA7" w:rsidRPr="007D1EF9">
        <w:rPr>
          <w:noProof/>
          <w:sz w:val="24"/>
          <w:szCs w:val="24"/>
        </w:rPr>
        <w:t xml:space="preserve"> Оборудования: по истечении 15 (пятнадцати) календарных дней с даты уведомления Генподрядчиком Поставщика о готовности Оборудования к Шеф-монтажу.</w:t>
      </w:r>
    </w:p>
    <w:p w:rsidR="00E01BA7" w:rsidRDefault="00E01BA7" w:rsidP="00A94FF3">
      <w:pPr>
        <w:pStyle w:val="33"/>
        <w:tabs>
          <w:tab w:val="left" w:pos="540"/>
          <w:tab w:val="left" w:pos="567"/>
          <w:tab w:val="left" w:pos="1134"/>
        </w:tabs>
        <w:spacing w:after="120"/>
        <w:ind w:left="567"/>
        <w:jc w:val="both"/>
        <w:rPr>
          <w:noProof/>
          <w:sz w:val="24"/>
          <w:szCs w:val="24"/>
        </w:rPr>
      </w:pPr>
      <w:r w:rsidRPr="007D1EF9">
        <w:rPr>
          <w:noProof/>
          <w:sz w:val="24"/>
          <w:szCs w:val="24"/>
        </w:rPr>
        <w:t>Конечный срок: до даты передачи Оборудования для проведения пуско-наладочных</w:t>
      </w:r>
      <w:r w:rsidR="00A94FF3">
        <w:rPr>
          <w:noProof/>
          <w:sz w:val="24"/>
          <w:szCs w:val="24"/>
        </w:rPr>
        <w:t xml:space="preserve"> работ, но не позднее </w:t>
      </w:r>
      <w:r w:rsidR="007E30CE">
        <w:rPr>
          <w:noProof/>
          <w:sz w:val="24"/>
          <w:szCs w:val="24"/>
        </w:rPr>
        <w:t>30.0</w:t>
      </w:r>
      <w:r w:rsidR="00617B57">
        <w:rPr>
          <w:noProof/>
          <w:sz w:val="24"/>
          <w:szCs w:val="24"/>
        </w:rPr>
        <w:t>3</w:t>
      </w:r>
      <w:r w:rsidR="007E30CE">
        <w:rPr>
          <w:noProof/>
          <w:sz w:val="24"/>
          <w:szCs w:val="24"/>
        </w:rPr>
        <w:t>.2015</w:t>
      </w:r>
    </w:p>
    <w:p w:rsidR="00E01BA7" w:rsidRPr="00834D99" w:rsidRDefault="00E01BA7" w:rsidP="00BA271B">
      <w:pPr>
        <w:pStyle w:val="33"/>
        <w:tabs>
          <w:tab w:val="left" w:pos="567"/>
          <w:tab w:val="left" w:pos="1134"/>
        </w:tabs>
        <w:spacing w:after="120"/>
        <w:ind w:left="567" w:hanging="567"/>
        <w:jc w:val="both"/>
        <w:rPr>
          <w:sz w:val="24"/>
          <w:szCs w:val="24"/>
        </w:rPr>
      </w:pPr>
      <w:r w:rsidRPr="00834D99">
        <w:rPr>
          <w:sz w:val="24"/>
          <w:szCs w:val="24"/>
        </w:rPr>
        <w:t>2.3</w:t>
      </w:r>
      <w:proofErr w:type="gramStart"/>
      <w:r w:rsidRPr="00834D99">
        <w:rPr>
          <w:sz w:val="24"/>
          <w:szCs w:val="24"/>
        </w:rPr>
        <w:tab/>
      </w:r>
      <w:r w:rsidR="00A94FF3" w:rsidRPr="00FF2EE7">
        <w:rPr>
          <w:noProof/>
          <w:sz w:val="24"/>
          <w:szCs w:val="24"/>
        </w:rPr>
        <w:t>В</w:t>
      </w:r>
      <w:proofErr w:type="gramEnd"/>
      <w:r w:rsidR="00A94FF3" w:rsidRPr="00FF2EE7">
        <w:rPr>
          <w:noProof/>
          <w:sz w:val="24"/>
          <w:szCs w:val="24"/>
        </w:rPr>
        <w:t xml:space="preserve"> счет общей цены Договора </w:t>
      </w:r>
      <w:r w:rsidRPr="00834D99">
        <w:rPr>
          <w:noProof/>
          <w:sz w:val="24"/>
          <w:szCs w:val="24"/>
        </w:rPr>
        <w:t xml:space="preserve">Поставщик обязуется оказать услуги по Шеф-наладке Оборудования, </w:t>
      </w:r>
      <w:r w:rsidRPr="00834D99">
        <w:rPr>
          <w:sz w:val="24"/>
          <w:szCs w:val="24"/>
        </w:rPr>
        <w:t>а Заказчик обязуется обеспечить приемку оказанных услуг и оплатить их в соответствии с условиями настоящего Договора.</w:t>
      </w:r>
    </w:p>
    <w:p w:rsidR="008E1147" w:rsidRDefault="00E01BA7">
      <w:pPr>
        <w:pStyle w:val="33"/>
        <w:tabs>
          <w:tab w:val="left" w:pos="567"/>
          <w:tab w:val="left" w:pos="1134"/>
        </w:tabs>
        <w:suppressAutoHyphens/>
        <w:spacing w:after="120"/>
        <w:ind w:left="567"/>
        <w:jc w:val="both"/>
        <w:rPr>
          <w:noProof/>
          <w:sz w:val="24"/>
          <w:szCs w:val="24"/>
        </w:rPr>
      </w:pPr>
      <w:r w:rsidRPr="00834D99">
        <w:rPr>
          <w:sz w:val="24"/>
        </w:rPr>
        <w:t xml:space="preserve">Начальный срок оказания услуг по </w:t>
      </w:r>
      <w:proofErr w:type="gramStart"/>
      <w:r w:rsidRPr="00834D99">
        <w:rPr>
          <w:sz w:val="24"/>
        </w:rPr>
        <w:t>шеф-наладке</w:t>
      </w:r>
      <w:proofErr w:type="gramEnd"/>
      <w:r w:rsidR="006E01D8" w:rsidRPr="00FF2EE7">
        <w:rPr>
          <w:noProof/>
          <w:sz w:val="24"/>
          <w:szCs w:val="24"/>
        </w:rPr>
        <w:t xml:space="preserve"> Оборудования: по истечении 10 (десяти) календарных дней с даты уведомления Генподрядчиком Поставщика о готовности Оборудования к шеф-</w:t>
      </w:r>
      <w:r w:rsidRPr="00834D99">
        <w:rPr>
          <w:sz w:val="24"/>
        </w:rPr>
        <w:t>наладке</w:t>
      </w:r>
      <w:r w:rsidR="006E01D8" w:rsidRPr="00FF2EE7">
        <w:rPr>
          <w:noProof/>
          <w:sz w:val="24"/>
          <w:szCs w:val="24"/>
        </w:rPr>
        <w:t>.</w:t>
      </w:r>
    </w:p>
    <w:p w:rsidR="008E1147" w:rsidRDefault="006E01D8">
      <w:pPr>
        <w:pStyle w:val="33"/>
        <w:tabs>
          <w:tab w:val="left" w:pos="567"/>
          <w:tab w:val="left" w:pos="1134"/>
        </w:tabs>
        <w:suppressAutoHyphens/>
        <w:spacing w:after="120"/>
        <w:ind w:left="567"/>
        <w:jc w:val="both"/>
        <w:rPr>
          <w:sz w:val="24"/>
          <w:szCs w:val="24"/>
        </w:rPr>
      </w:pPr>
      <w:r w:rsidRPr="00FF2EE7">
        <w:rPr>
          <w:noProof/>
          <w:sz w:val="24"/>
          <w:szCs w:val="24"/>
        </w:rPr>
        <w:t xml:space="preserve">Конечный срок: не </w:t>
      </w:r>
      <w:r w:rsidR="002047B3" w:rsidRPr="002047B3">
        <w:rPr>
          <w:sz w:val="24"/>
        </w:rPr>
        <w:t xml:space="preserve">позднее </w:t>
      </w:r>
      <w:r w:rsidR="00617B57">
        <w:rPr>
          <w:sz w:val="24"/>
        </w:rPr>
        <w:t>30.05</w:t>
      </w:r>
      <w:r w:rsidR="007E30CE">
        <w:rPr>
          <w:sz w:val="24"/>
        </w:rPr>
        <w:t>.2015.</w:t>
      </w:r>
    </w:p>
    <w:p w:rsidR="008E1147" w:rsidRPr="008E1147" w:rsidRDefault="008E1147">
      <w:pPr>
        <w:pStyle w:val="10"/>
        <w:keepNext w:val="0"/>
        <w:widowControl w:val="0"/>
        <w:suppressAutoHyphens/>
        <w:spacing w:before="120" w:after="120"/>
        <w:jc w:val="center"/>
        <w:rPr>
          <w:sz w:val="28"/>
        </w:rPr>
      </w:pP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3. Сроки поставки Оборудования</w:t>
      </w:r>
    </w:p>
    <w:p w:rsidR="008E1147" w:rsidRDefault="00FE26C7">
      <w:pPr>
        <w:numPr>
          <w:ilvl w:val="0"/>
          <w:numId w:val="4"/>
        </w:numPr>
        <w:spacing w:after="120"/>
        <w:jc w:val="both"/>
      </w:pPr>
      <w:r w:rsidRPr="00A8300F">
        <w:t>Поставка Оборудования будет осуществляться в сроки, указанные в Приложении № 1 к Договору.</w:t>
      </w:r>
    </w:p>
    <w:p w:rsidR="008E1147" w:rsidRDefault="00FE26C7">
      <w:pPr>
        <w:pStyle w:val="33"/>
        <w:numPr>
          <w:ilvl w:val="0"/>
          <w:numId w:val="7"/>
        </w:numPr>
        <w:suppressAutoHyphens/>
        <w:spacing w:after="120"/>
        <w:jc w:val="both"/>
        <w:rPr>
          <w:sz w:val="24"/>
          <w:szCs w:val="24"/>
        </w:rPr>
      </w:pPr>
      <w:proofErr w:type="gramStart"/>
      <w:r w:rsidRPr="00A8300F">
        <w:rPr>
          <w:sz w:val="24"/>
          <w:szCs w:val="24"/>
        </w:rPr>
        <w:lastRenderedPageBreak/>
        <w:t>В соответствии со сроками</w:t>
      </w:r>
      <w:r w:rsidR="00B71524">
        <w:rPr>
          <w:sz w:val="24"/>
          <w:szCs w:val="24"/>
        </w:rPr>
        <w:t>,</w:t>
      </w:r>
      <w:r w:rsidRPr="00A8300F">
        <w:rPr>
          <w:sz w:val="24"/>
          <w:szCs w:val="24"/>
        </w:rPr>
        <w:t xml:space="preserve"> указанными в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sidR="002713A3">
        <w:rPr>
          <w:sz w:val="24"/>
          <w:szCs w:val="24"/>
        </w:rPr>
        <w:t>места поставки</w:t>
      </w:r>
      <w:r w:rsidR="00E01BA7" w:rsidRPr="007D1EF9">
        <w:rPr>
          <w:sz w:val="24"/>
          <w:szCs w:val="24"/>
        </w:rPr>
        <w:t>, разгружено в соответствии с п. 4.2</w:t>
      </w:r>
      <w:r w:rsidR="00E375E8">
        <w:rPr>
          <w:sz w:val="24"/>
          <w:szCs w:val="24"/>
        </w:rPr>
        <w:t>9</w:t>
      </w:r>
      <w:r w:rsidR="00E01BA7" w:rsidRPr="007D1EF9">
        <w:rPr>
          <w:sz w:val="24"/>
          <w:szCs w:val="24"/>
        </w:rPr>
        <w:t xml:space="preserve"> Договора</w:t>
      </w:r>
      <w:r w:rsidRPr="00A8300F">
        <w:rPr>
          <w:sz w:val="24"/>
          <w:szCs w:val="24"/>
        </w:rPr>
        <w:t>.</w:t>
      </w:r>
      <w:proofErr w:type="gramEnd"/>
    </w:p>
    <w:p w:rsidR="00FE26C7" w:rsidRPr="00A8300F" w:rsidRDefault="00FE26C7" w:rsidP="00FE26C7">
      <w:pPr>
        <w:pStyle w:val="33"/>
        <w:numPr>
          <w:ilvl w:val="0"/>
          <w:numId w:val="7"/>
        </w:numPr>
        <w:suppressAutoHyphens/>
        <w:spacing w:after="120"/>
        <w:jc w:val="both"/>
        <w:rPr>
          <w:sz w:val="24"/>
          <w:szCs w:val="24"/>
        </w:rPr>
      </w:pPr>
      <w:r w:rsidRPr="00A8300F">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2525A5">
        <w:rPr>
          <w:noProof/>
          <w:sz w:val="24"/>
          <w:szCs w:val="24"/>
        </w:rPr>
        <w:t>ены Приложением № 12 к Договору</w:t>
      </w:r>
      <w:r w:rsidR="002525A5" w:rsidRPr="00C36E20">
        <w:rPr>
          <w:noProof/>
          <w:sz w:val="24"/>
          <w:szCs w:val="24"/>
        </w:rPr>
        <w:t>, которое будет согласовано и подписано Сторонами в течение 60 (</w:t>
      </w:r>
      <w:r w:rsidR="00DB0634" w:rsidRPr="00C36E20">
        <w:rPr>
          <w:noProof/>
          <w:sz w:val="24"/>
          <w:szCs w:val="24"/>
        </w:rPr>
        <w:t>Ш</w:t>
      </w:r>
      <w:r w:rsidR="002525A5" w:rsidRPr="00C36E20">
        <w:rPr>
          <w:noProof/>
          <w:sz w:val="24"/>
          <w:szCs w:val="24"/>
        </w:rPr>
        <w:t>естьдесят) календарных дней с даты подписания Договора.</w:t>
      </w:r>
    </w:p>
    <w:p w:rsidR="008E1147" w:rsidRDefault="00947B3F">
      <w:pPr>
        <w:pStyle w:val="33"/>
        <w:numPr>
          <w:ilvl w:val="0"/>
          <w:numId w:val="7"/>
        </w:numPr>
        <w:suppressAutoHyphens/>
        <w:spacing w:after="120"/>
        <w:jc w:val="both"/>
        <w:rPr>
          <w:sz w:val="24"/>
          <w:szCs w:val="24"/>
        </w:rPr>
      </w:pPr>
      <w:r w:rsidRPr="00947B3F">
        <w:rPr>
          <w:noProof/>
          <w:sz w:val="24"/>
          <w:szCs w:val="24"/>
        </w:rPr>
        <w:t xml:space="preserve">По </w:t>
      </w:r>
      <w:r w:rsidRPr="002F223C">
        <w:rPr>
          <w:noProof/>
          <w:sz w:val="24"/>
          <w:szCs w:val="24"/>
        </w:rPr>
        <w:t>письменному согласованию с Заказчиком и Генподрядчиком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4. Обязательства Поставщика</w:t>
      </w:r>
    </w:p>
    <w:p w:rsidR="008E1147" w:rsidRDefault="00FE26C7" w:rsidP="00270A98">
      <w:pPr>
        <w:spacing w:after="120"/>
        <w:ind w:left="567"/>
        <w:jc w:val="both"/>
      </w:pPr>
      <w:r w:rsidRPr="00A8300F">
        <w:t xml:space="preserve">В соответствии с условиями Договора </w:t>
      </w:r>
      <w:r w:rsidR="00B71524">
        <w:t>Поставщик</w:t>
      </w:r>
      <w:r w:rsidRPr="00A8300F">
        <w:t xml:space="preserve"> обязуется:</w:t>
      </w:r>
    </w:p>
    <w:p w:rsidR="008E1147" w:rsidRDefault="00FE26C7" w:rsidP="00270A98">
      <w:pPr>
        <w:numPr>
          <w:ilvl w:val="0"/>
          <w:numId w:val="6"/>
        </w:numPr>
        <w:tabs>
          <w:tab w:val="clear" w:pos="680"/>
          <w:tab w:val="num" w:pos="709"/>
        </w:tabs>
        <w:spacing w:after="120"/>
        <w:ind w:left="567" w:hanging="567"/>
        <w:jc w:val="both"/>
      </w:pPr>
      <w:r w:rsidRPr="00A8300F">
        <w:t xml:space="preserve">В течение 60 (Шестидесяти) календарных дней </w:t>
      </w:r>
      <w:proofErr w:type="gramStart"/>
      <w:r w:rsidRPr="00A8300F">
        <w:t>с даты заключения</w:t>
      </w:r>
      <w:proofErr w:type="gramEnd"/>
      <w:r w:rsidRPr="00A8300F">
        <w:t xml:space="preserve"> Договора представить Заказчику подписанную руководителем предприятия (организации) </w:t>
      </w:r>
      <w:r w:rsidR="00B71524">
        <w:t>Поставщика</w:t>
      </w:r>
      <w:r w:rsidRPr="00A8300F">
        <w:t xml:space="preserve"> плановую калькуляцию цены Оборудования с расшифровкой статей затрат по форме, указанной в Приложении № 3 к Договору.</w:t>
      </w:r>
    </w:p>
    <w:p w:rsidR="008E1147" w:rsidRDefault="00FE26C7" w:rsidP="00270A98">
      <w:pPr>
        <w:numPr>
          <w:ilvl w:val="0"/>
          <w:numId w:val="6"/>
        </w:numPr>
        <w:tabs>
          <w:tab w:val="clear" w:pos="680"/>
          <w:tab w:val="num" w:pos="709"/>
        </w:tabs>
        <w:spacing w:after="120"/>
        <w:ind w:left="567" w:hanging="567"/>
        <w:jc w:val="both"/>
      </w:pPr>
      <w:r w:rsidRPr="00A8300F">
        <w:t xml:space="preserve">В течение 60 (Шестидесяти)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A8300F">
        <w:rPr>
          <w:lang w:val="en-US"/>
        </w:rPr>
        <w:t>MS</w:t>
      </w:r>
      <w:r w:rsidRPr="00A8300F">
        <w:t xml:space="preserve"> </w:t>
      </w:r>
      <w:r w:rsidRPr="00A8300F">
        <w:rPr>
          <w:lang w:val="en-US"/>
        </w:rPr>
        <w:t>Project</w:t>
      </w:r>
      <w:r w:rsidRPr="00A8300F">
        <w:t xml:space="preserve"> в файле - шаблоне Заказчика и согласовать с Заказчиком график изготовления Оборудования по Договору (далее - График), являющийся Приложением № 13 к Договору. Файл – шаблон соответствует форме, приведенной в Приложении № 11 к Договору, и передается </w:t>
      </w:r>
      <w:r w:rsidR="00E01BA7" w:rsidRPr="007D1EF9">
        <w:t xml:space="preserve">Заказчиком </w:t>
      </w:r>
      <w:r w:rsidR="00B71524">
        <w:t>Поставщику</w:t>
      </w:r>
      <w:r w:rsidRPr="00A8300F">
        <w:t xml:space="preserve"> на электронном носителе в течение 5 (Пяти) рабочих дней от даты заключения Договора. График разрабатывается на основании спецификации Оборудования, являющейся Приложением № 1 к Договору. Фазы изготовления Оборудования (далее – Фазы) указанные в Графике должны быть структурированы </w:t>
      </w:r>
      <w:proofErr w:type="gramStart"/>
      <w:r w:rsidRPr="00A8300F">
        <w:t>по</w:t>
      </w:r>
      <w:proofErr w:type="gramEnd"/>
      <w:r w:rsidRPr="00A8300F">
        <w:t xml:space="preserve"> </w:t>
      </w:r>
      <w:proofErr w:type="gramStart"/>
      <w:r w:rsidRPr="00A8300F">
        <w:t>следующим</w:t>
      </w:r>
      <w:proofErr w:type="gramEnd"/>
      <w:r w:rsidRPr="00A8300F">
        <w:t xml:space="preserve"> основным положениям: заключение договора, получение материалов технического проекта, разработка и согласование рабочей конструкторской </w:t>
      </w:r>
      <w:r w:rsidRPr="00AB1C9E">
        <w:t>документации (РКД),</w:t>
      </w:r>
      <w:r w:rsidRPr="00A8300F">
        <w:t xml:space="preserve">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и отгрузка Оборудования</w:t>
      </w:r>
      <w:r w:rsidRPr="00A8300F">
        <w:rPr>
          <w:szCs w:val="28"/>
        </w:rPr>
        <w:t>. В графике должны быть указаны Контрольные точки Плана качества и этапы работ по изготовлению Оборудования по Приложению № 12 к Договору.</w:t>
      </w:r>
    </w:p>
    <w:p w:rsidR="008E1147" w:rsidRDefault="00FE26C7" w:rsidP="00270A98">
      <w:pPr>
        <w:tabs>
          <w:tab w:val="num" w:pos="709"/>
        </w:tabs>
        <w:spacing w:after="120"/>
        <w:ind w:left="567"/>
        <w:jc w:val="both"/>
      </w:pPr>
      <w:r w:rsidRPr="00A8300F">
        <w:t>Каждая Фаза Графика должна содержать следующие данные:</w:t>
      </w:r>
    </w:p>
    <w:p w:rsidR="008E1147" w:rsidRDefault="00FE26C7" w:rsidP="00270A98">
      <w:pPr>
        <w:tabs>
          <w:tab w:val="num" w:pos="709"/>
        </w:tabs>
        <w:spacing w:after="120"/>
        <w:ind w:left="567"/>
        <w:jc w:val="both"/>
      </w:pPr>
      <w:r w:rsidRPr="00A8300F">
        <w:t>- плановые даты начала и окончания выполнения Фаз;</w:t>
      </w:r>
    </w:p>
    <w:p w:rsidR="008E1147" w:rsidRDefault="00FE26C7" w:rsidP="00270A98">
      <w:pPr>
        <w:tabs>
          <w:tab w:val="num" w:pos="709"/>
        </w:tabs>
        <w:spacing w:after="120"/>
        <w:ind w:left="567"/>
        <w:jc w:val="both"/>
      </w:pPr>
      <w:r w:rsidRPr="00A8300F">
        <w:t xml:space="preserve">- связи с предшествующими и последующими Фазами. </w:t>
      </w:r>
    </w:p>
    <w:p w:rsidR="008E1147" w:rsidRDefault="00FE26C7" w:rsidP="00270A98">
      <w:pPr>
        <w:tabs>
          <w:tab w:val="num" w:pos="709"/>
        </w:tabs>
        <w:spacing w:after="120"/>
        <w:ind w:left="567"/>
        <w:jc w:val="both"/>
      </w:pPr>
      <w:r w:rsidRPr="00A8300F">
        <w:t xml:space="preserve">Каждая Фаза не должна превышать одного месяца. Если длительность Фазы составляет более 30 календарных дней, то Фаза должна быть дополнительно детализирована. </w:t>
      </w:r>
    </w:p>
    <w:p w:rsidR="008E1147" w:rsidRDefault="00FE26C7" w:rsidP="00270A98">
      <w:pPr>
        <w:tabs>
          <w:tab w:val="num" w:pos="709"/>
        </w:tabs>
        <w:spacing w:after="120"/>
        <w:ind w:left="567"/>
        <w:jc w:val="both"/>
        <w:rPr>
          <w:szCs w:val="28"/>
        </w:rPr>
      </w:pPr>
      <w:r w:rsidRPr="00A8300F">
        <w:t>Окончание Фазы – это событие, результат которого отражен в Графике.</w:t>
      </w:r>
    </w:p>
    <w:p w:rsidR="008E1147" w:rsidRDefault="00C71EF9" w:rsidP="00270A98">
      <w:pPr>
        <w:pStyle w:val="24"/>
        <w:tabs>
          <w:tab w:val="num" w:pos="709"/>
        </w:tabs>
        <w:spacing w:before="0"/>
        <w:ind w:left="567" w:right="-2" w:hanging="567"/>
      </w:pPr>
      <w:r w:rsidRPr="0063337B">
        <w:t>4.3.</w:t>
      </w:r>
      <w:r w:rsidRPr="0063337B">
        <w:tab/>
      </w:r>
      <w:r w:rsidR="00CD50D2" w:rsidRPr="0063337B">
        <w:t xml:space="preserve">На </w:t>
      </w:r>
      <w:r w:rsidR="00CD50D2" w:rsidRPr="00CC20D3">
        <w:t xml:space="preserve">основании </w:t>
      </w:r>
      <w:r w:rsidR="00A66BA4" w:rsidRPr="0063337B">
        <w:t xml:space="preserve">исходных технических требований на Оборудование (ИТТ) и/или </w:t>
      </w:r>
      <w:r w:rsidR="00A62745" w:rsidRPr="00CC20D3">
        <w:t>технических требований покупателя (ТТП)</w:t>
      </w:r>
      <w:r w:rsidR="00CD50D2" w:rsidRPr="00CC20D3">
        <w:t>,</w:t>
      </w:r>
      <w:r w:rsidRPr="00CC20D3">
        <w:t xml:space="preserve"> </w:t>
      </w:r>
      <w:r w:rsidR="00CD50D2" w:rsidRPr="00CC20D3">
        <w:t xml:space="preserve">указанных в Приложении №1 к Договору, </w:t>
      </w:r>
      <w:r w:rsidR="00CB5593" w:rsidRPr="00CC20D3">
        <w:t xml:space="preserve">до начала изготовления Оборудования </w:t>
      </w:r>
      <w:r w:rsidR="00CD50D2" w:rsidRPr="00CC20D3">
        <w:t>разработать в полном объеме и согласовать Техническую документацию на Оборудование в следующем порядке:</w:t>
      </w:r>
    </w:p>
    <w:p w:rsidR="00CD50D2" w:rsidRPr="0063337B" w:rsidRDefault="00CD50D2" w:rsidP="00270A98">
      <w:pPr>
        <w:pStyle w:val="24"/>
        <w:tabs>
          <w:tab w:val="num" w:pos="709"/>
        </w:tabs>
        <w:spacing w:before="0"/>
        <w:ind w:left="567" w:right="-2" w:hanging="567"/>
      </w:pPr>
      <w:r w:rsidRPr="00CC20D3">
        <w:t>4.3.1.</w:t>
      </w:r>
      <w:r w:rsidRPr="00CC20D3">
        <w:tab/>
        <w:t xml:space="preserve">На основании </w:t>
      </w:r>
      <w:r w:rsidR="00A66BA4" w:rsidRPr="0063337B">
        <w:t>ИТТ/</w:t>
      </w:r>
      <w:r w:rsidR="00A62745" w:rsidRPr="00CC20D3">
        <w:t>ТТП</w:t>
      </w:r>
      <w:r w:rsidRPr="00CC20D3">
        <w:t xml:space="preserve"> в срок не позднее </w:t>
      </w:r>
      <w:r w:rsidR="00A62745" w:rsidRPr="00CC20D3">
        <w:t>60</w:t>
      </w:r>
      <w:r w:rsidRPr="00CC20D3">
        <w:t xml:space="preserve"> (</w:t>
      </w:r>
      <w:r w:rsidR="00A62745" w:rsidRPr="00CC20D3">
        <w:t>Шестьдесят</w:t>
      </w:r>
      <w:r w:rsidRPr="00CC20D3">
        <w:t xml:space="preserve">) </w:t>
      </w:r>
      <w:r w:rsidR="00B27005" w:rsidRPr="00CC20D3">
        <w:t xml:space="preserve">календарных </w:t>
      </w:r>
      <w:r w:rsidRPr="00CC20D3">
        <w:t xml:space="preserve">дней от даты подписания Договора разработать техническое задание (далее - ТЗ) на изготовление и </w:t>
      </w:r>
      <w:r w:rsidRPr="00CC20D3">
        <w:lastRenderedPageBreak/>
        <w:t>поставку Оборудования</w:t>
      </w:r>
      <w:r w:rsidRPr="0063337B">
        <w:t xml:space="preserve"> и согласовать его с Заказчиком</w:t>
      </w:r>
      <w:r w:rsidR="00C71EF9" w:rsidRPr="0063337B">
        <w:t>,</w:t>
      </w:r>
      <w:r w:rsidRPr="0063337B">
        <w:t xml:space="preserve"> Генподрядчиком </w:t>
      </w:r>
      <w:r w:rsidR="00C71EF9" w:rsidRPr="0063337B">
        <w:t xml:space="preserve">и </w:t>
      </w:r>
      <w:r w:rsidRPr="0063337B">
        <w:t>Заказчик</w:t>
      </w:r>
      <w:r w:rsidR="00C71EF9" w:rsidRPr="0063337B">
        <w:t>ом</w:t>
      </w:r>
      <w:r w:rsidRPr="0063337B">
        <w:t>-застройщик</w:t>
      </w:r>
      <w:r w:rsidR="00C71EF9" w:rsidRPr="0063337B">
        <w:t>ом (утверждение), включая филиал ОАО «Концерн Росэнергоатом» «Ростовская АЭС»</w:t>
      </w:r>
      <w:r w:rsidRPr="0063337B">
        <w:t>.</w:t>
      </w:r>
    </w:p>
    <w:p w:rsidR="008E1147" w:rsidRDefault="00CD50D2" w:rsidP="00270A98">
      <w:pPr>
        <w:pStyle w:val="24"/>
        <w:tabs>
          <w:tab w:val="num" w:pos="709"/>
        </w:tabs>
        <w:spacing w:before="0"/>
        <w:ind w:left="567" w:right="-2" w:hanging="567"/>
      </w:pPr>
      <w:r w:rsidRPr="0063337B">
        <w:rPr>
          <w:szCs w:val="24"/>
        </w:rPr>
        <w:t>4.3.2.</w:t>
      </w:r>
      <w:r w:rsidRPr="0063337B">
        <w:rPr>
          <w:szCs w:val="24"/>
        </w:rPr>
        <w:tab/>
        <w:t>В случае</w:t>
      </w:r>
      <w:proofErr w:type="gramStart"/>
      <w:r w:rsidRPr="0063337B">
        <w:rPr>
          <w:szCs w:val="24"/>
        </w:rPr>
        <w:t>,</w:t>
      </w:r>
      <w:proofErr w:type="gramEnd"/>
      <w:r w:rsidRPr="0063337B">
        <w:rPr>
          <w:szCs w:val="24"/>
        </w:rPr>
        <w:t xml:space="preserve"> если это предусмотрено ТЗ, разработать Технические условия </w:t>
      </w:r>
      <w:r w:rsidRPr="0063337B">
        <w:rPr>
          <w:szCs w:val="24"/>
        </w:rPr>
        <w:br/>
        <w:t>(далее - ТУ) на поставку Оборудования,  согласовать их с Заказчиком</w:t>
      </w:r>
      <w:r w:rsidR="00C71EF9" w:rsidRPr="0063337B">
        <w:rPr>
          <w:szCs w:val="24"/>
        </w:rPr>
        <w:t>,</w:t>
      </w:r>
      <w:r w:rsidRPr="0063337B">
        <w:rPr>
          <w:szCs w:val="24"/>
        </w:rPr>
        <w:t xml:space="preserve"> Генподрядчиком и </w:t>
      </w:r>
      <w:r w:rsidR="00C71EF9" w:rsidRPr="0063337B">
        <w:t>Заказчиком-застройщиком, включая филиал ОАО «Концерн Росэнергоатом» «Ростовская АЭС»</w:t>
      </w:r>
      <w:r w:rsidRPr="0063337B">
        <w:rPr>
          <w:szCs w:val="24"/>
        </w:rPr>
        <w:t xml:space="preserve">. </w:t>
      </w:r>
    </w:p>
    <w:p w:rsidR="00CD50D2" w:rsidRPr="0063337B" w:rsidRDefault="00CD50D2" w:rsidP="00270A98">
      <w:pPr>
        <w:pStyle w:val="24"/>
        <w:tabs>
          <w:tab w:val="num" w:pos="709"/>
        </w:tabs>
        <w:spacing w:before="0"/>
        <w:ind w:left="567" w:right="-2" w:hanging="567"/>
        <w:rPr>
          <w:szCs w:val="24"/>
        </w:rPr>
      </w:pPr>
      <w:r w:rsidRPr="0063337B">
        <w:rPr>
          <w:szCs w:val="24"/>
        </w:rPr>
        <w:t>4.3.3.</w:t>
      </w:r>
      <w:r w:rsidRPr="0063337B">
        <w:rPr>
          <w:szCs w:val="24"/>
        </w:rPr>
        <w:tab/>
        <w:t xml:space="preserve">На основании </w:t>
      </w:r>
      <w:proofErr w:type="gramStart"/>
      <w:r w:rsidRPr="0063337B">
        <w:rPr>
          <w:szCs w:val="24"/>
        </w:rPr>
        <w:t>согласованных</w:t>
      </w:r>
      <w:proofErr w:type="gramEnd"/>
      <w:r w:rsidRPr="0063337B">
        <w:rPr>
          <w:szCs w:val="24"/>
        </w:rPr>
        <w:t xml:space="preserve"> и утвержденных ТЗ и/или ТУ разработать </w:t>
      </w:r>
      <w:r w:rsidR="00C71EF9" w:rsidRPr="0063337B">
        <w:rPr>
          <w:szCs w:val="24"/>
        </w:rPr>
        <w:t>Р</w:t>
      </w:r>
      <w:r w:rsidRPr="0063337B">
        <w:rPr>
          <w:szCs w:val="24"/>
        </w:rPr>
        <w:t>абочую конструкторскую документацию на Оборудование</w:t>
      </w:r>
      <w:r w:rsidRPr="0063337B">
        <w:t xml:space="preserve"> и согласовать ее с организациями, необходимость согласования рабочей конструкторской документации с которыми определена нормативной документацией, </w:t>
      </w:r>
      <w:r w:rsidRPr="0063337B">
        <w:rPr>
          <w:szCs w:val="24"/>
        </w:rPr>
        <w:t xml:space="preserve">ТЗ и/или ТУ </w:t>
      </w:r>
      <w:r w:rsidRPr="0063337B">
        <w:t>Оборудование</w:t>
      </w:r>
      <w:r w:rsidRPr="0063337B">
        <w:rPr>
          <w:szCs w:val="24"/>
        </w:rPr>
        <w:t>.</w:t>
      </w:r>
    </w:p>
    <w:p w:rsidR="008E1147" w:rsidRDefault="00CD50D2" w:rsidP="00270A98">
      <w:pPr>
        <w:tabs>
          <w:tab w:val="num" w:pos="709"/>
        </w:tabs>
        <w:spacing w:after="120"/>
        <w:ind w:left="567" w:hanging="567"/>
        <w:jc w:val="both"/>
      </w:pPr>
      <w:r w:rsidRPr="0063337B">
        <w:t>4.3.4.</w:t>
      </w:r>
      <w:r w:rsidRPr="0063337B">
        <w:tab/>
      </w:r>
      <w:proofErr w:type="gramStart"/>
      <w:r w:rsidRPr="0063337B">
        <w:t>Передать Заказчику и Генподрядчику исходные данные для проектирования по Оборудованию в объеме и в формате, указанным в согласованном ТЗ/ТУ и в сроки, согласованные с Генподрядчиком.</w:t>
      </w:r>
      <w:proofErr w:type="gramEnd"/>
    </w:p>
    <w:p w:rsidR="00484A25" w:rsidRDefault="00CD50D2" w:rsidP="00270A98">
      <w:pPr>
        <w:tabs>
          <w:tab w:val="num" w:pos="709"/>
        </w:tabs>
        <w:spacing w:after="120"/>
        <w:ind w:left="567" w:hanging="567"/>
        <w:jc w:val="both"/>
      </w:pPr>
      <w:r w:rsidRPr="0063337B">
        <w:t>4.3.5.</w:t>
      </w:r>
      <w:r w:rsidRPr="0063337B">
        <w:tab/>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Генподрядчиком, Заказчиком-застройщиком, </w:t>
      </w:r>
      <w:r w:rsidR="00C71EF9" w:rsidRPr="0063337B">
        <w:t xml:space="preserve">а для оборудования 1,2 и 3 класса безопасности с </w:t>
      </w:r>
      <w:r w:rsidRPr="0063337B">
        <w:t>Уполномоченной организацией и, при необходимости, с</w:t>
      </w:r>
      <w:r w:rsidR="002047B3" w:rsidRPr="002047B3">
        <w:rPr>
          <w:b/>
        </w:rPr>
        <w:t xml:space="preserve"> </w:t>
      </w:r>
      <w:r w:rsidRPr="0063337B">
        <w:t>Государственными органами регулирования и надзора РФ.</w:t>
      </w:r>
    </w:p>
    <w:p w:rsidR="004D7458" w:rsidRDefault="00B03EB2" w:rsidP="00270A98">
      <w:pPr>
        <w:pStyle w:val="aff3"/>
        <w:numPr>
          <w:ilvl w:val="1"/>
          <w:numId w:val="79"/>
        </w:numPr>
        <w:tabs>
          <w:tab w:val="num" w:pos="709"/>
        </w:tabs>
        <w:spacing w:after="120"/>
        <w:ind w:left="567" w:hanging="567"/>
        <w:jc w:val="both"/>
      </w:pPr>
      <w:r>
        <w:t>Разработать собственными силами или с привлечением субподрядчиков ремонтную документацию на Оборудование</w:t>
      </w:r>
      <w:r w:rsidR="00A62745" w:rsidRPr="00AB5DA5">
        <w:t xml:space="preserve"> </w:t>
      </w:r>
      <w:r w:rsidR="00A62745">
        <w:t>в соответствии с ГОСТ 2.602-95 «Межгосударственный стандарт ЕСКД. Ремонтные документы»</w:t>
      </w:r>
      <w:r>
        <w:t>, обеспечить ее согласование и утверждение в установленном порядке, а также передать ремонтную документацию в адрес Генподрядчика и Заказчика-застройщика вместе с оборудованием.</w:t>
      </w:r>
    </w:p>
    <w:p w:rsidR="004D7458" w:rsidRDefault="00FE26C7" w:rsidP="00270A98">
      <w:pPr>
        <w:pStyle w:val="aff3"/>
        <w:numPr>
          <w:ilvl w:val="1"/>
          <w:numId w:val="79"/>
        </w:numPr>
        <w:tabs>
          <w:tab w:val="num" w:pos="709"/>
        </w:tabs>
        <w:spacing w:after="120"/>
        <w:ind w:left="567" w:hanging="567"/>
        <w:jc w:val="both"/>
      </w:pPr>
      <w:r w:rsidRPr="00A8300F">
        <w:t xml:space="preserve">Изготовить, укомплектовать, произвести консервацию, упаковку, маркировку и  поставить Оборудование в сроки, указанные в разделе 3 Договора, а также обеспечить проведение Оценки соответствия Оборудования, включая приемо-сдаточные испытания Оборудования в соответствии с согласованной рабочей конструкторской документацией на Оборудование и Планами качества на Оборудование, обеспечить перевозку Оборудования </w:t>
      </w:r>
      <w:r w:rsidR="00CB5593">
        <w:t>до места поставки</w:t>
      </w:r>
      <w:r w:rsidRPr="00A8300F">
        <w:t>.</w:t>
      </w:r>
    </w:p>
    <w:p w:rsidR="008E1147" w:rsidRDefault="00EA67B9" w:rsidP="00270A98">
      <w:pPr>
        <w:pStyle w:val="aff3"/>
        <w:numPr>
          <w:ilvl w:val="1"/>
          <w:numId w:val="79"/>
        </w:numPr>
        <w:tabs>
          <w:tab w:val="num" w:pos="709"/>
        </w:tabs>
        <w:spacing w:after="120"/>
        <w:ind w:left="567" w:hanging="567"/>
        <w:jc w:val="both"/>
      </w:pPr>
      <w:r w:rsidRPr="00EA67B9">
        <w:t xml:space="preserve">В период изготовления, приемки, поставки оборудования выполнить все  требования ГОСТ </w:t>
      </w:r>
      <w:proofErr w:type="gramStart"/>
      <w:r w:rsidRPr="00EA67B9">
        <w:t>Р</w:t>
      </w:r>
      <w:proofErr w:type="gramEnd"/>
      <w:r w:rsidRPr="00EA67B9">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8E1147" w:rsidRDefault="00A51025" w:rsidP="00270A98">
      <w:pPr>
        <w:tabs>
          <w:tab w:val="num" w:pos="709"/>
        </w:tabs>
        <w:spacing w:after="120"/>
        <w:ind w:left="567"/>
        <w:jc w:val="both"/>
      </w:pPr>
      <w:r w:rsidRPr="00A51025">
        <w:t>Выполнить работы по комплексному тестированию (испытанию)</w:t>
      </w:r>
      <w:r w:rsidRPr="00A51025">
        <w:br/>
        <w:t>Оборудования.</w:t>
      </w:r>
      <w:r w:rsidR="00E01BA7" w:rsidRPr="007D1EF9">
        <w:t xml:space="preserve"> В случае изгот</w:t>
      </w:r>
      <w:r w:rsidR="00E01BA7">
        <w:t>о</w:t>
      </w:r>
      <w:r w:rsidR="00E01BA7" w:rsidRPr="007D1EF9">
        <w:t>вления и поставки головных образцов выполнить</w:t>
      </w:r>
      <w:r w:rsidRPr="00A51025">
        <w:t xml:space="preserve"> работы по </w:t>
      </w:r>
      <w:r w:rsidR="00391685">
        <w:t xml:space="preserve">их </w:t>
      </w:r>
      <w:r w:rsidRPr="00A51025">
        <w:t xml:space="preserve">испытанию в соответствии с ГОСТ </w:t>
      </w:r>
      <w:proofErr w:type="gramStart"/>
      <w:r w:rsidRPr="00A51025">
        <w:t>Р</w:t>
      </w:r>
      <w:proofErr w:type="gramEnd"/>
      <w:r w:rsidRPr="00A51025">
        <w:t xml:space="preserve"> 15.201-2000.</w:t>
      </w:r>
    </w:p>
    <w:p w:rsidR="004D7458" w:rsidRDefault="00A51025" w:rsidP="00270A98">
      <w:pPr>
        <w:tabs>
          <w:tab w:val="num" w:pos="709"/>
        </w:tabs>
        <w:spacing w:after="120"/>
        <w:ind w:left="567"/>
        <w:jc w:val="both"/>
      </w:pPr>
      <w:proofErr w:type="gramStart"/>
      <w:r w:rsidRPr="00924E7B">
        <w:t xml:space="preserve">Предоставить </w:t>
      </w:r>
      <w:r w:rsidR="003B35BC">
        <w:t xml:space="preserve">Генподрядчику </w:t>
      </w:r>
      <w:r w:rsidRPr="00924E7B">
        <w:t>документы</w:t>
      </w:r>
      <w:proofErr w:type="gramEnd"/>
      <w:r w:rsidRPr="00924E7B">
        <w:t xml:space="preserve"> по результатам испытаний Оборудования (акты, протоколы).</w:t>
      </w:r>
    </w:p>
    <w:p w:rsidR="008E1147" w:rsidRDefault="004D7458" w:rsidP="00270A98">
      <w:pPr>
        <w:tabs>
          <w:tab w:val="num" w:pos="709"/>
        </w:tabs>
        <w:spacing w:after="120"/>
        <w:ind w:left="567" w:hanging="567"/>
        <w:jc w:val="both"/>
      </w:pPr>
      <w:r>
        <w:t>4.7</w:t>
      </w:r>
      <w:proofErr w:type="gramStart"/>
      <w:r>
        <w:tab/>
      </w:r>
      <w:r w:rsidR="00E01BA7">
        <w:t>З</w:t>
      </w:r>
      <w:proofErr w:type="gramEnd"/>
      <w:r w:rsidR="00E01BA7" w:rsidRPr="007D1EF9">
        <w:t>астраховать</w:t>
      </w:r>
      <w:r w:rsidR="00391685">
        <w:t xml:space="preserve"> </w:t>
      </w:r>
      <w:r w:rsidR="00CB5593" w:rsidRPr="00CB5593">
        <w:t xml:space="preserve">Оборудование до момента поставки на Площадку АЭС (склад Грузополучателя), в том числе на время </w:t>
      </w:r>
      <w:r w:rsidR="00CB5593">
        <w:t>его перевозки</w:t>
      </w:r>
      <w:r w:rsidR="00CB5593" w:rsidRPr="00CB5593">
        <w:t xml:space="preserve">. Договор страхования заключается со страховой компанией, согласованной с </w:t>
      </w:r>
      <w:r w:rsidR="00CB5593">
        <w:t>Заказчиком и Генподрядчиком</w:t>
      </w:r>
      <w:r w:rsidR="00CB5593" w:rsidRPr="00CB5593">
        <w:t xml:space="preserve">. После заключения договора страхования Поставщик обязан предоставить </w:t>
      </w:r>
      <w:r w:rsidR="00CB5593">
        <w:t>Заказчику</w:t>
      </w:r>
      <w:r w:rsidR="00CB5593" w:rsidRPr="00CB5593">
        <w:t xml:space="preserve"> копию страхового полиса.</w:t>
      </w:r>
      <w:r w:rsidR="00E26B4C">
        <w:t xml:space="preserve"> Выгодоприобретателем по данному договору должен быть Генподрядчик.</w:t>
      </w:r>
    </w:p>
    <w:p w:rsidR="008E1147" w:rsidRDefault="004D7458" w:rsidP="00270A98">
      <w:pPr>
        <w:tabs>
          <w:tab w:val="num" w:pos="709"/>
        </w:tabs>
        <w:spacing w:after="120"/>
        <w:ind w:left="567" w:hanging="567"/>
        <w:jc w:val="both"/>
      </w:pPr>
      <w:r>
        <w:t>4.8</w:t>
      </w:r>
      <w:proofErr w:type="gramStart"/>
      <w:r>
        <w:tab/>
      </w:r>
      <w:r w:rsidR="00FE26C7" w:rsidRPr="00A8300F">
        <w:t>П</w:t>
      </w:r>
      <w:proofErr w:type="gramEnd"/>
      <w:r w:rsidR="00FE26C7" w:rsidRPr="00A8300F">
        <w:t xml:space="preserve">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w:t>
      </w:r>
      <w:r w:rsidR="00FE26C7" w:rsidRPr="00A8300F">
        <w:lastRenderedPageBreak/>
        <w:t xml:space="preserve">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00FE26C7" w:rsidRPr="00A8300F">
        <w:t>предэксплуатационных</w:t>
      </w:r>
      <w:proofErr w:type="spellEnd"/>
      <w:r w:rsidR="00FE26C7" w:rsidRPr="00A8300F">
        <w:t xml:space="preserve"> и эксплуатационных инспекций в объеме, предусмотренном техническим проектом и Технической документацией на Оборудование.</w:t>
      </w:r>
    </w:p>
    <w:p w:rsidR="008E1147" w:rsidRDefault="008D0831" w:rsidP="00270A98">
      <w:pPr>
        <w:pStyle w:val="aff3"/>
        <w:numPr>
          <w:ilvl w:val="1"/>
          <w:numId w:val="80"/>
        </w:numPr>
        <w:tabs>
          <w:tab w:val="num" w:pos="709"/>
        </w:tabs>
        <w:spacing w:after="120"/>
        <w:ind w:left="567" w:hanging="567"/>
        <w:jc w:val="both"/>
      </w:pPr>
      <w:proofErr w:type="gramStart"/>
      <w:r>
        <w:t>Обладать всеми необходимыми лицензиями, сертификатами и в</w:t>
      </w:r>
      <w:r w:rsidR="00C91704">
        <w:t xml:space="preserve"> ходе разработки, изготовления, испытаний, сдачи-приемки, перевозки и передачи Заказчику Оборудования по Договору выполнить все необходимые процедуры и получить все необходимые разрешения и согласования, предусмотренные нормативными документами, </w:t>
      </w:r>
      <w:r w:rsidR="00E01BA7" w:rsidRPr="007D1EF9">
        <w:t>правилами</w:t>
      </w:r>
      <w:r w:rsidR="00C91704">
        <w:t xml:space="preserve">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w:t>
      </w:r>
      <w:proofErr w:type="gramEnd"/>
      <w:r w:rsidR="00C91704">
        <w:t xml:space="preserve">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8E1147" w:rsidRDefault="00CB5593" w:rsidP="00270A98">
      <w:pPr>
        <w:tabs>
          <w:tab w:val="num" w:pos="709"/>
        </w:tabs>
        <w:spacing w:after="120"/>
        <w:ind w:left="567"/>
        <w:jc w:val="both"/>
      </w:pPr>
      <w:r w:rsidRPr="00924E7B">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w:t>
      </w:r>
      <w:r w:rsidR="003B35BC">
        <w:t>Заказчику/Генподрядчику</w:t>
      </w:r>
      <w:r w:rsidRPr="00924E7B">
        <w:t xml:space="preserve"> заверенные копии сертификатов, деклараций о соответствии по оборудованию, указанному в данном постановлении Правительства РФ.</w:t>
      </w:r>
    </w:p>
    <w:p w:rsidR="008E1147" w:rsidRDefault="00C91704" w:rsidP="00270A98">
      <w:pPr>
        <w:tabs>
          <w:tab w:val="num" w:pos="709"/>
        </w:tabs>
        <w:spacing w:after="120"/>
        <w:ind w:left="567"/>
        <w:jc w:val="both"/>
      </w:pPr>
      <w:r w:rsidRPr="00FE6ED6">
        <w:t xml:space="preserve">В случае поставки импортного Оборудования или применении </w:t>
      </w:r>
      <w:r w:rsidR="00B71524">
        <w:t>Поставщиком</w:t>
      </w:r>
      <w:r w:rsidRPr="00FE6ED6">
        <w:t xml:space="preserve"> при изготовлении Оборудования импортных материалов или комплектующих </w:t>
      </w:r>
      <w:r w:rsidR="00B71524">
        <w:t>Поставщик</w:t>
      </w:r>
      <w:r w:rsidRPr="00FE6ED6">
        <w:t xml:space="preserve">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8E1147" w:rsidRDefault="00C91704" w:rsidP="00270A98">
      <w:pPr>
        <w:tabs>
          <w:tab w:val="num" w:pos="709"/>
        </w:tabs>
        <w:spacing w:after="120"/>
        <w:ind w:left="567"/>
        <w:jc w:val="both"/>
      </w:pPr>
      <w:r w:rsidRPr="00FE6ED6">
        <w:t xml:space="preserve">Если </w:t>
      </w:r>
      <w:r w:rsidR="00B71524">
        <w:t>Поставщик</w:t>
      </w:r>
      <w:r w:rsidRPr="00FE6ED6">
        <w:t xml:space="preserve"> не завершит согласование Решения за </w:t>
      </w:r>
      <w:r w:rsidR="00CB5593">
        <w:t>1</w:t>
      </w:r>
      <w:r w:rsidR="00CB5593" w:rsidRPr="00FE6ED6">
        <w:t xml:space="preserve"> </w:t>
      </w:r>
      <w:r w:rsidRPr="00FE6ED6">
        <w:t>(</w:t>
      </w:r>
      <w:r w:rsidR="00CB5593">
        <w:t>Один</w:t>
      </w:r>
      <w:r w:rsidRPr="00FE6ED6">
        <w:t xml:space="preserve">) месяц до планируемой даты отгрузки первой единицы Оборудования </w:t>
      </w:r>
      <w:r w:rsidR="000A3F8E">
        <w:t xml:space="preserve">по Договору </w:t>
      </w:r>
      <w:r w:rsidRPr="00FE6ED6">
        <w:t xml:space="preserve">Заказчик имеет право задержать </w:t>
      </w:r>
      <w:r w:rsidR="000A3F8E">
        <w:t xml:space="preserve">любые </w:t>
      </w:r>
      <w:r w:rsidRPr="00FE6ED6">
        <w:t xml:space="preserve">очередные платежи, причитающиеся </w:t>
      </w:r>
      <w:r w:rsidR="00B71524">
        <w:t>Поставщику</w:t>
      </w:r>
      <w:r w:rsidRPr="00FE6ED6">
        <w:t xml:space="preserve"> по Договору, до момента окончательного согласования Решения.</w:t>
      </w:r>
      <w:r w:rsidR="009278A2">
        <w:t xml:space="preserve"> При этом к Заказчику не может применяться ответственность, предусмотренная п. 10.3 настоящего Договора.</w:t>
      </w:r>
    </w:p>
    <w:p w:rsidR="008E1147" w:rsidRDefault="00C91704" w:rsidP="00270A98">
      <w:pPr>
        <w:tabs>
          <w:tab w:val="num" w:pos="709"/>
        </w:tabs>
        <w:spacing w:after="120"/>
        <w:ind w:left="567"/>
        <w:jc w:val="both"/>
        <w:rPr>
          <w:strike/>
          <w:color w:val="FF0000"/>
        </w:rPr>
      </w:pPr>
      <w:r w:rsidRPr="00FE6ED6">
        <w:t xml:space="preserve">Кроме того, запрещается отгрузка Оборудования без оформленного Решения и в случае задержки отгрузки по причине отсутствия оформленного должным образом Решения к </w:t>
      </w:r>
      <w:r w:rsidR="00B71524">
        <w:t>Поставщику</w:t>
      </w:r>
      <w:r w:rsidRPr="00FE6ED6">
        <w:t xml:space="preserve"> </w:t>
      </w:r>
      <w:r w:rsidR="000A3F8E">
        <w:t xml:space="preserve">могут </w:t>
      </w:r>
      <w:r w:rsidRPr="00FE6ED6">
        <w:t>применят</w:t>
      </w:r>
      <w:r w:rsidR="000A3F8E">
        <w:t>ь</w:t>
      </w:r>
      <w:r w:rsidRPr="00FE6ED6">
        <w:t>ся санкции в соответствии с п. 10.2. Договора</w:t>
      </w:r>
      <w:r w:rsidR="00FE6ED6">
        <w:t>.</w:t>
      </w:r>
    </w:p>
    <w:p w:rsidR="008E1147" w:rsidRDefault="004D7458" w:rsidP="00270A98">
      <w:pPr>
        <w:tabs>
          <w:tab w:val="num" w:pos="709"/>
        </w:tabs>
        <w:spacing w:after="120"/>
        <w:ind w:left="567" w:hanging="567"/>
        <w:jc w:val="both"/>
      </w:pPr>
      <w:r>
        <w:t>4.10</w:t>
      </w:r>
      <w:proofErr w:type="gramStart"/>
      <w:r>
        <w:tab/>
      </w:r>
      <w:r w:rsidR="00F22E67">
        <w:t>С</w:t>
      </w:r>
      <w:proofErr w:type="gramEnd"/>
      <w:r w:rsidR="00F22E67">
        <w:t xml:space="preserve"> целью определения Заказчиком Уполномоченной организации в течение 10 (Десяти) </w:t>
      </w:r>
      <w:r w:rsidR="00B27005">
        <w:t xml:space="preserve">рабочих </w:t>
      </w:r>
      <w:r w:rsidR="00F22E67">
        <w:t xml:space="preserve">дней с момента заключения Договора направить Заказчику </w:t>
      </w:r>
      <w:r w:rsidR="00767E04">
        <w:t>соответствующий запрос с указанием</w:t>
      </w:r>
      <w:r w:rsidR="005E590E">
        <w:t>,</w:t>
      </w:r>
      <w:r w:rsidR="00767E04">
        <w:t xml:space="preserve"> в том числе следующей информации</w:t>
      </w:r>
      <w:r w:rsidR="00F22E67">
        <w:t>:</w:t>
      </w:r>
    </w:p>
    <w:p w:rsidR="008E1147" w:rsidRDefault="00F22E67" w:rsidP="00270A98">
      <w:pPr>
        <w:tabs>
          <w:tab w:val="num" w:pos="709"/>
        </w:tabs>
        <w:spacing w:after="120"/>
        <w:ind w:left="567"/>
        <w:jc w:val="both"/>
      </w:pPr>
      <w:r>
        <w:t>- наименование завода-изготовителя;</w:t>
      </w:r>
    </w:p>
    <w:p w:rsidR="008E1147" w:rsidRDefault="00F22E67" w:rsidP="00270A98">
      <w:pPr>
        <w:tabs>
          <w:tab w:val="num" w:pos="709"/>
        </w:tabs>
        <w:spacing w:after="120"/>
        <w:ind w:left="567"/>
        <w:jc w:val="both"/>
      </w:pPr>
      <w:r>
        <w:t>- наименование изготовителей комплектующих и/или материалов;</w:t>
      </w:r>
    </w:p>
    <w:p w:rsidR="004D7458" w:rsidRDefault="00F22E67" w:rsidP="00270A98">
      <w:pPr>
        <w:tabs>
          <w:tab w:val="num" w:pos="709"/>
        </w:tabs>
        <w:spacing w:after="120"/>
        <w:ind w:left="567"/>
        <w:jc w:val="both"/>
      </w:pPr>
      <w:r>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r w:rsidRPr="00F22E67">
        <w:t>.</w:t>
      </w:r>
    </w:p>
    <w:p w:rsidR="004D7458" w:rsidRDefault="004D7458" w:rsidP="00270A98">
      <w:pPr>
        <w:tabs>
          <w:tab w:val="num" w:pos="709"/>
        </w:tabs>
        <w:spacing w:after="120"/>
        <w:ind w:left="567" w:hanging="567"/>
        <w:jc w:val="both"/>
      </w:pPr>
      <w:r>
        <w:t>4.11</w:t>
      </w:r>
      <w:proofErr w:type="gramStart"/>
      <w:r>
        <w:tab/>
      </w:r>
      <w:r w:rsidR="00FE26C7" w:rsidRPr="00A8300F">
        <w:t>П</w:t>
      </w:r>
      <w:proofErr w:type="gramEnd"/>
      <w:r w:rsidR="00FE26C7" w:rsidRPr="00A8300F">
        <w:t xml:space="preserve">ередать Заказчику и Генподрядчику, а также передать </w:t>
      </w:r>
      <w:r w:rsidR="005E590E">
        <w:t>Генподрядчику</w:t>
      </w:r>
      <w:r w:rsidR="00FE26C7" w:rsidRPr="00A8300F">
        <w:t xml:space="preserve"> совместно с Оборудованием товаросопроводительную и Техническую документацию на Оборудование в соответствии с Приложениями № 5 и № 8 к Договору. </w:t>
      </w:r>
      <w:r w:rsidR="005E590E">
        <w:t>Н</w:t>
      </w:r>
      <w:r w:rsidR="00FE26C7" w:rsidRPr="00A8300F">
        <w:t>оменклатур</w:t>
      </w:r>
      <w:r w:rsidR="005E590E">
        <w:t>а</w:t>
      </w:r>
      <w:r w:rsidR="00FE26C7" w:rsidRPr="00A8300F">
        <w:t xml:space="preserve"> и количеств</w:t>
      </w:r>
      <w:r w:rsidR="005E590E">
        <w:t>о</w:t>
      </w:r>
      <w:r w:rsidR="00FE26C7" w:rsidRPr="00A8300F">
        <w:t xml:space="preserve"> экземпляров передаваемой Документации в Приложение № 5 к Договору </w:t>
      </w:r>
      <w:r w:rsidR="005E590E">
        <w:t>может быть откорректировано по требованию Заказчика и/или Генподрядчика</w:t>
      </w:r>
      <w:r w:rsidR="00FE26C7" w:rsidRPr="00A8300F">
        <w:t>.</w:t>
      </w:r>
    </w:p>
    <w:p w:rsidR="008E1147" w:rsidRDefault="00FE26C7" w:rsidP="00270A98">
      <w:pPr>
        <w:pStyle w:val="aff3"/>
        <w:numPr>
          <w:ilvl w:val="1"/>
          <w:numId w:val="81"/>
        </w:numPr>
        <w:tabs>
          <w:tab w:val="num" w:pos="709"/>
        </w:tabs>
        <w:spacing w:after="120"/>
        <w:ind w:left="567" w:hanging="567"/>
        <w:jc w:val="both"/>
      </w:pPr>
      <w:r w:rsidRPr="00A8300F">
        <w:t xml:space="preserve">Не позднее, чем за 90 (Девяносто) календарных дней до планируемой даты отгрузки Оборудования по каждой позиции Оборудования по Приложению № 1 к Договору </w:t>
      </w:r>
      <w:r w:rsidRPr="00A8300F">
        <w:lastRenderedPageBreak/>
        <w:t>(Спецификация оборудования)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w:t>
      </w:r>
      <w:r w:rsidR="005E590E">
        <w:t xml:space="preserve">, включая </w:t>
      </w:r>
      <w:proofErr w:type="gramStart"/>
      <w:r w:rsidR="005E590E">
        <w:t>но</w:t>
      </w:r>
      <w:proofErr w:type="gramEnd"/>
      <w:r w:rsidR="005E590E">
        <w:t xml:space="preserve">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D07B91">
        <w:t>, проект паспорта</w:t>
      </w:r>
      <w:r w:rsidRPr="00A8300F">
        <w:t xml:space="preserve">. </w:t>
      </w:r>
      <w:r w:rsidR="00D07B91">
        <w:t>Уточненный п</w:t>
      </w:r>
      <w:r w:rsidRPr="00A8300F">
        <w:t xml:space="preserve">еречень требуемой документации Заказчик сообщит </w:t>
      </w:r>
      <w:r w:rsidR="00B71524">
        <w:t>Поставщику</w:t>
      </w:r>
      <w:r w:rsidRPr="00A8300F">
        <w:t xml:space="preserve"> за 120 (Сто двадцать) календарных дней до планируемой даты отгрузки каждой позиции Оборудования по Приложению № 1 (Спецификация оборудования) к Договору.</w:t>
      </w:r>
    </w:p>
    <w:p w:rsidR="008E1147" w:rsidRDefault="00FE26C7" w:rsidP="00270A98">
      <w:pPr>
        <w:pStyle w:val="aff3"/>
        <w:numPr>
          <w:ilvl w:val="1"/>
          <w:numId w:val="81"/>
        </w:numPr>
        <w:tabs>
          <w:tab w:val="num" w:pos="709"/>
        </w:tabs>
        <w:spacing w:after="120"/>
        <w:ind w:left="567" w:hanging="567"/>
        <w:jc w:val="both"/>
      </w:pPr>
      <w:r w:rsidRPr="00A8300F">
        <w:t xml:space="preserve">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w:t>
      </w:r>
      <w:r w:rsidR="00B71524">
        <w:t>Поставщика</w:t>
      </w:r>
      <w:r w:rsidRPr="00A8300F">
        <w:t>.</w:t>
      </w:r>
    </w:p>
    <w:p w:rsidR="008E1147" w:rsidRDefault="00FE26C7" w:rsidP="00270A98">
      <w:pPr>
        <w:tabs>
          <w:tab w:val="num" w:pos="709"/>
        </w:tabs>
        <w:spacing w:after="120"/>
        <w:ind w:left="567" w:hanging="567"/>
        <w:jc w:val="both"/>
      </w:pPr>
      <w:r w:rsidRPr="00A8300F">
        <w:t xml:space="preserve">Стоимость услуг послегарантийного обслуживания и ремонта поставленного Оборудования не входит в </w:t>
      </w:r>
      <w:r w:rsidR="00377C1F">
        <w:t>цену</w:t>
      </w:r>
      <w:r w:rsidRPr="00A8300F">
        <w:t xml:space="preserve"> </w:t>
      </w:r>
      <w:r w:rsidR="00377C1F">
        <w:t>Оборудования по Договору</w:t>
      </w:r>
      <w:r w:rsidRPr="00A8300F">
        <w:t xml:space="preserve">. Указанные услуги будут осуществляться </w:t>
      </w:r>
      <w:r w:rsidR="00B71524">
        <w:t>Поставщиком</w:t>
      </w:r>
      <w:r w:rsidRPr="00A8300F">
        <w:t xml:space="preserve"> по отдельному договору.</w:t>
      </w:r>
    </w:p>
    <w:p w:rsidR="008E1147" w:rsidRDefault="00FE26C7" w:rsidP="00270A98">
      <w:pPr>
        <w:pStyle w:val="aff3"/>
        <w:numPr>
          <w:ilvl w:val="1"/>
          <w:numId w:val="81"/>
        </w:numPr>
        <w:tabs>
          <w:tab w:val="num" w:pos="709"/>
        </w:tabs>
        <w:spacing w:after="120"/>
        <w:ind w:left="567" w:hanging="567"/>
        <w:jc w:val="both"/>
      </w:pPr>
      <w:r w:rsidRPr="00A8300F">
        <w:t xml:space="preserve">Выполнить требования к Обеспечению качества Оборудования в соответствии с Приложением № 6 к Договору. При этом </w:t>
      </w:r>
      <w:r w:rsidR="00B71524">
        <w:t>Поставщик</w:t>
      </w:r>
      <w:r w:rsidRPr="00A8300F">
        <w:t xml:space="preserve"> обеспечит обязательное наличие в договорах с Суб</w:t>
      </w:r>
      <w:r w:rsidR="00C80459">
        <w:t>п</w:t>
      </w:r>
      <w:r w:rsidR="00B71524">
        <w:t>оставщика</w:t>
      </w:r>
      <w:r w:rsidRPr="00A8300F">
        <w:t>ми требований к Обеспечению качества в объеме, соответствующем классу безопасности Оборудования, его частей и услуг, разработанных на основе требований к Обеспечению качества и безопасности, включенных в Договор.</w:t>
      </w:r>
    </w:p>
    <w:p w:rsidR="008E1147" w:rsidRDefault="00FE26C7" w:rsidP="00270A98">
      <w:pPr>
        <w:pStyle w:val="aff3"/>
        <w:numPr>
          <w:ilvl w:val="1"/>
          <w:numId w:val="81"/>
        </w:numPr>
        <w:tabs>
          <w:tab w:val="num" w:pos="709"/>
        </w:tabs>
        <w:spacing w:after="120"/>
        <w:ind w:left="567" w:hanging="567"/>
        <w:jc w:val="both"/>
      </w:pPr>
      <w:r w:rsidRPr="00A8300F">
        <w:t>Нести единоличную ответственность за качество Оборудования перед Заказчиком</w:t>
      </w:r>
      <w:r w:rsidR="00C465DF">
        <w:t xml:space="preserve"> и Генподрядчиком</w:t>
      </w:r>
      <w:r w:rsidRPr="00A8300F">
        <w:t>.</w:t>
      </w:r>
    </w:p>
    <w:p w:rsidR="008E1147" w:rsidRDefault="00C80459" w:rsidP="00270A98">
      <w:pPr>
        <w:pStyle w:val="aff3"/>
        <w:numPr>
          <w:ilvl w:val="1"/>
          <w:numId w:val="81"/>
        </w:numPr>
        <w:tabs>
          <w:tab w:val="num" w:pos="709"/>
        </w:tabs>
        <w:spacing w:after="120"/>
        <w:ind w:left="567" w:hanging="567"/>
        <w:jc w:val="both"/>
      </w:pPr>
      <w:r>
        <w:t>И</w:t>
      </w:r>
      <w:r w:rsidR="00FE26C7" w:rsidRPr="00A8300F">
        <w:t xml:space="preserve">зготовить </w:t>
      </w:r>
      <w:r w:rsidR="00277FA8" w:rsidRPr="00A8300F">
        <w:t xml:space="preserve">и </w:t>
      </w:r>
      <w:r w:rsidR="00FE26C7" w:rsidRPr="00A8300F">
        <w:t>поставить вместе с Оборудованием комплект грузоподъемных приспособлений для погрузки</w:t>
      </w:r>
      <w:r>
        <w:t>, перегрузки и</w:t>
      </w:r>
      <w:r w:rsidR="00FE26C7" w:rsidRPr="00A8300F">
        <w:t xml:space="preserve"> </w:t>
      </w:r>
      <w:r>
        <w:t xml:space="preserve">разгрузки </w:t>
      </w:r>
      <w:r w:rsidR="00FE26C7" w:rsidRPr="00A8300F">
        <w:t>Оборудования, а также специальны</w:t>
      </w:r>
      <w:r w:rsidR="00C465DF">
        <w:t>е</w:t>
      </w:r>
      <w:r w:rsidR="00FE26C7" w:rsidRPr="00A8300F">
        <w:t xml:space="preserve"> приспособлени</w:t>
      </w:r>
      <w:r w:rsidR="00C465DF">
        <w:t>я</w:t>
      </w:r>
      <w:r w:rsidR="00FE26C7" w:rsidRPr="00A8300F">
        <w:t xml:space="preserve"> для крепежа, перевозки и хранения (опоры, кильблоки и т.д.) Оборудования.</w:t>
      </w:r>
    </w:p>
    <w:p w:rsidR="008E1147" w:rsidRDefault="00FE26C7" w:rsidP="00270A98">
      <w:pPr>
        <w:pStyle w:val="aff3"/>
        <w:numPr>
          <w:ilvl w:val="1"/>
          <w:numId w:val="81"/>
        </w:numPr>
        <w:tabs>
          <w:tab w:val="num" w:pos="709"/>
        </w:tabs>
        <w:spacing w:after="120"/>
        <w:ind w:left="567" w:hanging="567"/>
        <w:jc w:val="both"/>
      </w:pPr>
      <w:r w:rsidRPr="00A8300F">
        <w:t>С учетом требований Приложения № 6 к Договору, в течение 60 (Шестидесяти) календарных дней от даты заключения Сторонами Договора разработать собственную/</w:t>
      </w:r>
      <w:proofErr w:type="spellStart"/>
      <w:r w:rsidRPr="00A8300F">
        <w:t>ые</w:t>
      </w:r>
      <w:proofErr w:type="spellEnd"/>
      <w:r w:rsidRPr="00A8300F">
        <w:t xml:space="preserve"> программу/программы обеспечения качества (ПОКАС (Р), ПОКАС (И) и т.д.) выполнения работ по Договору и направить её/их Заказчику для согласования с Генподрядчиком. </w:t>
      </w:r>
    </w:p>
    <w:p w:rsidR="008E1147" w:rsidRDefault="00FE26C7" w:rsidP="00270A98">
      <w:pPr>
        <w:pStyle w:val="aff3"/>
        <w:numPr>
          <w:ilvl w:val="1"/>
          <w:numId w:val="81"/>
        </w:numPr>
        <w:tabs>
          <w:tab w:val="num" w:pos="709"/>
        </w:tabs>
        <w:spacing w:after="120"/>
        <w:ind w:left="567" w:hanging="567"/>
        <w:jc w:val="both"/>
      </w:pPr>
      <w:r w:rsidRPr="00A8300F">
        <w:t>Не позднее 60 (Шестидесяти) календарных дней от даты заключения Договора разработать Планы качества и представить их на согласование в порядке, установленном в Приложении №6 к Договору. Планы качества Суб</w:t>
      </w:r>
      <w:r w:rsidR="00F7145A">
        <w:t>п</w:t>
      </w:r>
      <w:r w:rsidR="00B71524">
        <w:t>оставщик</w:t>
      </w:r>
      <w:r w:rsidR="00F7145A">
        <w:t>ов</w:t>
      </w:r>
      <w:r w:rsidRPr="00A8300F">
        <w:t xml:space="preserve"> низших уровней предоставляются по мере заключения с ними субподрядных договоров.</w:t>
      </w:r>
    </w:p>
    <w:p w:rsidR="008E1147" w:rsidRDefault="00FE26C7" w:rsidP="00270A98">
      <w:pPr>
        <w:pStyle w:val="aff3"/>
        <w:numPr>
          <w:ilvl w:val="1"/>
          <w:numId w:val="81"/>
        </w:numPr>
        <w:tabs>
          <w:tab w:val="num" w:pos="709"/>
        </w:tabs>
        <w:spacing w:after="120"/>
        <w:ind w:left="567" w:hanging="567"/>
        <w:jc w:val="both"/>
      </w:pPr>
      <w:proofErr w:type="gramStart"/>
      <w:r w:rsidRPr="00A8300F">
        <w:t>Не менее чем за 20 (Двадцать) календарных дней письменно информировать Заказчика о планируемой дате достижения Ключевых событий по Приложению №12 к Договору, а также проведения инспекций, связанных с приездом и участием представителей Заказчика (при необходимости), Генподрядчика, Заказчика-застройщика</w:t>
      </w:r>
      <w:r w:rsidRPr="004D7458">
        <w:rPr>
          <w:spacing w:val="-5"/>
        </w:rPr>
        <w:t xml:space="preserve"> или Уполномоченной организации</w:t>
      </w:r>
      <w:r w:rsidR="00F7145A">
        <w:t>, а также п</w:t>
      </w:r>
      <w:r w:rsidRPr="00A8300F">
        <w:t>ринять указанных представителей на условиях, приведенных в Приложении № 7 к Договору.</w:t>
      </w:r>
      <w:proofErr w:type="gramEnd"/>
    </w:p>
    <w:p w:rsidR="008E1147" w:rsidRDefault="00FE26C7" w:rsidP="00270A98">
      <w:pPr>
        <w:pStyle w:val="aff3"/>
        <w:numPr>
          <w:ilvl w:val="1"/>
          <w:numId w:val="81"/>
        </w:numPr>
        <w:tabs>
          <w:tab w:val="num" w:pos="709"/>
        </w:tabs>
        <w:spacing w:after="120"/>
        <w:ind w:left="567" w:hanging="567"/>
        <w:jc w:val="both"/>
      </w:pPr>
      <w:r w:rsidRPr="00A8300F">
        <w:t xml:space="preserve">Ежемесячно, не позднее 25 (Двадцать пятого) числа каждого отчетного месяца для обеспечения </w:t>
      </w:r>
      <w:proofErr w:type="gramStart"/>
      <w:r w:rsidRPr="00A8300F">
        <w:t>контроля за</w:t>
      </w:r>
      <w:proofErr w:type="gramEnd"/>
      <w:r w:rsidRPr="00A8300F">
        <w:t xml:space="preserve"> изготовлением Оборудования направлять Заказчику отчет по форме, приведенной в Приложении № 10 к Договору.</w:t>
      </w:r>
    </w:p>
    <w:p w:rsidR="008E1147" w:rsidRDefault="00FE26C7" w:rsidP="00270A98">
      <w:pPr>
        <w:tabs>
          <w:tab w:val="num" w:pos="709"/>
        </w:tabs>
        <w:spacing w:after="120"/>
        <w:ind w:left="567"/>
        <w:jc w:val="both"/>
      </w:pPr>
      <w:r w:rsidRPr="00A8300F">
        <w:t>Часть 1 формы отчета «Об исполнении, согласованного в соответствии с п. 4.2. Договора, Графика»:</w:t>
      </w:r>
    </w:p>
    <w:p w:rsidR="008E1147" w:rsidRDefault="00B71524" w:rsidP="00270A98">
      <w:pPr>
        <w:tabs>
          <w:tab w:val="num" w:pos="709"/>
        </w:tabs>
        <w:spacing w:after="120"/>
        <w:ind w:left="567"/>
        <w:jc w:val="both"/>
      </w:pPr>
      <w:r>
        <w:t>Поставщик</w:t>
      </w:r>
      <w:r w:rsidR="00FE26C7" w:rsidRPr="00A8300F">
        <w:t xml:space="preserve"> в графике, разработанном в </w:t>
      </w:r>
      <w:r w:rsidR="00FE26C7" w:rsidRPr="00A8300F">
        <w:rPr>
          <w:lang w:val="en-US"/>
        </w:rPr>
        <w:t>MS</w:t>
      </w:r>
      <w:r w:rsidR="00FE26C7" w:rsidRPr="00A8300F">
        <w:t xml:space="preserve"> </w:t>
      </w:r>
      <w:r w:rsidR="00FE26C7" w:rsidRPr="00A8300F">
        <w:rPr>
          <w:lang w:val="en-US"/>
        </w:rPr>
        <w:t>Project</w:t>
      </w:r>
      <w:r w:rsidR="00FE26C7" w:rsidRPr="00A8300F">
        <w:t xml:space="preserve"> в соответствии с п. 4.2. Договора, на отчетную дату указывает фактическую дату начала и окончания и процент завершения </w:t>
      </w:r>
      <w:r w:rsidR="00FE26C7" w:rsidRPr="00A8300F">
        <w:lastRenderedPageBreak/>
        <w:t xml:space="preserve">для каждой работы и направляет Заказчику по факсу с подписью ответственного </w:t>
      </w:r>
      <w:r>
        <w:t>Поставщика</w:t>
      </w:r>
      <w:r w:rsidR="00FE26C7" w:rsidRPr="00A8300F">
        <w:t>, а также посредством электронной почты на электронный адрес (</w:t>
      </w:r>
      <w:proofErr w:type="spellStart"/>
      <w:r w:rsidR="00BC01A6">
        <w:rPr>
          <w:lang w:val="en-US"/>
        </w:rPr>
        <w:t>otchet</w:t>
      </w:r>
      <w:proofErr w:type="spellEnd"/>
      <w:r w:rsidR="00BC01A6" w:rsidRPr="00BC01A6">
        <w:t>@</w:t>
      </w:r>
      <w:proofErr w:type="spellStart"/>
      <w:r w:rsidR="00BC01A6">
        <w:rPr>
          <w:lang w:val="en-US"/>
        </w:rPr>
        <w:t>atomenergoprom</w:t>
      </w:r>
      <w:proofErr w:type="spellEnd"/>
      <w:r w:rsidR="00BC01A6" w:rsidRPr="00BC01A6">
        <w:t>.</w:t>
      </w:r>
      <w:proofErr w:type="spellStart"/>
      <w:r w:rsidR="00BC01A6">
        <w:rPr>
          <w:lang w:val="en-US"/>
        </w:rPr>
        <w:t>ru</w:t>
      </w:r>
      <w:proofErr w:type="spellEnd"/>
      <w:r w:rsidR="00FE26C7" w:rsidRPr="00A8300F">
        <w:t>) в формате  файла  *.</w:t>
      </w:r>
      <w:proofErr w:type="spellStart"/>
      <w:r w:rsidR="00FE26C7" w:rsidRPr="00A8300F">
        <w:rPr>
          <w:lang w:val="en-US"/>
        </w:rPr>
        <w:t>mpp</w:t>
      </w:r>
      <w:proofErr w:type="spellEnd"/>
      <w:r w:rsidR="00FE26C7" w:rsidRPr="00A8300F">
        <w:t xml:space="preserve">. Файл – шаблон отчета должен соответствовать форме, приведенной в Приложении № 10 (часть 1) к Договору, и передается Заказчиком </w:t>
      </w:r>
      <w:r>
        <w:t>Поставщику</w:t>
      </w:r>
      <w:r w:rsidR="00FE26C7" w:rsidRPr="00A8300F">
        <w:t xml:space="preserve"> на электронном носителе в течение 5 рабочих дней </w:t>
      </w:r>
      <w:proofErr w:type="gramStart"/>
      <w:r w:rsidR="00FE26C7" w:rsidRPr="00A8300F">
        <w:t>с даты согласования</w:t>
      </w:r>
      <w:proofErr w:type="gramEnd"/>
      <w:r w:rsidR="00FE26C7" w:rsidRPr="00A8300F">
        <w:t xml:space="preserve"> Графика.</w:t>
      </w:r>
    </w:p>
    <w:p w:rsidR="008E1147" w:rsidRDefault="00FE26C7" w:rsidP="00270A98">
      <w:pPr>
        <w:tabs>
          <w:tab w:val="num" w:pos="709"/>
        </w:tabs>
        <w:spacing w:after="120"/>
        <w:ind w:left="567"/>
        <w:jc w:val="both"/>
      </w:pPr>
      <w:r w:rsidRPr="00A8300F">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8E1147" w:rsidRDefault="00FE26C7" w:rsidP="00270A98">
      <w:pPr>
        <w:tabs>
          <w:tab w:val="num" w:pos="709"/>
        </w:tabs>
        <w:spacing w:after="120"/>
        <w:ind w:left="567"/>
        <w:jc w:val="both"/>
      </w:pPr>
      <w:r w:rsidRPr="00A8300F">
        <w:t xml:space="preserve">Не позднее 30 (Тридцати) календарных дней </w:t>
      </w:r>
      <w:proofErr w:type="gramStart"/>
      <w:r w:rsidRPr="00A8300F">
        <w:t>с даты заключения</w:t>
      </w:r>
      <w:proofErr w:type="gramEnd"/>
      <w:r w:rsidRPr="00A8300F">
        <w:t xml:space="preserve"> Договора приказом определить ответственного у </w:t>
      </w:r>
      <w:r w:rsidR="00B71524">
        <w:t>Поставщика</w:t>
      </w:r>
      <w:r w:rsidRPr="00A8300F">
        <w:t xml:space="preserve"> за предоставление Заказчику Графика и ежемесячных отчетов в срок и в полном объеме.</w:t>
      </w:r>
    </w:p>
    <w:p w:rsidR="008E1147" w:rsidRDefault="00FE26C7" w:rsidP="00270A98">
      <w:pPr>
        <w:tabs>
          <w:tab w:val="num" w:pos="709"/>
        </w:tabs>
        <w:spacing w:after="120"/>
        <w:ind w:left="567"/>
        <w:jc w:val="both"/>
      </w:pPr>
      <w:proofErr w:type="gramStart"/>
      <w:r w:rsidRPr="00A8300F">
        <w:t xml:space="preserve">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w:t>
      </w:r>
      <w:r w:rsidR="00B71524">
        <w:t>Поставщику</w:t>
      </w:r>
      <w:r w:rsidRPr="00A8300F">
        <w:t xml:space="preserve"> соответствующие уведомление с необходимой информацией о планируемом к внедрению специализированного программного обеспечения.</w:t>
      </w:r>
      <w:proofErr w:type="gramEnd"/>
      <w:r w:rsidRPr="00A8300F">
        <w:t xml:space="preserve"> </w:t>
      </w:r>
      <w:r w:rsidR="00B71524">
        <w:t>Поставщик</w:t>
      </w:r>
      <w:r w:rsidRPr="00A8300F">
        <w:t xml:space="preserve">,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w:t>
      </w:r>
      <w:r w:rsidR="00B71524">
        <w:t>Поставщиком</w:t>
      </w:r>
      <w:r w:rsidRPr="00A8300F">
        <w:t xml:space="preserve">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p>
    <w:p w:rsidR="008E1147" w:rsidRDefault="00FE26C7" w:rsidP="00270A98">
      <w:pPr>
        <w:pStyle w:val="aff3"/>
        <w:numPr>
          <w:ilvl w:val="1"/>
          <w:numId w:val="81"/>
        </w:numPr>
        <w:tabs>
          <w:tab w:val="num" w:pos="709"/>
        </w:tabs>
        <w:spacing w:after="120"/>
        <w:ind w:left="567" w:hanging="567"/>
        <w:jc w:val="both"/>
      </w:pPr>
      <w:r w:rsidRPr="00A8300F">
        <w:t xml:space="preserve">Представить Заказчику в течение 3 (Трех) рабочих дней </w:t>
      </w:r>
      <w:proofErr w:type="gramStart"/>
      <w:r w:rsidRPr="00A8300F">
        <w:t>с даты получения</w:t>
      </w:r>
      <w:proofErr w:type="gramEnd"/>
      <w:r w:rsidRPr="00A8300F">
        <w:t xml:space="preserve"> соответствующего требования Заказчика, заверенные копии имеющихся у </w:t>
      </w:r>
      <w:r w:rsidR="00B71524">
        <w:t>Поставщика</w:t>
      </w:r>
      <w:r w:rsidRPr="00A8300F">
        <w:t xml:space="preserve"> и его Суб</w:t>
      </w:r>
      <w:r w:rsidR="00F7145A">
        <w:t>п</w:t>
      </w:r>
      <w:r w:rsidR="00B71524">
        <w:t>оставщик</w:t>
      </w:r>
      <w:r w:rsidR="00F7145A">
        <w:t>ов</w:t>
      </w:r>
      <w:r w:rsidRPr="00A8300F">
        <w:t xml:space="preserve"> лицензий, сертификатов соответствия, разрешений и других документов, дающих </w:t>
      </w:r>
      <w:r w:rsidR="00B71524">
        <w:t>Поставщику</w:t>
      </w:r>
      <w:r w:rsidRPr="00A8300F">
        <w:t xml:space="preserve"> и Суб</w:t>
      </w:r>
      <w:r w:rsidR="00F7145A">
        <w:t>п</w:t>
      </w:r>
      <w:r w:rsidR="00B71524">
        <w:t>оставщика</w:t>
      </w:r>
      <w:r w:rsidRPr="00A8300F">
        <w:t>м права на конструирование, изготовление и поставку оборудования для атомных электростанций, включая Оборудование, поставляемое по Договору.</w:t>
      </w:r>
    </w:p>
    <w:p w:rsidR="008E1147" w:rsidRDefault="00FE26C7" w:rsidP="00270A98">
      <w:pPr>
        <w:pStyle w:val="aff3"/>
        <w:numPr>
          <w:ilvl w:val="1"/>
          <w:numId w:val="81"/>
        </w:numPr>
        <w:tabs>
          <w:tab w:val="num" w:pos="709"/>
        </w:tabs>
        <w:spacing w:after="120"/>
        <w:ind w:left="567" w:hanging="567"/>
        <w:jc w:val="both"/>
      </w:pPr>
      <w:proofErr w:type="gramStart"/>
      <w:r w:rsidRPr="00A8300F">
        <w:t>Нести ответственность за наличие у Суб</w:t>
      </w:r>
      <w:r w:rsidR="00F7145A">
        <w:t>п</w:t>
      </w:r>
      <w:r w:rsidR="00B71524">
        <w:t>оставщик</w:t>
      </w:r>
      <w:r w:rsidR="00F7145A">
        <w:t>ов</w:t>
      </w:r>
      <w:r w:rsidRPr="00A8300F">
        <w:t>,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оказание работ и услуг</w:t>
      </w:r>
      <w:r w:rsidRPr="004D7458">
        <w:rPr>
          <w:szCs w:val="28"/>
        </w:rPr>
        <w:t xml:space="preserve"> по конструированию и изготовлению </w:t>
      </w:r>
      <w:r w:rsidRPr="00A8300F">
        <w:t>этого Оборудования, его частей и комплектующих, действительных в течение всего срока выполнения ими обязательств в объеме обязательств по Договору.</w:t>
      </w:r>
      <w:proofErr w:type="gramEnd"/>
    </w:p>
    <w:p w:rsidR="008E1147" w:rsidRDefault="00FE26C7" w:rsidP="00270A98">
      <w:pPr>
        <w:pStyle w:val="aff3"/>
        <w:numPr>
          <w:ilvl w:val="1"/>
          <w:numId w:val="81"/>
        </w:numPr>
        <w:tabs>
          <w:tab w:val="num" w:pos="709"/>
        </w:tabs>
        <w:spacing w:after="120"/>
        <w:ind w:left="567" w:hanging="567"/>
        <w:jc w:val="both"/>
      </w:pPr>
      <w:r w:rsidRPr="00A8300F">
        <w:t>Не менее чем за 20 (Двадцать) календарных дней до осуществления отгрузки Оборудования письменно уведомить Заказчика об ожидаемой Дате отгрузки.</w:t>
      </w:r>
    </w:p>
    <w:p w:rsidR="008E1147" w:rsidRDefault="00FE26C7" w:rsidP="00270A98">
      <w:pPr>
        <w:pStyle w:val="aff3"/>
        <w:numPr>
          <w:ilvl w:val="1"/>
          <w:numId w:val="81"/>
        </w:numPr>
        <w:tabs>
          <w:tab w:val="num" w:pos="709"/>
        </w:tabs>
        <w:spacing w:after="120"/>
        <w:ind w:left="567" w:hanging="567"/>
        <w:jc w:val="both"/>
      </w:pPr>
      <w:r w:rsidRPr="00A8300F">
        <w:t xml:space="preserve">В течение 60 (Шестидесяти) календарных дней </w:t>
      </w:r>
      <w:proofErr w:type="gramStart"/>
      <w:r w:rsidRPr="00A8300F">
        <w:t>с даты поставки</w:t>
      </w:r>
      <w:proofErr w:type="gramEnd"/>
      <w:r w:rsidRPr="00A8300F">
        <w:t xml:space="preserve"> последней единицы Оборудования по Договору официально представить Заказчику подписанную руководителем предприятия </w:t>
      </w:r>
      <w:r w:rsidR="00B71524">
        <w:t>Поставщика</w:t>
      </w:r>
      <w:r w:rsidRPr="00A8300F">
        <w:t xml:space="preserve"> итоговую калькуляцию цены Оборудования по фактическим затратам с расшифровкой статей затрат по форме, указанной в Приложении №3 к Договору.</w:t>
      </w:r>
    </w:p>
    <w:p w:rsidR="00FE26C7" w:rsidRPr="00A8300F" w:rsidRDefault="004D7458" w:rsidP="00270A98">
      <w:pPr>
        <w:tabs>
          <w:tab w:val="num" w:pos="709"/>
        </w:tabs>
        <w:spacing w:after="120"/>
        <w:ind w:left="567" w:hanging="567"/>
        <w:jc w:val="both"/>
      </w:pPr>
      <w:r>
        <w:t>4.25</w:t>
      </w:r>
      <w:proofErr w:type="gramStart"/>
      <w:r>
        <w:tab/>
      </w:r>
      <w:r w:rsidR="00FE26C7" w:rsidRPr="00A8300F">
        <w:t>О</w:t>
      </w:r>
      <w:proofErr w:type="gramEnd"/>
      <w:r w:rsidR="00FE26C7" w:rsidRPr="00A8300F">
        <w:t xml:space="preserve">существлять кодирование Технической документации </w:t>
      </w:r>
      <w:r w:rsidR="00B27005">
        <w:t xml:space="preserve">и Оборудования </w:t>
      </w:r>
      <w:r w:rsidR="00FE26C7" w:rsidRPr="00A8300F">
        <w:t xml:space="preserve">в соответствии с </w:t>
      </w:r>
      <w:r w:rsidR="00A62745">
        <w:t>действующей нормативной документацией</w:t>
      </w:r>
      <w:r w:rsidR="00B27005">
        <w:t xml:space="preserve"> </w:t>
      </w:r>
      <w:r w:rsidR="00B27005" w:rsidRPr="009D47F1">
        <w:t xml:space="preserve">с указанием кода </w:t>
      </w:r>
      <w:r w:rsidR="00B27005">
        <w:t>РТМ.</w:t>
      </w:r>
    </w:p>
    <w:p w:rsidR="008E1147" w:rsidRDefault="00FE26C7" w:rsidP="00270A98">
      <w:pPr>
        <w:pStyle w:val="aff3"/>
        <w:numPr>
          <w:ilvl w:val="1"/>
          <w:numId w:val="82"/>
        </w:numPr>
        <w:tabs>
          <w:tab w:val="num" w:pos="709"/>
        </w:tabs>
        <w:spacing w:after="120"/>
        <w:ind w:left="567" w:hanging="567"/>
        <w:jc w:val="both"/>
      </w:pPr>
      <w:r w:rsidRPr="00A8300F">
        <w:t>При необходимости, разработать проект перевозки негабаритных и тяжеловесных грузовых мест Оборудо</w:t>
      </w:r>
      <w:r w:rsidR="00880FF9">
        <w:t>вания до места пост</w:t>
      </w:r>
      <w:r w:rsidR="007A5FDA">
        <w:t>а</w:t>
      </w:r>
      <w:r w:rsidR="00880FF9">
        <w:t>вки в адрес Грузополучателя</w:t>
      </w:r>
      <w:r w:rsidRPr="00A8300F">
        <w:t xml:space="preserve">. </w:t>
      </w:r>
    </w:p>
    <w:p w:rsidR="008E1147" w:rsidRDefault="0015645A" w:rsidP="0015645A">
      <w:pPr>
        <w:pStyle w:val="aff3"/>
        <w:numPr>
          <w:ilvl w:val="1"/>
          <w:numId w:val="82"/>
        </w:numPr>
        <w:spacing w:after="120"/>
        <w:ind w:left="567" w:hanging="567"/>
        <w:jc w:val="both"/>
      </w:pPr>
      <w:r>
        <w:lastRenderedPageBreak/>
        <w:t>До отгрузки Оборудования с</w:t>
      </w:r>
      <w:r w:rsidRPr="00A8300F">
        <w:t xml:space="preserve">огласовать с Заказчиком и Генподрядчиком порядок страхования </w:t>
      </w:r>
      <w:r>
        <w:t xml:space="preserve">и перевозки </w:t>
      </w:r>
      <w:r w:rsidRPr="00A8300F">
        <w:t>Оборудования</w:t>
      </w:r>
      <w:r>
        <w:t xml:space="preserve">, а также предварительную величину расходов по перевозке и страхованию Оборудования. </w:t>
      </w:r>
      <w:proofErr w:type="gramStart"/>
      <w:r>
        <w:t>К запросу о согласовании предварительных расходов на перевозку и страхования оборудования Поставщик приложит подробное описание структуры общей цены, а также копии не менее чем трех официальных технико-коммерческих предложений субподрядчиков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или в том случае, если получение требуемого</w:t>
      </w:r>
      <w:proofErr w:type="gramEnd"/>
      <w:r>
        <w:t xml:space="preserve"> количества технико-коммерческих предложений невозможно.</w:t>
      </w:r>
    </w:p>
    <w:p w:rsidR="008E1147" w:rsidRDefault="00FE26C7" w:rsidP="00270A98">
      <w:pPr>
        <w:pStyle w:val="aff3"/>
        <w:numPr>
          <w:ilvl w:val="1"/>
          <w:numId w:val="82"/>
        </w:numPr>
        <w:tabs>
          <w:tab w:val="num" w:pos="709"/>
        </w:tabs>
        <w:spacing w:after="120"/>
        <w:ind w:left="567" w:hanging="567"/>
        <w:jc w:val="both"/>
      </w:pPr>
      <w:proofErr w:type="gramStart"/>
      <w:r w:rsidRPr="00A8300F">
        <w:t xml:space="preserve">В соответствии с согласованным </w:t>
      </w:r>
      <w:r w:rsidR="00F7145A">
        <w:t>порядком</w:t>
      </w:r>
      <w:r w:rsidRPr="00A8300F">
        <w:t xml:space="preserve"> перевозки и страхования</w:t>
      </w:r>
      <w:r w:rsidR="00F7145A">
        <w:t xml:space="preserve"> Оборудования</w:t>
      </w:r>
      <w:r w:rsidRPr="00A8300F">
        <w:t xml:space="preserve">, </w:t>
      </w:r>
      <w:r w:rsidR="00674485" w:rsidRPr="00A8300F">
        <w:t>обеспечить перевозку</w:t>
      </w:r>
      <w:r w:rsidRPr="00A8300F">
        <w:t xml:space="preserve"> </w:t>
      </w:r>
      <w:r w:rsidR="00674485" w:rsidRPr="00A8300F">
        <w:t xml:space="preserve">Оборудования </w:t>
      </w:r>
      <w:r w:rsidRPr="00A8300F">
        <w:t xml:space="preserve">от предприятия </w:t>
      </w:r>
      <w:r w:rsidR="00B71524">
        <w:t>Поставщика</w:t>
      </w:r>
      <w:r w:rsidRPr="00A8300F">
        <w:t xml:space="preserve"> в адрес указанного Заказчиком Грузополучателя </w:t>
      </w:r>
      <w:r w:rsidR="00E807CB">
        <w:t>в месте поставки</w:t>
      </w:r>
      <w:r w:rsidR="00674485" w:rsidRPr="00A8300F">
        <w:t xml:space="preserve">, а также </w:t>
      </w:r>
      <w:r w:rsidRPr="00A8300F">
        <w:t>страховани</w:t>
      </w:r>
      <w:r w:rsidR="00674485" w:rsidRPr="00A8300F">
        <w:t>е</w:t>
      </w:r>
      <w:r w:rsidRPr="00A8300F">
        <w:t xml:space="preserve"> Оборудования </w:t>
      </w:r>
      <w:r w:rsidR="00674485" w:rsidRPr="00A8300F">
        <w:t xml:space="preserve">при его </w:t>
      </w:r>
      <w:r w:rsidRPr="00A8300F">
        <w:t>перевозк</w:t>
      </w:r>
      <w:r w:rsidR="00674485" w:rsidRPr="00A8300F">
        <w:t>е</w:t>
      </w:r>
      <w:r w:rsidR="004479DC">
        <w:t>,</w:t>
      </w:r>
      <w:r w:rsidR="00993EF5">
        <w:t xml:space="preserve"> в том числе </w:t>
      </w:r>
      <w:r w:rsidR="00993EF5" w:rsidRPr="00924E7B">
        <w:t xml:space="preserve">обеспечить </w:t>
      </w:r>
      <w:r w:rsidR="00993EF5" w:rsidRPr="004D7458">
        <w:rPr>
          <w:bCs/>
        </w:rPr>
        <w:t>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w:t>
      </w:r>
      <w:proofErr w:type="gramEnd"/>
      <w:r w:rsidR="00993EF5" w:rsidRPr="004D7458">
        <w:rPr>
          <w:bCs/>
        </w:rPr>
        <w:t xml:space="preserve"> перевозки до места поставки,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r w:rsidRPr="00924E7B">
        <w:t>.</w:t>
      </w:r>
    </w:p>
    <w:p w:rsidR="008E1147" w:rsidRDefault="00064FDB" w:rsidP="00270A98">
      <w:pPr>
        <w:pStyle w:val="aff3"/>
        <w:numPr>
          <w:ilvl w:val="1"/>
          <w:numId w:val="82"/>
        </w:numPr>
        <w:tabs>
          <w:tab w:val="num" w:pos="709"/>
        </w:tabs>
        <w:spacing w:after="120"/>
        <w:ind w:left="567" w:hanging="567"/>
        <w:jc w:val="both"/>
      </w:pPr>
      <w:r>
        <w:t xml:space="preserve">Собственными </w:t>
      </w:r>
      <w:r w:rsidRPr="00924E7B">
        <w:t>силами или с привлечением субподрядчиков обеспечить разгрузку Оборудования с транспортных средств в месте поставки.</w:t>
      </w:r>
      <w:r w:rsidR="000068CF" w:rsidRPr="00924E7B">
        <w:t xml:space="preserve"> По согласованию Сторон Заказчик/Генподрядчик за счет средств, указанных в пункте 7.1. Договора, оказывает услуги по разгрузке Оборудования на Площадке АЭС, либо заключает договор на оказание услуг по разгрузке Оборудования с третьими лицами. Поставщик за 14 (Четырнадцать) </w:t>
      </w:r>
      <w:r w:rsidR="00B27005">
        <w:t xml:space="preserve">календарных </w:t>
      </w:r>
      <w:r w:rsidR="000068CF" w:rsidRPr="00924E7B">
        <w:t xml:space="preserve">дней до момента поставки Оборудования в указанном в Договоре месте поставки  предоставляет заявку Заказчику/Генподрядчику с описанием услуг по разгрузке Оборудования с попозиционной разбивкой. Заказчик/Генподрядчик на основании полученной заявки в течение 10 (Десяти) календарных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Заказчик/Генподрядчик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w:t>
      </w:r>
      <w:r w:rsidR="00B27005">
        <w:t xml:space="preserve">рабочих </w:t>
      </w:r>
      <w:r w:rsidR="000068CF" w:rsidRPr="00924E7B">
        <w:t xml:space="preserve">дней </w:t>
      </w:r>
      <w:proofErr w:type="gramStart"/>
      <w:r w:rsidR="000068CF" w:rsidRPr="00924E7B">
        <w:t>с даты подписания</w:t>
      </w:r>
      <w:proofErr w:type="gramEnd"/>
      <w:r w:rsidR="000068CF" w:rsidRPr="00924E7B">
        <w:t xml:space="preserve"> Акта об оказании услуг путем перечисления Поставщиком денежных средств на расчетный счет Заказчика. Стоимость услуг по разгрузке Оборудования может быть удержана Заказчиком из суммы оплаты за поставленное по Договору Оборудование.</w:t>
      </w:r>
    </w:p>
    <w:p w:rsidR="008E1147" w:rsidRDefault="00FE26C7" w:rsidP="00270A98">
      <w:pPr>
        <w:pStyle w:val="aff3"/>
        <w:numPr>
          <w:ilvl w:val="1"/>
          <w:numId w:val="82"/>
        </w:numPr>
        <w:tabs>
          <w:tab w:val="num" w:pos="709"/>
        </w:tabs>
        <w:spacing w:after="120"/>
        <w:ind w:left="567" w:hanging="567"/>
        <w:jc w:val="both"/>
      </w:pPr>
      <w:r w:rsidRPr="00A8300F">
        <w:t xml:space="preserve">В полном объеме, предусмотренном для данного вида услуг, выполнить </w:t>
      </w:r>
      <w:proofErr w:type="gramStart"/>
      <w:r w:rsidRPr="00A8300F">
        <w:t>Шеф-монтаж</w:t>
      </w:r>
      <w:proofErr w:type="gramEnd"/>
      <w:r w:rsidRPr="00A8300F">
        <w:t xml:space="preserve"> </w:t>
      </w:r>
      <w:r w:rsidR="00E01BA7" w:rsidRPr="00EE7FB8">
        <w:t xml:space="preserve">и </w:t>
      </w:r>
      <w:r w:rsidR="00E01BA7" w:rsidRPr="0015308C">
        <w:t xml:space="preserve">Шеф-наладку </w:t>
      </w:r>
      <w:r w:rsidRPr="00A8300F">
        <w:t xml:space="preserve">Оборудования. </w:t>
      </w:r>
      <w:r w:rsidR="00377C1F">
        <w:t>Порядок</w:t>
      </w:r>
      <w:r w:rsidR="00FF2A22">
        <w:t xml:space="preserve"> выполнения </w:t>
      </w:r>
      <w:r w:rsidR="00E01BA7" w:rsidRPr="0015308C">
        <w:t xml:space="preserve">и требования к сдаче приемке </w:t>
      </w:r>
      <w:proofErr w:type="gramStart"/>
      <w:r w:rsidR="00FF2A22">
        <w:t>Шеф-монтажа</w:t>
      </w:r>
      <w:proofErr w:type="gramEnd"/>
      <w:r w:rsidR="00E01BA7" w:rsidRPr="0015308C">
        <w:t xml:space="preserve"> и Шеф-наладки</w:t>
      </w:r>
      <w:r w:rsidR="00FF2A22">
        <w:t xml:space="preserve"> </w:t>
      </w:r>
      <w:r w:rsidR="00377C1F" w:rsidRPr="00CC20D3">
        <w:t>приведен в Приложении №4 к Договору</w:t>
      </w:r>
      <w:r w:rsidR="00FF2A22" w:rsidRPr="00CC20D3">
        <w:t>.</w:t>
      </w:r>
    </w:p>
    <w:p w:rsidR="008E1147" w:rsidRDefault="006F0AD1" w:rsidP="00270A98">
      <w:pPr>
        <w:tabs>
          <w:tab w:val="num" w:pos="709"/>
        </w:tabs>
        <w:spacing w:after="120"/>
        <w:ind w:left="567"/>
        <w:jc w:val="both"/>
      </w:pPr>
      <w:proofErr w:type="gramStart"/>
      <w:r w:rsidRPr="00CC20D3">
        <w:t>Шеф-монтаж</w:t>
      </w:r>
      <w:proofErr w:type="gramEnd"/>
      <w:r w:rsidRPr="00CC20D3">
        <w:t xml:space="preserve"> Оборудования считается выполненным </w:t>
      </w:r>
      <w:r w:rsidR="00E01BA7" w:rsidRPr="00EC066F">
        <w:t>в момент</w:t>
      </w:r>
      <w:r w:rsidRPr="00CC20D3">
        <w:t xml:space="preserve"> подписания </w:t>
      </w:r>
      <w:r w:rsidR="00C62873">
        <w:t xml:space="preserve">технического </w:t>
      </w:r>
      <w:r w:rsidRPr="00CC20D3">
        <w:t xml:space="preserve">акта о </w:t>
      </w:r>
      <w:r w:rsidR="00C62873">
        <w:t>выполнении Шеф-монтажа</w:t>
      </w:r>
      <w:r w:rsidR="00E01BA7" w:rsidRPr="00EC066F">
        <w:t>.</w:t>
      </w:r>
      <w:r w:rsidR="003079F7">
        <w:t xml:space="preserve"> </w:t>
      </w:r>
      <w:r w:rsidR="009239CB" w:rsidRPr="00CC20D3">
        <w:t>Шеф-</w:t>
      </w:r>
      <w:r w:rsidR="00E01BA7" w:rsidRPr="00EC066F">
        <w:t>наладка Оборудования считается выполненной в момент подписания акта об испытаниях оборудования по результатам пусконаладочных работ.</w:t>
      </w:r>
    </w:p>
    <w:p w:rsidR="008E1147" w:rsidRDefault="00FE26C7" w:rsidP="00270A98">
      <w:pPr>
        <w:pStyle w:val="aff3"/>
        <w:numPr>
          <w:ilvl w:val="1"/>
          <w:numId w:val="82"/>
        </w:numPr>
        <w:tabs>
          <w:tab w:val="num" w:pos="709"/>
        </w:tabs>
        <w:spacing w:after="120"/>
        <w:ind w:left="567" w:hanging="567"/>
        <w:jc w:val="both"/>
      </w:pPr>
      <w:proofErr w:type="gramStart"/>
      <w:r w:rsidRPr="00CC20D3">
        <w:t>В ходе исполнения Договора соблюдать и выполнять требования НП-071-06, РД-ЭО 1.1.2.01.0713-2007 «Положение о контроле качества изготовления оборудования для атомных станций», Методическими указаниями Заказчика-застройщика</w:t>
      </w:r>
      <w:r w:rsidRPr="00A8300F">
        <w:t xml:space="preserve"> «Управление несоответствиями при изготовлении оборудования для АЭС»,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w:t>
      </w:r>
      <w:proofErr w:type="gramEnd"/>
      <w:r w:rsidRPr="00A8300F">
        <w:t xml:space="preserve"> Федерации» РД-03-36-2002.</w:t>
      </w:r>
    </w:p>
    <w:p w:rsidR="008E1147" w:rsidRDefault="00DA636E" w:rsidP="00270A98">
      <w:pPr>
        <w:pStyle w:val="aff3"/>
        <w:numPr>
          <w:ilvl w:val="1"/>
          <w:numId w:val="82"/>
        </w:numPr>
        <w:tabs>
          <w:tab w:val="num" w:pos="709"/>
        </w:tabs>
        <w:spacing w:after="120"/>
        <w:ind w:left="567" w:hanging="567"/>
        <w:jc w:val="both"/>
      </w:pPr>
      <w:r w:rsidRPr="00134512">
        <w:rPr>
          <w:noProof/>
        </w:rPr>
        <w:lastRenderedPageBreak/>
        <w:t xml:space="preserve">В срок не позднее 15 (Пятнадцати) календарных дней с даты заключения Договора предоставить Заказчику </w:t>
      </w:r>
      <w:r w:rsidRPr="00134512">
        <w:t xml:space="preserve">обеспечение возврата аванса и </w:t>
      </w:r>
      <w:r w:rsidR="00086A55">
        <w:t>надлежащего исполнения условий Д</w:t>
      </w:r>
      <w:r w:rsidRPr="00134512">
        <w:t>оговора по одной из нижеприведенных форм:</w:t>
      </w:r>
    </w:p>
    <w:p w:rsidR="008E1147" w:rsidRDefault="00DA636E" w:rsidP="00270A98">
      <w:pPr>
        <w:pStyle w:val="aff3"/>
        <w:tabs>
          <w:tab w:val="num" w:pos="709"/>
          <w:tab w:val="num" w:pos="851"/>
        </w:tabs>
        <w:spacing w:before="120" w:after="120"/>
        <w:ind w:left="567"/>
        <w:jc w:val="both"/>
        <w:rPr>
          <w:bCs/>
        </w:rPr>
      </w:pPr>
      <w:r w:rsidRPr="00FC762C">
        <w:rPr>
          <w:bCs/>
        </w:rPr>
        <w:t>- оригиналы безусловных безотзывных банковских гарантий на возврат аванс</w:t>
      </w:r>
      <w:r w:rsidR="00FC762C" w:rsidRPr="00FC762C">
        <w:rPr>
          <w:bCs/>
        </w:rPr>
        <w:t>а и</w:t>
      </w:r>
      <w:r w:rsidR="003E1806">
        <w:rPr>
          <w:bCs/>
        </w:rPr>
        <w:t xml:space="preserve"> </w:t>
      </w:r>
      <w:r w:rsidRPr="00FC762C">
        <w:rPr>
          <w:bCs/>
        </w:rPr>
        <w:t xml:space="preserve">надлежащего исполнения </w:t>
      </w:r>
      <w:r w:rsidR="00E01BA7" w:rsidRPr="00BA271B">
        <w:rPr>
          <w:bCs/>
        </w:rPr>
        <w:t>условий Договора</w:t>
      </w:r>
      <w:r w:rsidRPr="00FC762C">
        <w:rPr>
          <w:bCs/>
        </w:rPr>
        <w:t xml:space="preserve"> по форм</w:t>
      </w:r>
      <w:r w:rsidR="007647A9">
        <w:rPr>
          <w:bCs/>
        </w:rPr>
        <w:t>ам</w:t>
      </w:r>
      <w:r w:rsidRPr="00FC762C">
        <w:rPr>
          <w:bCs/>
        </w:rPr>
        <w:t xml:space="preserve"> Приложений № 23.1 и № 23 к Договору;</w:t>
      </w:r>
    </w:p>
    <w:p w:rsidR="008E1147" w:rsidRDefault="00DA636E" w:rsidP="00270A98">
      <w:pPr>
        <w:pStyle w:val="aff3"/>
        <w:tabs>
          <w:tab w:val="num" w:pos="709"/>
          <w:tab w:val="num" w:pos="851"/>
        </w:tabs>
        <w:spacing w:before="120" w:after="120"/>
        <w:ind w:left="567"/>
        <w:jc w:val="both"/>
        <w:rPr>
          <w:bCs/>
        </w:rPr>
      </w:pPr>
      <w:r w:rsidRPr="00FC762C">
        <w:rPr>
          <w:bCs/>
        </w:rPr>
        <w:t>- либо договор поручительства на возврат аванса и надлежащего исполнения условий Договора по формам Приложений № 20 и № 21 к Договору.</w:t>
      </w:r>
    </w:p>
    <w:p w:rsidR="00EB27BC" w:rsidRDefault="005B728E" w:rsidP="00270A98">
      <w:pPr>
        <w:pStyle w:val="aff3"/>
        <w:tabs>
          <w:tab w:val="num" w:pos="709"/>
          <w:tab w:val="num" w:pos="851"/>
        </w:tabs>
        <w:spacing w:before="120" w:after="120"/>
        <w:ind w:left="567"/>
        <w:jc w:val="both"/>
        <w:rPr>
          <w:bCs/>
        </w:rPr>
      </w:pPr>
      <w:r>
        <w:t>Банковская гарантия на возврат аванса должна быть действительна в течение срока исполнения обязательств на сумму выплаченного аванса плюс 60 (Шестьдесят) календарных дней</w:t>
      </w:r>
      <w:r w:rsidR="00EB27BC" w:rsidRPr="00FC762C">
        <w:rPr>
          <w:bCs/>
        </w:rPr>
        <w:t>.</w:t>
      </w:r>
    </w:p>
    <w:p w:rsidR="00EB27BC" w:rsidRDefault="00EB27BC" w:rsidP="00270A98">
      <w:pPr>
        <w:pStyle w:val="aff3"/>
        <w:tabs>
          <w:tab w:val="num" w:pos="709"/>
          <w:tab w:val="num" w:pos="851"/>
        </w:tabs>
        <w:spacing w:before="120" w:after="120"/>
        <w:ind w:left="567"/>
        <w:jc w:val="both"/>
        <w:rPr>
          <w:bCs/>
        </w:rPr>
      </w:pPr>
      <w:r w:rsidRPr="00FC762C">
        <w:rPr>
          <w:bCs/>
        </w:rPr>
        <w:t xml:space="preserve">Банковская гарантия надлежащего исполнения обязательств по Договору должна быть действительна до даты поставки последней единицы Оборудования по Договору плюс 60 (Шестьдесят) календарных дней. </w:t>
      </w:r>
    </w:p>
    <w:p w:rsidR="00EB27BC" w:rsidRDefault="00EB27BC" w:rsidP="00270A98">
      <w:pPr>
        <w:pStyle w:val="aff3"/>
        <w:tabs>
          <w:tab w:val="num" w:pos="709"/>
          <w:tab w:val="num" w:pos="851"/>
        </w:tabs>
        <w:spacing w:before="120" w:after="120"/>
        <w:ind w:left="567"/>
        <w:jc w:val="both"/>
        <w:rPr>
          <w:bCs/>
        </w:rPr>
      </w:pPr>
      <w:r w:rsidRPr="00FC762C">
        <w:rPr>
          <w:bCs/>
        </w:rPr>
        <w:t xml:space="preserve">Договор поручительства по возврату аванса должен быть действителен </w:t>
      </w:r>
      <w:r w:rsidRPr="00BA271B">
        <w:rPr>
          <w:bCs/>
        </w:rPr>
        <w:t xml:space="preserve">до даты поставки последней единицы Оборудования по настоящему Договору </w:t>
      </w:r>
      <w:r w:rsidRPr="00FC762C">
        <w:rPr>
          <w:bCs/>
        </w:rPr>
        <w:t>плюс 1 (один) год.</w:t>
      </w:r>
    </w:p>
    <w:p w:rsidR="00EB27BC" w:rsidRDefault="00EB27BC" w:rsidP="00270A98">
      <w:pPr>
        <w:pStyle w:val="aff3"/>
        <w:tabs>
          <w:tab w:val="num" w:pos="709"/>
          <w:tab w:val="num" w:pos="851"/>
        </w:tabs>
        <w:spacing w:before="120" w:after="120"/>
        <w:ind w:left="567"/>
        <w:jc w:val="both"/>
        <w:rPr>
          <w:bCs/>
        </w:rPr>
      </w:pPr>
      <w:r w:rsidRPr="00FC762C">
        <w:rPr>
          <w:bCs/>
        </w:rPr>
        <w:t>Договор поручительства надлежащего исполнения обязательств по Договору должен быть действителен до даты поставки последней единицы Оборудования по настоящему Договору плюс 1 (один) год.</w:t>
      </w:r>
    </w:p>
    <w:p w:rsidR="00DA636E" w:rsidRPr="00FC762C" w:rsidRDefault="00DA636E" w:rsidP="00270A98">
      <w:pPr>
        <w:pStyle w:val="aff3"/>
        <w:tabs>
          <w:tab w:val="num" w:pos="709"/>
          <w:tab w:val="num" w:pos="851"/>
        </w:tabs>
        <w:spacing w:before="120" w:after="120"/>
        <w:ind w:left="567"/>
        <w:jc w:val="both"/>
        <w:rPr>
          <w:bCs/>
        </w:rPr>
      </w:pPr>
      <w:r w:rsidRPr="00FC762C">
        <w:rPr>
          <w:bCs/>
        </w:rPr>
        <w:t>Сумма банковской гарантии на возврат аванса равна сумме авансового платежа с НДС</w:t>
      </w:r>
      <w:r w:rsidR="003505AF">
        <w:rPr>
          <w:bCs/>
        </w:rPr>
        <w:t xml:space="preserve"> </w:t>
      </w:r>
      <w:r w:rsidRPr="00FC762C">
        <w:rPr>
          <w:bCs/>
        </w:rPr>
        <w:t>в соответствии с пунктом 8.1.1 Договора.</w:t>
      </w:r>
    </w:p>
    <w:p w:rsidR="00EB27BC" w:rsidRPr="00FC762C" w:rsidRDefault="00EB27BC" w:rsidP="00270A98">
      <w:pPr>
        <w:pStyle w:val="aff3"/>
        <w:tabs>
          <w:tab w:val="num" w:pos="709"/>
          <w:tab w:val="num" w:pos="851"/>
        </w:tabs>
        <w:spacing w:before="120" w:after="120"/>
        <w:ind w:left="567"/>
        <w:jc w:val="both"/>
        <w:rPr>
          <w:bCs/>
        </w:rPr>
      </w:pPr>
      <w:r>
        <w:rPr>
          <w:bCs/>
        </w:rPr>
        <w:t>Сумма б</w:t>
      </w:r>
      <w:r w:rsidRPr="00FC762C">
        <w:rPr>
          <w:bCs/>
        </w:rPr>
        <w:t>анковск</w:t>
      </w:r>
      <w:r>
        <w:rPr>
          <w:bCs/>
        </w:rPr>
        <w:t>ой</w:t>
      </w:r>
      <w:r w:rsidRPr="00FC762C">
        <w:rPr>
          <w:bCs/>
        </w:rPr>
        <w:t xml:space="preserve"> гаранти</w:t>
      </w:r>
      <w:r>
        <w:rPr>
          <w:bCs/>
        </w:rPr>
        <w:t>и</w:t>
      </w:r>
      <w:r w:rsidRPr="00FC762C">
        <w:rPr>
          <w:bCs/>
        </w:rPr>
        <w:t xml:space="preserve"> надлежащего исполнения обязательств </w:t>
      </w:r>
      <w:r w:rsidRPr="002C740B">
        <w:rPr>
          <w:bCs/>
        </w:rPr>
        <w:t>по Договору</w:t>
      </w:r>
      <w:r w:rsidRPr="00FC762C">
        <w:rPr>
          <w:bCs/>
        </w:rPr>
        <w:t xml:space="preserve"> </w:t>
      </w:r>
      <w:r>
        <w:rPr>
          <w:bCs/>
        </w:rPr>
        <w:t>равна _______</w:t>
      </w:r>
      <w:r w:rsidR="00360A33">
        <w:rPr>
          <w:bCs/>
        </w:rPr>
        <w:t>___ рублей (__________ рублей __</w:t>
      </w:r>
      <w:r>
        <w:rPr>
          <w:bCs/>
        </w:rPr>
        <w:t xml:space="preserve"> копеек), что составляет</w:t>
      </w:r>
      <w:r w:rsidRPr="00FC762C">
        <w:rPr>
          <w:bCs/>
        </w:rPr>
        <w:t xml:space="preserve"> 5% (Пять процентов) от цены Оборудования с НДС, указанной в пункте 7.</w:t>
      </w:r>
      <w:r>
        <w:rPr>
          <w:bCs/>
        </w:rPr>
        <w:t>1</w:t>
      </w:r>
      <w:r w:rsidRPr="00FC762C">
        <w:rPr>
          <w:bCs/>
        </w:rPr>
        <w:t xml:space="preserve"> Договора.</w:t>
      </w:r>
    </w:p>
    <w:p w:rsidR="00DA636E" w:rsidRPr="00FC762C" w:rsidRDefault="00DA636E" w:rsidP="00270A98">
      <w:pPr>
        <w:pStyle w:val="aff3"/>
        <w:tabs>
          <w:tab w:val="num" w:pos="709"/>
          <w:tab w:val="num" w:pos="851"/>
        </w:tabs>
        <w:spacing w:before="120" w:after="120"/>
        <w:ind w:left="567"/>
        <w:jc w:val="both"/>
        <w:rPr>
          <w:bCs/>
        </w:rPr>
      </w:pPr>
      <w:r w:rsidRPr="00134512">
        <w:rPr>
          <w:bCs/>
        </w:rPr>
        <w:t>Размер поручительства на возврат аванса равен сумме авансов</w:t>
      </w:r>
      <w:r>
        <w:rPr>
          <w:bCs/>
        </w:rPr>
        <w:t xml:space="preserve">ого </w:t>
      </w:r>
      <w:r w:rsidRPr="00134512">
        <w:rPr>
          <w:bCs/>
        </w:rPr>
        <w:t>платеж</w:t>
      </w:r>
      <w:r>
        <w:rPr>
          <w:bCs/>
        </w:rPr>
        <w:t>а</w:t>
      </w:r>
      <w:r w:rsidRPr="00134512">
        <w:rPr>
          <w:bCs/>
        </w:rPr>
        <w:t xml:space="preserve"> с НДС</w:t>
      </w:r>
      <w:r w:rsidRPr="00FC762C">
        <w:rPr>
          <w:bCs/>
        </w:rPr>
        <w:t xml:space="preserve"> в соответствии с пунктом 8.1.1 Договора.</w:t>
      </w:r>
    </w:p>
    <w:p w:rsidR="00DA636E" w:rsidRDefault="00DA636E" w:rsidP="00270A98">
      <w:pPr>
        <w:pStyle w:val="aff3"/>
        <w:tabs>
          <w:tab w:val="num" w:pos="709"/>
          <w:tab w:val="num" w:pos="851"/>
        </w:tabs>
        <w:spacing w:before="120" w:after="120"/>
        <w:ind w:left="567"/>
        <w:jc w:val="both"/>
        <w:rPr>
          <w:bCs/>
        </w:rPr>
      </w:pPr>
      <w:r w:rsidRPr="00134512">
        <w:rPr>
          <w:bCs/>
        </w:rPr>
        <w:t xml:space="preserve">Размер поручительства надлежащего исполнения обязательств </w:t>
      </w:r>
      <w:r w:rsidR="00EB27BC" w:rsidRPr="002C740B">
        <w:rPr>
          <w:bCs/>
        </w:rPr>
        <w:t>по Договору</w:t>
      </w:r>
      <w:r w:rsidR="00EB27BC" w:rsidRPr="00FC762C">
        <w:rPr>
          <w:bCs/>
        </w:rPr>
        <w:t xml:space="preserve"> </w:t>
      </w:r>
      <w:r w:rsidRPr="00134512">
        <w:rPr>
          <w:bCs/>
        </w:rPr>
        <w:t>равен</w:t>
      </w:r>
      <w:r w:rsidRPr="00FC762C">
        <w:rPr>
          <w:bCs/>
        </w:rPr>
        <w:t xml:space="preserve"> </w:t>
      </w:r>
      <w:r w:rsidR="003505AF">
        <w:rPr>
          <w:bCs/>
        </w:rPr>
        <w:t>__________ рублей (</w:t>
      </w:r>
      <w:r w:rsidR="00360A33">
        <w:rPr>
          <w:bCs/>
        </w:rPr>
        <w:t>__________ рублей __</w:t>
      </w:r>
      <w:r w:rsidR="00EB27BC">
        <w:rPr>
          <w:bCs/>
        </w:rPr>
        <w:t xml:space="preserve"> копеек</w:t>
      </w:r>
      <w:r w:rsidR="003505AF">
        <w:rPr>
          <w:bCs/>
        </w:rPr>
        <w:t xml:space="preserve">), что составляет </w:t>
      </w:r>
      <w:r w:rsidRPr="00FC762C">
        <w:rPr>
          <w:bCs/>
        </w:rPr>
        <w:t>5% (Пять процентов) от цены Оборудования с НДС, указанной в пункте 7.</w:t>
      </w:r>
      <w:r w:rsidR="00381BD4">
        <w:rPr>
          <w:bCs/>
        </w:rPr>
        <w:t>1</w:t>
      </w:r>
      <w:r w:rsidRPr="00FC762C">
        <w:rPr>
          <w:bCs/>
        </w:rPr>
        <w:t xml:space="preserve"> Договора</w:t>
      </w:r>
      <w:r w:rsidR="00FC762C" w:rsidRPr="00FC762C">
        <w:rPr>
          <w:bCs/>
        </w:rPr>
        <w:t>.</w:t>
      </w:r>
    </w:p>
    <w:p w:rsidR="0030294A" w:rsidRPr="0030294A" w:rsidRDefault="0030294A" w:rsidP="0030294A">
      <w:pPr>
        <w:pStyle w:val="aff3"/>
        <w:ind w:left="567"/>
        <w:jc w:val="both"/>
        <w:rPr>
          <w:color w:val="000000"/>
        </w:rPr>
      </w:pPr>
      <w:r>
        <w:rPr>
          <w:color w:val="000000"/>
        </w:rPr>
        <w:t>Банк-гарант и П</w:t>
      </w:r>
      <w:r w:rsidRPr="0032017A">
        <w:rPr>
          <w:color w:val="000000"/>
        </w:rPr>
        <w:t>оручитель должны соответствовать требованиям, установленным приказом Госкорпорации «Росатом» № 1/786-П от 22.08.2012г.</w:t>
      </w:r>
    </w:p>
    <w:p w:rsidR="008E1147" w:rsidRDefault="00027755" w:rsidP="0030294A">
      <w:pPr>
        <w:pStyle w:val="aff3"/>
        <w:numPr>
          <w:ilvl w:val="1"/>
          <w:numId w:val="82"/>
        </w:numPr>
        <w:tabs>
          <w:tab w:val="num" w:pos="709"/>
        </w:tabs>
        <w:spacing w:before="120" w:after="120"/>
        <w:ind w:left="567" w:hanging="567"/>
        <w:jc w:val="both"/>
      </w:pPr>
      <w:proofErr w:type="gramStart"/>
      <w:r>
        <w:t xml:space="preserve">В срок не позднее 30 (Тридцати) календарных дней от даты поставки первой единицы Оборудования по Договору в соответствии с Приложением №1 к Договору, предоставить Заказчику оригинал безусловной безотзывной банковской гарантии надлежащего исполнения гарантийных обязательств Поставщика, </w:t>
      </w:r>
      <w:r w:rsidR="00E01BA7" w:rsidRPr="00BA271B">
        <w:t xml:space="preserve">либо договор поручительства </w:t>
      </w:r>
      <w:r w:rsidR="003505AF">
        <w:t xml:space="preserve">надлежащего </w:t>
      </w:r>
      <w:r w:rsidR="00E01BA7" w:rsidRPr="00BA271B">
        <w:t xml:space="preserve">исполнения </w:t>
      </w:r>
      <w:r w:rsidR="00B26FC0" w:rsidRPr="00BA271B">
        <w:t>гарантийных обязательств по</w:t>
      </w:r>
      <w:r w:rsidR="00E01BA7" w:rsidRPr="00BA271B">
        <w:t xml:space="preserve"> Договор</w:t>
      </w:r>
      <w:r w:rsidR="00B26FC0" w:rsidRPr="00BA271B">
        <w:t>у</w:t>
      </w:r>
      <w:r w:rsidR="00490AD5">
        <w:t xml:space="preserve"> по формам</w:t>
      </w:r>
      <w:r w:rsidR="00E01BA7" w:rsidRPr="00BA271B">
        <w:t xml:space="preserve"> Приложени</w:t>
      </w:r>
      <w:r w:rsidR="00490AD5">
        <w:t>й № 23.2 и № 22</w:t>
      </w:r>
      <w:r w:rsidR="00E01BA7" w:rsidRPr="00BA271B">
        <w:t xml:space="preserve"> к Договору,</w:t>
      </w:r>
      <w:r w:rsidR="00E01BA7" w:rsidRPr="002C740B">
        <w:t xml:space="preserve"> </w:t>
      </w:r>
      <w:r>
        <w:t>согласно разделу 9 Договора.</w:t>
      </w:r>
      <w:proofErr w:type="gramEnd"/>
    </w:p>
    <w:p w:rsidR="008E1147" w:rsidRDefault="005A355C" w:rsidP="00270A98">
      <w:pPr>
        <w:tabs>
          <w:tab w:val="num" w:pos="709"/>
        </w:tabs>
        <w:spacing w:after="120"/>
        <w:ind w:left="567"/>
        <w:jc w:val="both"/>
        <w:rPr>
          <w:bCs/>
        </w:rPr>
      </w:pPr>
      <w:r w:rsidRPr="00A54CD2">
        <w:rPr>
          <w:bCs/>
        </w:rPr>
        <w:t xml:space="preserve">Банковская гарантия </w:t>
      </w:r>
      <w:r w:rsidRPr="00924E7B">
        <w:rPr>
          <w:bCs/>
        </w:rPr>
        <w:t xml:space="preserve">надлежащего исполнения гарантийных обязательств </w:t>
      </w:r>
      <w:r w:rsidR="00EB27BC" w:rsidRPr="00FC762C">
        <w:rPr>
          <w:bCs/>
        </w:rPr>
        <w:t xml:space="preserve">по Договору </w:t>
      </w:r>
      <w:r w:rsidRPr="00924E7B">
        <w:rPr>
          <w:bCs/>
        </w:rPr>
        <w:t xml:space="preserve">должна быть действительна до даты </w:t>
      </w:r>
      <w:r w:rsidR="00F125FE" w:rsidRPr="00924E7B">
        <w:rPr>
          <w:bCs/>
        </w:rPr>
        <w:t xml:space="preserve">полного </w:t>
      </w:r>
      <w:r w:rsidR="00F125FE" w:rsidRPr="00924E7B">
        <w:rPr>
          <w:bCs/>
          <w:spacing w:val="-1"/>
        </w:rPr>
        <w:t xml:space="preserve">исполнения гарантийных обязательств Поставщиком, </w:t>
      </w:r>
      <w:r w:rsidR="002047B3" w:rsidRPr="002047B3">
        <w:rPr>
          <w:spacing w:val="-1"/>
        </w:rPr>
        <w:t>предусмотренных разделом 9 Договора, плюс 60 (Шестьдесят) календарных дней</w:t>
      </w:r>
      <w:r w:rsidRPr="00924E7B">
        <w:rPr>
          <w:bCs/>
        </w:rPr>
        <w:t>.</w:t>
      </w:r>
    </w:p>
    <w:p w:rsidR="008E1147" w:rsidRDefault="00381BD4" w:rsidP="00270A98">
      <w:pPr>
        <w:tabs>
          <w:tab w:val="num" w:pos="709"/>
        </w:tabs>
        <w:spacing w:after="120"/>
        <w:ind w:left="567"/>
        <w:jc w:val="both"/>
        <w:rPr>
          <w:bCs/>
        </w:rPr>
      </w:pPr>
      <w:r w:rsidRPr="00381BD4">
        <w:rPr>
          <w:bCs/>
        </w:rPr>
        <w:t xml:space="preserve">Договор поручительства надлежащего исполнения гарантийных обязательств </w:t>
      </w:r>
      <w:r w:rsidR="00EB27BC" w:rsidRPr="00FC762C">
        <w:rPr>
          <w:bCs/>
        </w:rPr>
        <w:t xml:space="preserve">по Договору </w:t>
      </w:r>
      <w:r w:rsidRPr="00381BD4">
        <w:rPr>
          <w:bCs/>
        </w:rPr>
        <w:t>должен быть действителен до даты полного исполнения гарантийных обязательств Поставщиком, предусмотренных разделом 9 Договора, плюс 1 (один) год.</w:t>
      </w:r>
    </w:p>
    <w:p w:rsidR="008E1147" w:rsidRDefault="00381BD4" w:rsidP="00270A98">
      <w:pPr>
        <w:pStyle w:val="aff3"/>
        <w:tabs>
          <w:tab w:val="num" w:pos="709"/>
          <w:tab w:val="num" w:pos="851"/>
        </w:tabs>
        <w:spacing w:before="120" w:after="120"/>
        <w:ind w:left="567"/>
        <w:jc w:val="both"/>
        <w:rPr>
          <w:bCs/>
        </w:rPr>
      </w:pPr>
      <w:r w:rsidRPr="00381BD4">
        <w:rPr>
          <w:bCs/>
        </w:rPr>
        <w:lastRenderedPageBreak/>
        <w:t xml:space="preserve">Сумма банковской гарантии надлежащего исполнения гарантийных обязательств </w:t>
      </w:r>
      <w:r w:rsidR="00EB27BC" w:rsidRPr="00FC762C">
        <w:rPr>
          <w:bCs/>
        </w:rPr>
        <w:t xml:space="preserve">по Договору </w:t>
      </w:r>
      <w:r w:rsidRPr="00381BD4">
        <w:rPr>
          <w:bCs/>
        </w:rPr>
        <w:t>равна ____</w:t>
      </w:r>
      <w:r w:rsidR="00490AD5">
        <w:rPr>
          <w:bCs/>
        </w:rPr>
        <w:t>_</w:t>
      </w:r>
      <w:r w:rsidR="00EB27BC">
        <w:rPr>
          <w:bCs/>
        </w:rPr>
        <w:t>_</w:t>
      </w:r>
      <w:r w:rsidR="00490AD5">
        <w:rPr>
          <w:bCs/>
        </w:rPr>
        <w:t>____</w:t>
      </w:r>
      <w:r w:rsidRPr="00234FFD">
        <w:t xml:space="preserve"> рублей </w:t>
      </w:r>
      <w:r w:rsidRPr="00381BD4">
        <w:rPr>
          <w:bCs/>
        </w:rPr>
        <w:t>(</w:t>
      </w:r>
      <w:r w:rsidR="00360A33">
        <w:rPr>
          <w:bCs/>
        </w:rPr>
        <w:t>__________ рублей __</w:t>
      </w:r>
      <w:r w:rsidR="00EB27BC">
        <w:rPr>
          <w:bCs/>
        </w:rPr>
        <w:t xml:space="preserve"> копеек</w:t>
      </w:r>
      <w:r w:rsidRPr="00381BD4">
        <w:rPr>
          <w:bCs/>
        </w:rPr>
        <w:t>)</w:t>
      </w:r>
      <w:r w:rsidRPr="00234FFD">
        <w:t xml:space="preserve">, что составляет 5% (Пять процентов) от </w:t>
      </w:r>
      <w:r w:rsidRPr="00381BD4">
        <w:rPr>
          <w:bCs/>
        </w:rPr>
        <w:t xml:space="preserve">цены </w:t>
      </w:r>
      <w:r>
        <w:rPr>
          <w:bCs/>
        </w:rPr>
        <w:t>Оборудования</w:t>
      </w:r>
      <w:r w:rsidRPr="00381BD4">
        <w:rPr>
          <w:bCs/>
        </w:rPr>
        <w:t xml:space="preserve"> с НДС, указанной в пункте 7.1 Договора.</w:t>
      </w:r>
    </w:p>
    <w:p w:rsidR="008E1147" w:rsidRDefault="00381BD4" w:rsidP="00270A98">
      <w:pPr>
        <w:pStyle w:val="aff3"/>
        <w:tabs>
          <w:tab w:val="num" w:pos="709"/>
          <w:tab w:val="num" w:pos="851"/>
        </w:tabs>
        <w:spacing w:before="120" w:after="120"/>
        <w:ind w:left="567"/>
        <w:jc w:val="both"/>
      </w:pPr>
      <w:r w:rsidRPr="00234FFD">
        <w:t xml:space="preserve">Размер поручительства надлежащего исполнения гарантийных обязательств </w:t>
      </w:r>
      <w:r w:rsidR="00EB27BC" w:rsidRPr="00FC762C">
        <w:rPr>
          <w:bCs/>
        </w:rPr>
        <w:t xml:space="preserve">по Договору </w:t>
      </w:r>
      <w:r w:rsidRPr="00234FFD">
        <w:t>равен __</w:t>
      </w:r>
      <w:r w:rsidR="00EB27BC">
        <w:t>________</w:t>
      </w:r>
      <w:r w:rsidRPr="00234FFD">
        <w:t xml:space="preserve"> рублей (</w:t>
      </w:r>
      <w:r w:rsidR="00EB27BC">
        <w:rPr>
          <w:bCs/>
        </w:rPr>
        <w:t xml:space="preserve">__________ рублей </w:t>
      </w:r>
      <w:r w:rsidR="00360A33">
        <w:rPr>
          <w:bCs/>
        </w:rPr>
        <w:t>__</w:t>
      </w:r>
      <w:r w:rsidR="00EB27BC">
        <w:rPr>
          <w:bCs/>
        </w:rPr>
        <w:t xml:space="preserve"> копеек</w:t>
      </w:r>
      <w:r w:rsidRPr="00234FFD">
        <w:t xml:space="preserve">), что составляет 5% (Пять процентов) от цены </w:t>
      </w:r>
      <w:r>
        <w:t xml:space="preserve">Оборудования </w:t>
      </w:r>
      <w:r w:rsidRPr="00234FFD">
        <w:t>с НДС, указанной в пункте 7.1 Договора.</w:t>
      </w:r>
    </w:p>
    <w:p w:rsidR="00BE66B8" w:rsidRPr="00BE66B8" w:rsidRDefault="00BE66B8" w:rsidP="00BE66B8">
      <w:pPr>
        <w:pStyle w:val="aff3"/>
        <w:ind w:left="567"/>
        <w:jc w:val="both"/>
        <w:rPr>
          <w:color w:val="000000"/>
        </w:rPr>
      </w:pPr>
      <w:r>
        <w:rPr>
          <w:color w:val="000000"/>
        </w:rPr>
        <w:t>Банк-гарант и П</w:t>
      </w:r>
      <w:r w:rsidRPr="0032017A">
        <w:rPr>
          <w:color w:val="000000"/>
        </w:rPr>
        <w:t>оручитель должны соответствовать требованиям, установленным приказом Госкорпорации «Росатом» № 1/786-П от 22.08.2012г.</w:t>
      </w:r>
    </w:p>
    <w:p w:rsidR="008E1147" w:rsidRPr="00270A98" w:rsidRDefault="00E454E2" w:rsidP="00BE66B8">
      <w:pPr>
        <w:pStyle w:val="aff3"/>
        <w:numPr>
          <w:ilvl w:val="1"/>
          <w:numId w:val="82"/>
        </w:numPr>
        <w:tabs>
          <w:tab w:val="num" w:pos="709"/>
        </w:tabs>
        <w:spacing w:before="120" w:after="120"/>
        <w:ind w:left="567" w:hanging="567"/>
        <w:jc w:val="both"/>
        <w:rPr>
          <w:bCs/>
        </w:rPr>
      </w:pPr>
      <w:r w:rsidRPr="00270A98">
        <w:rPr>
          <w:bCs/>
        </w:rPr>
        <w:t>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w:t>
      </w:r>
      <w:r w:rsidR="001E419A" w:rsidRPr="00270A98">
        <w:rPr>
          <w:bCs/>
        </w:rPr>
        <w:t xml:space="preserve"> по Договору</w:t>
      </w:r>
      <w:r w:rsidRPr="00270A98">
        <w:rPr>
          <w:bCs/>
        </w:rPr>
        <w:t xml:space="preserve"> должны быть предварительно письменно согласованы Поставщиком с Заказчиком и Генподрядчиком. </w:t>
      </w:r>
    </w:p>
    <w:p w:rsidR="008E1147" w:rsidRDefault="00E454E2" w:rsidP="00270A98">
      <w:pPr>
        <w:tabs>
          <w:tab w:val="num" w:pos="709"/>
        </w:tabs>
        <w:spacing w:after="120"/>
        <w:ind w:left="567"/>
        <w:jc w:val="both"/>
        <w:rPr>
          <w:bCs/>
        </w:rPr>
      </w:pPr>
      <w:r w:rsidRPr="00134512">
        <w:rPr>
          <w:bCs/>
        </w:rPr>
        <w:t xml:space="preserve">В качестве </w:t>
      </w:r>
      <w:r w:rsidR="00E01BA7" w:rsidRPr="007D1EF9">
        <w:rPr>
          <w:bCs/>
        </w:rPr>
        <w:t>Бенефициара</w:t>
      </w:r>
      <w:r w:rsidRPr="00134512">
        <w:rPr>
          <w:bCs/>
        </w:rPr>
        <w:t xml:space="preserve"> в банковских гарантиях на возврат аванса, надлежащего исполнения обязательств по Договору и надлежащего исполнения гарантийных обязательств </w:t>
      </w:r>
      <w:r w:rsidR="001E419A" w:rsidRPr="00134512">
        <w:rPr>
          <w:bCs/>
        </w:rPr>
        <w:t xml:space="preserve">по Договору </w:t>
      </w:r>
      <w:r w:rsidRPr="00134512">
        <w:rPr>
          <w:bCs/>
        </w:rPr>
        <w:t>должен быть указан Заказчик.</w:t>
      </w:r>
    </w:p>
    <w:p w:rsidR="008E1147" w:rsidRDefault="00E454E2" w:rsidP="00270A98">
      <w:pPr>
        <w:tabs>
          <w:tab w:val="num" w:pos="709"/>
        </w:tabs>
        <w:spacing w:after="120"/>
        <w:ind w:left="567"/>
        <w:jc w:val="both"/>
        <w:rPr>
          <w:bCs/>
        </w:rPr>
      </w:pPr>
      <w:proofErr w:type="gramStart"/>
      <w:r w:rsidRPr="008A027B">
        <w:rPr>
          <w:bCs/>
        </w:rPr>
        <w:t xml:space="preserve">Банковские гарантии </w:t>
      </w:r>
      <w:r w:rsidR="00ED3740" w:rsidRPr="00BA271B">
        <w:rPr>
          <w:bCs/>
        </w:rPr>
        <w:t>и договоры поручительства</w:t>
      </w:r>
      <w:r w:rsidR="00E01BA7" w:rsidRPr="00BA271B">
        <w:rPr>
          <w:bCs/>
        </w:rPr>
        <w:t xml:space="preserve"> </w:t>
      </w:r>
      <w:r w:rsidRPr="008A027B">
        <w:rPr>
          <w:bCs/>
        </w:rPr>
        <w:t xml:space="preserve">на возврат аванса, надлежащего исполнения обязательств </w:t>
      </w:r>
      <w:r w:rsidR="00E01BA7" w:rsidRPr="00BA271B">
        <w:rPr>
          <w:bCs/>
        </w:rPr>
        <w:t xml:space="preserve">по Договору </w:t>
      </w:r>
      <w:r w:rsidRPr="008A027B">
        <w:rPr>
          <w:bCs/>
        </w:rPr>
        <w:t xml:space="preserve">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w:t>
      </w:r>
      <w:r w:rsidR="00E01BA7" w:rsidRPr="00BA271B">
        <w:rPr>
          <w:bCs/>
        </w:rPr>
        <w:t>Банку</w:t>
      </w:r>
      <w:r w:rsidRPr="008A027B">
        <w:rPr>
          <w:bCs/>
        </w:rPr>
        <w:t>-гаранту</w:t>
      </w:r>
      <w:r w:rsidR="008E4AB5" w:rsidRPr="00BA271B">
        <w:rPr>
          <w:bCs/>
        </w:rPr>
        <w:t>/</w:t>
      </w:r>
      <w:r w:rsidR="00FF0FBA" w:rsidRPr="00BA271B">
        <w:rPr>
          <w:bCs/>
        </w:rPr>
        <w:t>Поручителю</w:t>
      </w:r>
      <w:r w:rsidR="008E4AB5" w:rsidRPr="00BA271B">
        <w:rPr>
          <w:bCs/>
        </w:rPr>
        <w:t xml:space="preserve"> по договору поручительства</w:t>
      </w:r>
      <w:r w:rsidRPr="008A027B">
        <w:rPr>
          <w:bCs/>
        </w:rPr>
        <w:t xml:space="preserve">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w:t>
      </w:r>
      <w:r w:rsidR="00E01BA7" w:rsidRPr="00BA271B">
        <w:rPr>
          <w:bCs/>
        </w:rPr>
        <w:t>Банка</w:t>
      </w:r>
      <w:r w:rsidRPr="008A027B">
        <w:rPr>
          <w:bCs/>
        </w:rPr>
        <w:t>-гаранта</w:t>
      </w:r>
      <w:r w:rsidR="002118AE" w:rsidRPr="00BA271B">
        <w:rPr>
          <w:bCs/>
        </w:rPr>
        <w:t>/</w:t>
      </w:r>
      <w:r w:rsidR="00FF0FBA" w:rsidRPr="00BA271B">
        <w:rPr>
          <w:bCs/>
        </w:rPr>
        <w:t>П</w:t>
      </w:r>
      <w:r w:rsidR="002118AE" w:rsidRPr="00BA271B">
        <w:rPr>
          <w:bCs/>
        </w:rPr>
        <w:t>оручителя</w:t>
      </w:r>
      <w:r w:rsidRPr="008A027B">
        <w:rPr>
          <w:bCs/>
        </w:rPr>
        <w:t xml:space="preserve"> при условии обеспечения</w:t>
      </w:r>
      <w:proofErr w:type="gramEnd"/>
      <w:r w:rsidRPr="008A027B">
        <w:rPr>
          <w:bCs/>
        </w:rPr>
        <w:t xml:space="preserve">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w:t>
      </w:r>
      <w:r w:rsidR="00E01BA7" w:rsidRPr="00BA271B">
        <w:rPr>
          <w:bCs/>
        </w:rPr>
        <w:t>Банку</w:t>
      </w:r>
      <w:r w:rsidRPr="008A027B">
        <w:rPr>
          <w:bCs/>
        </w:rPr>
        <w:t>-гаранту</w:t>
      </w:r>
      <w:r w:rsidR="002118AE" w:rsidRPr="00BA271B">
        <w:rPr>
          <w:bCs/>
        </w:rPr>
        <w:t>/</w:t>
      </w:r>
      <w:r w:rsidR="00FF0FBA" w:rsidRPr="00BA271B">
        <w:rPr>
          <w:bCs/>
        </w:rPr>
        <w:t>П</w:t>
      </w:r>
      <w:r w:rsidR="002118AE" w:rsidRPr="00BA271B">
        <w:rPr>
          <w:bCs/>
        </w:rPr>
        <w:t>оручителю</w:t>
      </w:r>
      <w:r w:rsidRPr="008A027B">
        <w:rPr>
          <w:bCs/>
        </w:rPr>
        <w:t xml:space="preserve"> с требованием об уплате средств по банковской гарантии</w:t>
      </w:r>
      <w:r w:rsidR="002118AE" w:rsidRPr="00BA271B">
        <w:rPr>
          <w:bCs/>
        </w:rPr>
        <w:t>/договору поручительства</w:t>
      </w:r>
      <w:r w:rsidRPr="008A027B">
        <w:rPr>
          <w:bCs/>
        </w:rPr>
        <w:t>.</w:t>
      </w:r>
    </w:p>
    <w:p w:rsidR="008E1147" w:rsidRDefault="00E454E2" w:rsidP="00270A98">
      <w:pPr>
        <w:tabs>
          <w:tab w:val="num" w:pos="709"/>
        </w:tabs>
        <w:spacing w:after="120"/>
        <w:ind w:left="567"/>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E01BA7" w:rsidRPr="007D1EF9">
        <w:t>Банком</w:t>
      </w:r>
      <w:r w:rsidRPr="00134512">
        <w:rPr>
          <w:bCs/>
        </w:rPr>
        <w:t xml:space="preserve">-гарантом в течение 5 (Пяти) банковских дней с момента получения письменного требования </w:t>
      </w:r>
      <w:r w:rsidR="00E01BA7" w:rsidRPr="007D1EF9">
        <w:t>Бенефициара</w:t>
      </w:r>
      <w:r w:rsidRPr="00134512">
        <w:rPr>
          <w:bCs/>
        </w:rPr>
        <w:t xml:space="preserve"> (Заказчика).</w:t>
      </w:r>
    </w:p>
    <w:p w:rsidR="008E1147" w:rsidRDefault="00E454E2" w:rsidP="00270A98">
      <w:pPr>
        <w:tabs>
          <w:tab w:val="num" w:pos="709"/>
        </w:tabs>
        <w:spacing w:after="120"/>
        <w:ind w:left="567"/>
        <w:jc w:val="both"/>
        <w:rPr>
          <w:bCs/>
        </w:rPr>
      </w:pPr>
      <w:r w:rsidRPr="00134512">
        <w:rPr>
          <w:bCs/>
        </w:rPr>
        <w:t>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разрешаются в Арбитражном суде г.</w:t>
      </w:r>
      <w:r w:rsidR="00E01BA7" w:rsidRPr="007D1EF9">
        <w:rPr>
          <w:bCs/>
        </w:rPr>
        <w:t xml:space="preserve"> </w:t>
      </w:r>
      <w:r w:rsidRPr="00134512">
        <w:rPr>
          <w:bCs/>
        </w:rPr>
        <w:t>Москвы, а также содержать указание</w:t>
      </w:r>
      <w:r w:rsidR="00E01BA7" w:rsidRPr="007D1EF9">
        <w:t xml:space="preserve"> на </w:t>
      </w:r>
      <w:r w:rsidR="00E01BA7" w:rsidRPr="007D1EF9">
        <w:rPr>
          <w:bCs/>
        </w:rPr>
        <w:t>Договор</w:t>
      </w:r>
      <w:r w:rsidR="00E01BA7" w:rsidRPr="007D1EF9">
        <w:t xml:space="preserve"> путем указания</w:t>
      </w:r>
      <w:r w:rsidRPr="00134512">
        <w:rPr>
          <w:bCs/>
        </w:rPr>
        <w:t xml:space="preserve"> на Стороны Договора, название предмета Договора, номер и дату Договора.</w:t>
      </w:r>
    </w:p>
    <w:p w:rsidR="00E454E2" w:rsidRPr="00134512" w:rsidRDefault="00E454E2" w:rsidP="00270A98">
      <w:pPr>
        <w:tabs>
          <w:tab w:val="num" w:pos="709"/>
        </w:tabs>
        <w:spacing w:after="120"/>
        <w:ind w:left="567"/>
        <w:jc w:val="both"/>
        <w:rPr>
          <w:bCs/>
        </w:rPr>
      </w:pPr>
      <w:proofErr w:type="gramStart"/>
      <w:r w:rsidRPr="00134512">
        <w:rPr>
          <w:bCs/>
        </w:rPr>
        <w:t xml:space="preserve">В банковских гарантиях на возврат аванса, надлежащего исполнения обязательств </w:t>
      </w:r>
      <w:r w:rsidR="001E419A" w:rsidRPr="00134512">
        <w:rPr>
          <w:bCs/>
        </w:rPr>
        <w:t xml:space="preserve">по Договору </w:t>
      </w:r>
      <w:r w:rsidRPr="00134512">
        <w:rPr>
          <w:bCs/>
        </w:rPr>
        <w:t>и надлежащего исполнения гарантийных обязательств по Договору не должно быть условий или требований, противоречащих вышеизложенному или делающих вышеизложенное неисполнимым.</w:t>
      </w:r>
      <w:proofErr w:type="gramEnd"/>
    </w:p>
    <w:p w:rsidR="008E1147" w:rsidRDefault="00E454E2" w:rsidP="00205A7D">
      <w:pPr>
        <w:tabs>
          <w:tab w:val="num" w:pos="709"/>
        </w:tabs>
        <w:spacing w:after="120"/>
        <w:ind w:left="567"/>
        <w:jc w:val="both"/>
        <w:rPr>
          <w:bCs/>
        </w:rPr>
      </w:pPr>
      <w:r w:rsidRPr="00134512">
        <w:rPr>
          <w:bCs/>
        </w:rPr>
        <w:t>Документы, которые обязательно прилагаются к банковской гарантии:</w:t>
      </w:r>
    </w:p>
    <w:p w:rsidR="00E454E2" w:rsidRDefault="00E454E2" w:rsidP="00270A98">
      <w:pPr>
        <w:tabs>
          <w:tab w:val="num" w:pos="709"/>
        </w:tabs>
        <w:ind w:left="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E454E2" w:rsidRDefault="00E454E2" w:rsidP="00270A98">
      <w:pPr>
        <w:tabs>
          <w:tab w:val="num" w:pos="709"/>
        </w:tabs>
        <w:ind w:left="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E454E2" w:rsidRDefault="00E454E2" w:rsidP="00270A98">
      <w:pPr>
        <w:tabs>
          <w:tab w:val="num" w:pos="709"/>
        </w:tabs>
        <w:ind w:left="567"/>
        <w:jc w:val="both"/>
        <w:rPr>
          <w:noProof/>
        </w:rPr>
      </w:pPr>
      <w:r>
        <w:rPr>
          <w:noProof/>
        </w:rPr>
        <w:t xml:space="preserve">-подлинник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w:t>
      </w:r>
      <w:proofErr w:type="gramStart"/>
      <w:r>
        <w:rPr>
          <w:noProof/>
        </w:rPr>
        <w:t xml:space="preserve">В случае, если в доверенности на право подписи банковской гарантии имеются ограничения, </w:t>
      </w:r>
      <w:r>
        <w:rPr>
          <w:noProof/>
        </w:rPr>
        <w:lastRenderedPageBreak/>
        <w:t>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roofErr w:type="gramEnd"/>
    </w:p>
    <w:p w:rsidR="00E454E2" w:rsidRDefault="00E454E2" w:rsidP="00270A98">
      <w:pPr>
        <w:tabs>
          <w:tab w:val="num" w:pos="709"/>
        </w:tabs>
        <w:ind w:left="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E454E2" w:rsidRDefault="00E454E2" w:rsidP="00270A98">
      <w:pPr>
        <w:pStyle w:val="33"/>
        <w:tabs>
          <w:tab w:val="num" w:pos="709"/>
          <w:tab w:val="left" w:pos="993"/>
          <w:tab w:val="left" w:pos="1134"/>
        </w:tabs>
        <w:suppressAutoHyphens/>
        <w:spacing w:after="120"/>
        <w:ind w:left="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8E1147" w:rsidRDefault="00E454E2" w:rsidP="00270A98">
      <w:pPr>
        <w:tabs>
          <w:tab w:val="num" w:pos="709"/>
        </w:tabs>
        <w:spacing w:after="120"/>
        <w:ind w:left="567"/>
        <w:jc w:val="both"/>
        <w:rPr>
          <w:bCs/>
        </w:rPr>
      </w:pPr>
      <w:r w:rsidRPr="00134512" w:rsidDel="007D00FD">
        <w:rPr>
          <w:noProof/>
        </w:rPr>
        <w:t xml:space="preserve"> </w:t>
      </w:r>
      <w:r w:rsidRPr="00134512">
        <w:rPr>
          <w:bCs/>
        </w:rPr>
        <w:t>Поставщик предоставляет Заказчику новую банковскую гарантию в случае, если по каким</w:t>
      </w:r>
      <w:r w:rsidR="00E01BA7" w:rsidRPr="007D1EF9">
        <w:rPr>
          <w:bCs/>
        </w:rPr>
        <w:t>-</w:t>
      </w:r>
      <w:r w:rsidRPr="00134512">
        <w:rPr>
          <w:bCs/>
        </w:rPr>
        <w:t>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8E1147" w:rsidRDefault="00E454E2" w:rsidP="00270A98">
      <w:pPr>
        <w:tabs>
          <w:tab w:val="num" w:pos="709"/>
        </w:tabs>
        <w:spacing w:after="120"/>
        <w:ind w:left="567"/>
        <w:jc w:val="both"/>
        <w:rPr>
          <w:bCs/>
        </w:rPr>
      </w:pPr>
      <w:r w:rsidRPr="00134512">
        <w:rPr>
          <w:bCs/>
        </w:rPr>
        <w:t>Банковская гарантия должна быть выдана банком, отвечающим требованиям</w:t>
      </w:r>
      <w:r w:rsidR="00A24F48">
        <w:rPr>
          <w:bCs/>
        </w:rPr>
        <w:t>, изложенным в Приложении №18.</w:t>
      </w:r>
    </w:p>
    <w:p w:rsidR="008E1147" w:rsidRDefault="00E454E2" w:rsidP="00270A98">
      <w:pPr>
        <w:pStyle w:val="aff3"/>
        <w:numPr>
          <w:ilvl w:val="1"/>
          <w:numId w:val="82"/>
        </w:numPr>
        <w:tabs>
          <w:tab w:val="num" w:pos="709"/>
        </w:tabs>
        <w:spacing w:after="120"/>
        <w:ind w:left="567" w:hanging="567"/>
        <w:jc w:val="both"/>
      </w:pPr>
      <w:r w:rsidRPr="00270A98">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 19 к настоящему Договору. </w:t>
      </w:r>
      <w:proofErr w:type="gramStart"/>
      <w:r w:rsidRPr="00270A98">
        <w:rPr>
          <w:bCs/>
        </w:rPr>
        <w:t xml:space="preserve">Договоры поручительства </w:t>
      </w:r>
      <w:r w:rsidRPr="005731FE">
        <w:t>на возврат аванса, надлежащего исполнения обязательств по Договору и надлежащего исполнения гарантийных обязательств</w:t>
      </w:r>
      <w:r w:rsidRPr="00270A98">
        <w:rPr>
          <w:bCs/>
        </w:rPr>
        <w:t xml:space="preserve"> должны содержать условие, что принадлежащее Заказчику право требования к 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w:t>
      </w:r>
      <w:proofErr w:type="gramEnd"/>
      <w:r w:rsidRPr="00270A98">
        <w:rPr>
          <w:bCs/>
        </w:rPr>
        <w:t xml:space="preserve">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8E1147" w:rsidRDefault="00E454E2" w:rsidP="00270A98">
      <w:pPr>
        <w:tabs>
          <w:tab w:val="num" w:pos="709"/>
        </w:tabs>
        <w:spacing w:after="120"/>
        <w:ind w:left="567" w:hanging="567"/>
        <w:jc w:val="both"/>
        <w:rPr>
          <w:bCs/>
        </w:rPr>
      </w:pPr>
      <w:r w:rsidRPr="00134512">
        <w:rPr>
          <w:bCs/>
        </w:rPr>
        <w:t>4.3</w:t>
      </w:r>
      <w:r w:rsidR="00270A98">
        <w:rPr>
          <w:bCs/>
        </w:rPr>
        <w:t>5</w:t>
      </w:r>
      <w:r w:rsidRPr="00134512">
        <w:rPr>
          <w:bCs/>
        </w:rPr>
        <w:t>.1</w:t>
      </w:r>
      <w:r>
        <w:rPr>
          <w:bCs/>
        </w:rPr>
        <w:t xml:space="preserve"> </w:t>
      </w:r>
      <w:r w:rsidRPr="00134512">
        <w:rPr>
          <w:bCs/>
        </w:rPr>
        <w:t xml:space="preserve">Документы, которые обязательно прилагаются к договору поручительства: </w:t>
      </w:r>
    </w:p>
    <w:p w:rsidR="008E1147" w:rsidRDefault="00E454E2" w:rsidP="00270A98">
      <w:pPr>
        <w:pStyle w:val="aff3"/>
        <w:tabs>
          <w:tab w:val="num" w:pos="709"/>
        </w:tabs>
        <w:spacing w:after="120"/>
        <w:ind w:left="567"/>
        <w:jc w:val="both"/>
      </w:pPr>
      <w:r w:rsidRPr="00134512">
        <w:t>-</w:t>
      </w:r>
      <w:r>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8E1147" w:rsidRDefault="00E454E2" w:rsidP="00270A98">
      <w:pPr>
        <w:pStyle w:val="aff3"/>
        <w:tabs>
          <w:tab w:val="num" w:pos="709"/>
        </w:tabs>
        <w:spacing w:after="120"/>
        <w:ind w:left="567"/>
        <w:jc w:val="both"/>
      </w:pPr>
      <w:r w:rsidRPr="00134512">
        <w:t>-</w:t>
      </w:r>
      <w:r>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8E1147" w:rsidRDefault="00E454E2" w:rsidP="00270A98">
      <w:pPr>
        <w:pStyle w:val="aff3"/>
        <w:tabs>
          <w:tab w:val="num" w:pos="709"/>
        </w:tabs>
        <w:spacing w:after="120"/>
        <w:ind w:left="567"/>
        <w:jc w:val="both"/>
      </w:pPr>
      <w:r w:rsidRPr="00134512">
        <w:t xml:space="preserve">- подлинник или копия доверенности, заверенная лицом </w:t>
      </w:r>
      <w:proofErr w:type="gramStart"/>
      <w:r w:rsidRPr="00134512">
        <w:t>ее</w:t>
      </w:r>
      <w:proofErr w:type="gramEnd"/>
      <w:r w:rsidRPr="00134512">
        <w:t xml:space="preserve">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w:t>
      </w:r>
      <w:proofErr w:type="gramStart"/>
      <w:r w:rsidRPr="00134512">
        <w:t>В случае если в доверенности на право подписи обеспечения имеются ограничения, а именно</w:t>
      </w:r>
      <w:r>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w:t>
      </w:r>
      <w:r w:rsidRPr="00134512">
        <w:lastRenderedPageBreak/>
        <w:t xml:space="preserve">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roofErr w:type="gramEnd"/>
    </w:p>
    <w:p w:rsidR="008E1147" w:rsidRDefault="00E454E2" w:rsidP="00270A98">
      <w:pPr>
        <w:pStyle w:val="aff3"/>
        <w:tabs>
          <w:tab w:val="num" w:pos="709"/>
        </w:tabs>
        <w:spacing w:after="120"/>
        <w:ind w:left="567"/>
        <w:jc w:val="both"/>
      </w:pPr>
      <w:r w:rsidRPr="00134512">
        <w:t>-</w:t>
      </w:r>
      <w:r>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t>Т</w:t>
      </w:r>
      <w:r w:rsidRPr="00134512">
        <w:t xml:space="preserve">ридцать) дней </w:t>
      </w:r>
      <w:proofErr w:type="gramStart"/>
      <w:r w:rsidRPr="00134512">
        <w:t>с даты</w:t>
      </w:r>
      <w:proofErr w:type="gramEnd"/>
      <w:r w:rsidRPr="00134512">
        <w:t xml:space="preserve"> ее выдачи регистрирующим органом). </w:t>
      </w:r>
    </w:p>
    <w:p w:rsidR="008E1147" w:rsidRDefault="00E454E2" w:rsidP="00270A98">
      <w:pPr>
        <w:pStyle w:val="aff3"/>
        <w:tabs>
          <w:tab w:val="num" w:pos="709"/>
        </w:tabs>
        <w:spacing w:after="120"/>
        <w:ind w:left="567"/>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8E1147" w:rsidRDefault="00E454E2" w:rsidP="00270A98">
      <w:pPr>
        <w:pStyle w:val="aff3"/>
        <w:tabs>
          <w:tab w:val="num" w:pos="709"/>
        </w:tabs>
        <w:spacing w:after="120"/>
        <w:ind w:left="567" w:hanging="567"/>
        <w:jc w:val="both"/>
      </w:pPr>
      <w:r w:rsidRPr="00134512">
        <w:t>4.3</w:t>
      </w:r>
      <w:r w:rsidR="00270A98">
        <w:t>5</w:t>
      </w:r>
      <w:r w:rsidRPr="00134512">
        <w:t xml:space="preserve">.2 Поставщику может быть отказано в принятии обеспечения в виде поручительства в следующих случаях: </w:t>
      </w:r>
    </w:p>
    <w:p w:rsidR="008E1147" w:rsidRDefault="00E454E2" w:rsidP="00270A98">
      <w:pPr>
        <w:pStyle w:val="aff3"/>
        <w:tabs>
          <w:tab w:val="num" w:pos="709"/>
        </w:tabs>
        <w:spacing w:after="120"/>
        <w:ind w:left="567"/>
        <w:jc w:val="both"/>
      </w:pPr>
      <w:r w:rsidRPr="00134512">
        <w:t>а) поручительство не обеспечивает обязательства, подлежащего обеспечению в соответствии с условиями договора;</w:t>
      </w:r>
    </w:p>
    <w:p w:rsidR="008E1147" w:rsidRDefault="00E454E2" w:rsidP="00270A98">
      <w:pPr>
        <w:pStyle w:val="aff3"/>
        <w:tabs>
          <w:tab w:val="num" w:pos="709"/>
        </w:tabs>
        <w:spacing w:after="120"/>
        <w:ind w:left="567"/>
        <w:jc w:val="both"/>
      </w:pPr>
      <w:proofErr w:type="gramStart"/>
      <w:r w:rsidRPr="00134512">
        <w:t xml:space="preserve">б) лицо, выдающее обеспечение, не соответствует требованиям, установленным законодательством Российской Федерации, </w:t>
      </w:r>
      <w:r w:rsidR="008D0831" w:rsidRPr="00134512">
        <w:t>локальны</w:t>
      </w:r>
      <w:r w:rsidR="008D0831">
        <w:t>х</w:t>
      </w:r>
      <w:r w:rsidR="008D0831" w:rsidRPr="00134512">
        <w:t xml:space="preserve"> нормативны</w:t>
      </w:r>
      <w:r w:rsidR="008D0831">
        <w:t>х</w:t>
      </w:r>
      <w:r w:rsidR="008D0831" w:rsidRPr="00134512">
        <w:t xml:space="preserve"> акт</w:t>
      </w:r>
      <w:r w:rsidR="008D0831">
        <w:t>ов</w:t>
      </w:r>
      <w:r w:rsidR="008D0831" w:rsidRPr="00134512">
        <w:t xml:space="preserve"> </w:t>
      </w:r>
      <w:r w:rsidRPr="00134512">
        <w:t>Госкорпорации «Росатом»</w:t>
      </w:r>
      <w:r w:rsidR="008D0831">
        <w:t>, настоящего Договора</w:t>
      </w:r>
      <w:r w:rsidRPr="00134512">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roofErr w:type="gramEnd"/>
    </w:p>
    <w:p w:rsidR="008E1147" w:rsidRDefault="00E454E2" w:rsidP="00270A98">
      <w:pPr>
        <w:tabs>
          <w:tab w:val="num" w:pos="709"/>
        </w:tabs>
        <w:spacing w:after="120"/>
        <w:ind w:left="567"/>
        <w:jc w:val="both"/>
      </w:pPr>
      <w:r w:rsidRPr="00134512">
        <w:t>в) получено уведомление от поручителя о не подтверждении факта выдачи обеспечения;</w:t>
      </w:r>
    </w:p>
    <w:p w:rsidR="008E1147" w:rsidRDefault="00E454E2" w:rsidP="00270A98">
      <w:pPr>
        <w:pStyle w:val="aff3"/>
        <w:tabs>
          <w:tab w:val="num" w:pos="709"/>
        </w:tabs>
        <w:spacing w:after="120"/>
        <w:ind w:left="567"/>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8E1147" w:rsidRDefault="00E454E2" w:rsidP="00270A98">
      <w:pPr>
        <w:tabs>
          <w:tab w:val="num" w:pos="709"/>
        </w:tabs>
        <w:spacing w:after="120"/>
        <w:ind w:left="567"/>
        <w:jc w:val="both"/>
      </w:pPr>
      <w:r w:rsidRPr="00134512">
        <w:t xml:space="preserve">д) </w:t>
      </w:r>
      <w:r>
        <w:t xml:space="preserve">по </w:t>
      </w:r>
      <w:r w:rsidRPr="00134512">
        <w:t>иным основаниям, не предусмотренным настоящим пунктом.</w:t>
      </w:r>
    </w:p>
    <w:p w:rsidR="008E1147" w:rsidRDefault="00E454E2" w:rsidP="00270A98">
      <w:pPr>
        <w:pStyle w:val="aff3"/>
        <w:tabs>
          <w:tab w:val="num" w:pos="709"/>
        </w:tabs>
        <w:spacing w:after="120"/>
        <w:ind w:left="567"/>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8E1147" w:rsidRDefault="00E454E2" w:rsidP="00270A98">
      <w:pPr>
        <w:pStyle w:val="aff3"/>
        <w:tabs>
          <w:tab w:val="num" w:pos="709"/>
        </w:tabs>
        <w:spacing w:after="120"/>
        <w:ind w:left="567"/>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 но не более</w:t>
      </w:r>
      <w:proofErr w:type="gramStart"/>
      <w:r w:rsidRPr="00134512">
        <w:t>,</w:t>
      </w:r>
      <w:proofErr w:type="gramEnd"/>
      <w:r w:rsidRPr="00134512">
        <w:t xml:space="preserve"> чем один раз, на срок, идентичный ранее установленному настоящим Договором.</w:t>
      </w:r>
    </w:p>
    <w:p w:rsidR="008E1147" w:rsidRDefault="00E454E2" w:rsidP="00270A98">
      <w:pPr>
        <w:pStyle w:val="aff3"/>
        <w:tabs>
          <w:tab w:val="num" w:pos="709"/>
        </w:tabs>
        <w:spacing w:after="120"/>
        <w:ind w:left="567"/>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t xml:space="preserve">с </w:t>
      </w:r>
      <w:r w:rsidRPr="00134512">
        <w:t>письмом с мотивированным обоснованием возврата.</w:t>
      </w:r>
    </w:p>
    <w:p w:rsidR="008E1147" w:rsidRDefault="00E454E2" w:rsidP="00270A98">
      <w:pPr>
        <w:pStyle w:val="aff3"/>
        <w:tabs>
          <w:tab w:val="num" w:pos="709"/>
        </w:tabs>
        <w:spacing w:after="120"/>
        <w:ind w:left="567"/>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8E1147" w:rsidRDefault="00A51025" w:rsidP="00270A98">
      <w:pPr>
        <w:pStyle w:val="aff3"/>
        <w:numPr>
          <w:ilvl w:val="1"/>
          <w:numId w:val="82"/>
        </w:numPr>
        <w:tabs>
          <w:tab w:val="num" w:pos="709"/>
        </w:tabs>
        <w:spacing w:after="120"/>
        <w:ind w:left="567" w:hanging="567"/>
        <w:jc w:val="both"/>
      </w:pPr>
      <w:r w:rsidRPr="00270A98">
        <w:rPr>
          <w:spacing w:val="-1"/>
        </w:rPr>
        <w:t xml:space="preserve">Расходовать перечисленные Заказчиком денежные средства в соответствии с </w:t>
      </w:r>
      <w:r w:rsidRPr="00E70883">
        <w:t>целями, определенными Договором.</w:t>
      </w:r>
    </w:p>
    <w:p w:rsidR="008E1147" w:rsidRDefault="00270A98" w:rsidP="00270A98">
      <w:pPr>
        <w:tabs>
          <w:tab w:val="num" w:pos="709"/>
        </w:tabs>
        <w:spacing w:after="120"/>
        <w:ind w:left="567" w:hanging="567"/>
        <w:jc w:val="both"/>
      </w:pPr>
      <w:r>
        <w:t>4.37</w:t>
      </w:r>
      <w:proofErr w:type="gramStart"/>
      <w:r>
        <w:tab/>
      </w:r>
      <w:r w:rsidR="00A51025" w:rsidRPr="00E70883">
        <w:t>У</w:t>
      </w:r>
      <w:proofErr w:type="gramEnd"/>
      <w:r w:rsidR="00A51025" w:rsidRPr="00E70883">
        <w:t>ведомлять Заказчика и Генподрядчика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8E1147" w:rsidRDefault="00A51025" w:rsidP="00270A98">
      <w:pPr>
        <w:pStyle w:val="aff3"/>
        <w:numPr>
          <w:ilvl w:val="1"/>
          <w:numId w:val="84"/>
        </w:numPr>
        <w:shd w:val="clear" w:color="auto" w:fill="FFFFFF"/>
        <w:tabs>
          <w:tab w:val="left" w:pos="0"/>
          <w:tab w:val="num" w:pos="709"/>
          <w:tab w:val="left" w:pos="1392"/>
        </w:tabs>
        <w:ind w:left="567" w:right="34" w:hanging="567"/>
        <w:jc w:val="both"/>
      </w:pPr>
      <w:r w:rsidRPr="00E70883">
        <w:t>За свой счет и своими силами получать разрешения и согласования,</w:t>
      </w:r>
      <w:r w:rsidRPr="00E70883">
        <w:br/>
      </w:r>
      <w:r w:rsidRPr="00270A98">
        <w:rPr>
          <w:spacing w:val="-2"/>
        </w:rPr>
        <w:t>необходимые для доставки Оборудования на Площадку АЭС.</w:t>
      </w:r>
    </w:p>
    <w:p w:rsidR="008E1147" w:rsidRDefault="00A51025" w:rsidP="00270A98">
      <w:pPr>
        <w:pStyle w:val="aff3"/>
        <w:numPr>
          <w:ilvl w:val="1"/>
          <w:numId w:val="84"/>
        </w:numPr>
        <w:shd w:val="clear" w:color="auto" w:fill="FFFFFF"/>
        <w:tabs>
          <w:tab w:val="left" w:pos="0"/>
          <w:tab w:val="num" w:pos="709"/>
          <w:tab w:val="left" w:pos="1392"/>
        </w:tabs>
        <w:ind w:left="567" w:right="34" w:hanging="567"/>
        <w:jc w:val="both"/>
      </w:pPr>
      <w:r w:rsidRPr="00E70883">
        <w:t xml:space="preserve">Компенсировать Заказчику/Генподрядчику расходы, связанные с </w:t>
      </w:r>
      <w:proofErr w:type="spellStart"/>
      <w:r w:rsidRPr="00E70883">
        <w:t>демонтажом</w:t>
      </w:r>
      <w:proofErr w:type="spellEnd"/>
      <w:r w:rsidRPr="00E70883">
        <w:t>, повторным монтажом и пуско-наладочными работами при выявлении недостатков в поставленном Оборудовании.</w:t>
      </w:r>
    </w:p>
    <w:p w:rsidR="008E1147" w:rsidRDefault="00A51025" w:rsidP="00270A98">
      <w:pPr>
        <w:pStyle w:val="aff3"/>
        <w:numPr>
          <w:ilvl w:val="1"/>
          <w:numId w:val="84"/>
        </w:numPr>
        <w:tabs>
          <w:tab w:val="num" w:pos="709"/>
        </w:tabs>
        <w:spacing w:after="120"/>
        <w:ind w:left="567" w:hanging="567"/>
        <w:jc w:val="both"/>
      </w:pPr>
      <w:r w:rsidRPr="00E70883">
        <w:lastRenderedPageBreak/>
        <w:t>Включить в договор с перевозчиком требование о въезде на территорию складского хозяйства Генподрядчика/Грузополучателя транспортного средства, подготовленного к разгрузке.</w:t>
      </w:r>
    </w:p>
    <w:p w:rsidR="008E1147" w:rsidRDefault="00A51025" w:rsidP="00270A98">
      <w:pPr>
        <w:pStyle w:val="aff3"/>
        <w:numPr>
          <w:ilvl w:val="1"/>
          <w:numId w:val="84"/>
        </w:numPr>
        <w:tabs>
          <w:tab w:val="num" w:pos="709"/>
        </w:tabs>
        <w:spacing w:after="120"/>
        <w:ind w:left="567" w:hanging="567"/>
        <w:jc w:val="both"/>
      </w:pPr>
      <w:r w:rsidRPr="00E70883">
        <w:t xml:space="preserve">По требованию Заказчика в течение 5 (Пяти) рабочих дней предоставить бухгалтерскую и налоговую </w:t>
      </w:r>
      <w:r w:rsidRPr="003B711D">
        <w:t>отчетность</w:t>
      </w:r>
      <w:r w:rsidR="006E01D8" w:rsidRPr="003B711D">
        <w:t xml:space="preserve">, имеющую отношение к Договору, </w:t>
      </w:r>
      <w:r w:rsidRPr="003B711D">
        <w:t>в любой</w:t>
      </w:r>
      <w:r w:rsidRPr="00E70883">
        <w:t xml:space="preserve"> момент срока действия Договора.</w:t>
      </w:r>
    </w:p>
    <w:p w:rsidR="00E609DA" w:rsidRPr="00E609DA" w:rsidRDefault="00E609DA" w:rsidP="00270A98">
      <w:pPr>
        <w:pStyle w:val="aff3"/>
        <w:numPr>
          <w:ilvl w:val="1"/>
          <w:numId w:val="84"/>
        </w:numPr>
        <w:tabs>
          <w:tab w:val="num" w:pos="709"/>
        </w:tabs>
        <w:spacing w:after="120"/>
        <w:ind w:left="567" w:hanging="567"/>
        <w:jc w:val="both"/>
      </w:pPr>
      <w:r w:rsidRPr="00270A98">
        <w:rPr>
          <w:bCs/>
        </w:rPr>
        <w:t xml:space="preserve">Привести за свой счет банковские гарантии в соответствие с требованиями Договора </w:t>
      </w:r>
      <w:r w:rsidRPr="00270A98">
        <w:rPr>
          <w:bCs/>
        </w:rPr>
        <w:br/>
        <w:t>(п.п. 4.31 – 4.34), в случае если Поставщик 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банка-гаранта.</w:t>
      </w:r>
    </w:p>
    <w:p w:rsidR="008E1147" w:rsidRDefault="00A51025" w:rsidP="00270A98">
      <w:pPr>
        <w:pStyle w:val="aff3"/>
        <w:numPr>
          <w:ilvl w:val="1"/>
          <w:numId w:val="84"/>
        </w:numPr>
        <w:tabs>
          <w:tab w:val="num" w:pos="709"/>
        </w:tabs>
        <w:spacing w:after="120"/>
        <w:ind w:left="567" w:hanging="567"/>
        <w:jc w:val="both"/>
      </w:pPr>
      <w:r w:rsidRPr="00E70883">
        <w:t xml:space="preserve">По требованию Заказчика в течение 5 (Пяти) рабочих дней </w:t>
      </w:r>
      <w:proofErr w:type="gramStart"/>
      <w:r w:rsidRPr="00E70883">
        <w:t>с даты получения</w:t>
      </w:r>
      <w:proofErr w:type="gramEnd"/>
      <w:r w:rsidRPr="00E70883">
        <w:t xml:space="preserve"> запроса предоставить перечень субпоставщиков, привлеченных к исполнению Договора.</w:t>
      </w:r>
    </w:p>
    <w:p w:rsidR="008E1147" w:rsidRDefault="00A51025" w:rsidP="00270A98">
      <w:pPr>
        <w:pStyle w:val="aff3"/>
        <w:numPr>
          <w:ilvl w:val="1"/>
          <w:numId w:val="84"/>
        </w:numPr>
        <w:tabs>
          <w:tab w:val="num" w:pos="709"/>
        </w:tabs>
        <w:spacing w:after="120"/>
        <w:ind w:left="567" w:hanging="567"/>
        <w:jc w:val="both"/>
      </w:pPr>
      <w:proofErr w:type="gramStart"/>
      <w:r w:rsidRPr="00E70883">
        <w:t>В срок не позднее 15 (</w:t>
      </w:r>
      <w:r w:rsidR="00E70883">
        <w:t>П</w:t>
      </w:r>
      <w:r w:rsidRPr="00E70883">
        <w:t xml:space="preserve">ятнадцати) календарных дней с момента </w:t>
      </w:r>
      <w:r w:rsidR="00E70883">
        <w:t>утверждения</w:t>
      </w:r>
      <w:r w:rsidRPr="00E70883">
        <w:t xml:space="preserve"> ТУ (ТЗ)</w:t>
      </w:r>
      <w:r w:rsidR="002047B3" w:rsidRPr="002047B3">
        <w:t xml:space="preserve"> </w:t>
      </w:r>
      <w:r w:rsidRPr="00E70883">
        <w:t>зан</w:t>
      </w:r>
      <w:r w:rsidR="00E70883">
        <w:t>ести</w:t>
      </w:r>
      <w:r w:rsidRPr="00E70883">
        <w:t xml:space="preserve">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w:t>
      </w:r>
      <w:r w:rsidR="00E70883">
        <w:t xml:space="preserve">, указанных в </w:t>
      </w:r>
      <w:r w:rsidRPr="00E70883">
        <w:t>Приложени</w:t>
      </w:r>
      <w:r w:rsidR="00E70883">
        <w:t>и</w:t>
      </w:r>
      <w:r w:rsidRPr="00E70883">
        <w:t xml:space="preserve"> № </w:t>
      </w:r>
      <w:r w:rsidR="00310BBA">
        <w:t>15</w:t>
      </w:r>
      <w:r w:rsidRPr="00E70883">
        <w:t xml:space="preserve"> к Договору.</w:t>
      </w:r>
      <w:proofErr w:type="gramEnd"/>
    </w:p>
    <w:p w:rsidR="00A51025" w:rsidRPr="00E70883" w:rsidRDefault="00A51025" w:rsidP="00270A98">
      <w:pPr>
        <w:pStyle w:val="35"/>
        <w:tabs>
          <w:tab w:val="num" w:pos="709"/>
        </w:tabs>
        <w:ind w:left="567"/>
        <w:jc w:val="both"/>
        <w:rPr>
          <w:sz w:val="24"/>
          <w:szCs w:val="24"/>
        </w:rPr>
      </w:pPr>
      <w:r w:rsidRPr="00E70883">
        <w:rPr>
          <w:sz w:val="24"/>
          <w:szCs w:val="24"/>
        </w:rPr>
        <w:t xml:space="preserve">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w:t>
      </w:r>
      <w:r w:rsidR="00310BBA">
        <w:rPr>
          <w:sz w:val="24"/>
          <w:szCs w:val="24"/>
        </w:rPr>
        <w:t>16</w:t>
      </w:r>
      <w:r w:rsidRPr="00E70883">
        <w:rPr>
          <w:sz w:val="24"/>
          <w:szCs w:val="24"/>
        </w:rPr>
        <w:t xml:space="preserve"> к Договору) в двух экземплярах и направляет его </w:t>
      </w:r>
      <w:r w:rsidR="00310BBA">
        <w:rPr>
          <w:sz w:val="24"/>
          <w:szCs w:val="24"/>
        </w:rPr>
        <w:t>Заказчику</w:t>
      </w:r>
      <w:r w:rsidRPr="00E70883">
        <w:rPr>
          <w:sz w:val="24"/>
          <w:szCs w:val="24"/>
        </w:rPr>
        <w:t>.</w:t>
      </w:r>
    </w:p>
    <w:p w:rsidR="008E1147" w:rsidRDefault="00A51025" w:rsidP="00270A98">
      <w:pPr>
        <w:tabs>
          <w:tab w:val="num" w:pos="709"/>
        </w:tabs>
        <w:spacing w:after="120"/>
        <w:ind w:left="567"/>
        <w:jc w:val="both"/>
      </w:pPr>
      <w:proofErr w:type="gramStart"/>
      <w:r w:rsidRPr="00E70883">
        <w:t xml:space="preserve">В течение 30 (Тридцати) календарных дней с даты получения Акта о внесении информации в Каталог от Поставщика, </w:t>
      </w:r>
      <w:r w:rsidR="00310BBA">
        <w:t>Заказчик совместно с Генподрядчиком</w:t>
      </w:r>
      <w:r w:rsidRPr="00E70883">
        <w:t xml:space="preserve"> проверя</w:t>
      </w:r>
      <w:r w:rsidR="00310BBA">
        <w:t>ю</w:t>
      </w:r>
      <w:r w:rsidRPr="00E70883">
        <w:t>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1</w:t>
      </w:r>
      <w:r w:rsidR="00310BBA">
        <w:t>5</w:t>
      </w:r>
      <w:r w:rsidRPr="00E70883">
        <w:t xml:space="preserve"> к Договору), осуществляет проверку достоверности и полноты занесенной информации на предмет</w:t>
      </w:r>
      <w:proofErr w:type="gramEnd"/>
      <w:r w:rsidRPr="00E70883">
        <w:t xml:space="preserve"> соответствия Спецификации (Приложение № 1 к Договору). По результатам проверки </w:t>
      </w:r>
      <w:r w:rsidR="00310BBA">
        <w:t>Заказчик и Генподрядчик</w:t>
      </w:r>
      <w:r w:rsidRPr="00E70883">
        <w:t xml:space="preserve"> подписыва</w:t>
      </w:r>
      <w:r w:rsidR="00310BBA">
        <w:t>ю</w:t>
      </w:r>
      <w:r w:rsidRPr="00E70883">
        <w:t>т Акт о внесении информации в Каталог и направля</w:t>
      </w:r>
      <w:r w:rsidR="00310BBA">
        <w:t>ю</w:t>
      </w:r>
      <w:r w:rsidRPr="00E70883">
        <w:t>т один экземпляр данного Акта Поставщику или направля</w:t>
      </w:r>
      <w:r w:rsidR="00310BBA">
        <w:t>ю</w:t>
      </w:r>
      <w:r w:rsidRPr="00E70883">
        <w:t xml:space="preserve">т Поставщику мотивированный отказ от подписания Акта </w:t>
      </w:r>
      <w:r w:rsidR="00833D7F">
        <w:t>о внесении информации в Каталог.</w:t>
      </w:r>
    </w:p>
    <w:p w:rsidR="003C0DFA" w:rsidRDefault="003C0DFA" w:rsidP="003C0DFA">
      <w:pPr>
        <w:pStyle w:val="aff3"/>
        <w:numPr>
          <w:ilvl w:val="1"/>
          <w:numId w:val="84"/>
        </w:numPr>
        <w:tabs>
          <w:tab w:val="num" w:pos="709"/>
        </w:tabs>
        <w:spacing w:after="120"/>
        <w:ind w:left="567" w:hanging="567"/>
        <w:jc w:val="both"/>
      </w:pPr>
      <w:proofErr w:type="gramStart"/>
      <w:r w:rsidRPr="00134512">
        <w:t xml:space="preserve">В </w:t>
      </w:r>
      <w:r>
        <w:t xml:space="preserve">срок не позднее 15 (Пятнадцати) календарных дней с даты подписания Договора предоставить Заказчику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w:t>
      </w:r>
      <w:r w:rsidRPr="0031662B">
        <w:t>(финансовой) отчетности за истекший период (</w:t>
      </w:r>
      <w:r w:rsidRPr="00392ED2">
        <w:rPr>
          <w:shd w:val="clear" w:color="auto" w:fill="FFFF00"/>
        </w:rPr>
        <w:t>полугодие текущего года</w:t>
      </w:r>
      <w:r>
        <w:t>), а именно:</w:t>
      </w:r>
      <w:proofErr w:type="gramEnd"/>
    </w:p>
    <w:p w:rsidR="003C0DFA" w:rsidRDefault="003C0DFA" w:rsidP="003C0DFA">
      <w:pPr>
        <w:pStyle w:val="35"/>
        <w:tabs>
          <w:tab w:val="left" w:pos="567"/>
        </w:tabs>
        <w:spacing w:after="0"/>
        <w:ind w:left="567"/>
        <w:jc w:val="both"/>
      </w:pPr>
      <w:proofErr w:type="gramStart"/>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roofErr w:type="gramEnd"/>
    </w:p>
    <w:p w:rsidR="003C0DFA" w:rsidRDefault="003C0DFA" w:rsidP="003C0DFA">
      <w:pPr>
        <w:pStyle w:val="35"/>
        <w:tabs>
          <w:tab w:val="left" w:pos="567"/>
        </w:tabs>
        <w:spacing w:after="0"/>
        <w:ind w:left="567"/>
        <w:jc w:val="both"/>
      </w:pPr>
      <w:r>
        <w:rPr>
          <w:sz w:val="24"/>
          <w:szCs w:val="24"/>
        </w:rPr>
        <w:t>При наличии в справке положений о неисполненной обязанности по уплате налогов, сборов, пеней, штрафов  дополнительно предоставляется Заказчику:</w:t>
      </w:r>
    </w:p>
    <w:p w:rsidR="003C0DFA" w:rsidRDefault="003C0DFA" w:rsidP="003C0DFA">
      <w:pPr>
        <w:pStyle w:val="35"/>
        <w:tabs>
          <w:tab w:val="left" w:pos="567"/>
        </w:tabs>
        <w:spacing w:after="0"/>
        <w:ind w:left="567"/>
        <w:jc w:val="both"/>
      </w:pPr>
      <w:r>
        <w:rPr>
          <w:sz w:val="24"/>
          <w:szCs w:val="24"/>
        </w:rPr>
        <w:t>- копия справки о состоянии расчетов по налогам, сборам, пеням и штрафам, выданная налоговым органом не ранее чем за 60 (Шестьдесят) дней</w:t>
      </w:r>
      <w:r w:rsidRPr="00845AE5">
        <w:rPr>
          <w:sz w:val="24"/>
          <w:szCs w:val="24"/>
        </w:rPr>
        <w:t xml:space="preserve"> </w:t>
      </w:r>
      <w:r>
        <w:rPr>
          <w:sz w:val="24"/>
          <w:szCs w:val="24"/>
        </w:rPr>
        <w:t>до даты заключения Договора;</w:t>
      </w:r>
    </w:p>
    <w:p w:rsidR="009278A2" w:rsidRPr="007D0324" w:rsidRDefault="003C0DFA" w:rsidP="003C0DFA">
      <w:pPr>
        <w:pStyle w:val="35"/>
        <w:tabs>
          <w:tab w:val="left" w:pos="567"/>
        </w:tabs>
        <w:spacing w:after="0"/>
        <w:ind w:left="567"/>
        <w:jc w:val="both"/>
      </w:pPr>
      <w:r>
        <w:rPr>
          <w:sz w:val="24"/>
          <w:szCs w:val="24"/>
        </w:rPr>
        <w:t xml:space="preserve">- копия бухгалтерской </w:t>
      </w:r>
      <w:r w:rsidRPr="0031662B">
        <w:rPr>
          <w:sz w:val="24"/>
          <w:szCs w:val="24"/>
        </w:rPr>
        <w:t>(финансовой) отчетности за истекший период</w:t>
      </w:r>
      <w:r>
        <w:rPr>
          <w:sz w:val="24"/>
          <w:szCs w:val="24"/>
        </w:rPr>
        <w:t xml:space="preserve">.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w:t>
      </w:r>
      <w:r>
        <w:rPr>
          <w:sz w:val="24"/>
          <w:szCs w:val="24"/>
        </w:rPr>
        <w:lastRenderedPageBreak/>
        <w:t>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5. Обязательства Заказчика</w:t>
      </w:r>
    </w:p>
    <w:p w:rsidR="008E1147" w:rsidRDefault="00FE26C7">
      <w:pPr>
        <w:spacing w:after="120"/>
        <w:ind w:left="720"/>
        <w:jc w:val="both"/>
      </w:pPr>
      <w:r w:rsidRPr="00C91704">
        <w:t>В соответствии с условиями Договора Заказчик обязуется:</w:t>
      </w:r>
    </w:p>
    <w:p w:rsidR="008E1147" w:rsidRDefault="0027288B">
      <w:pPr>
        <w:numPr>
          <w:ilvl w:val="0"/>
          <w:numId w:val="5"/>
        </w:numPr>
        <w:spacing w:after="120"/>
        <w:ind w:left="720"/>
        <w:jc w:val="both"/>
      </w:pPr>
      <w:r w:rsidRPr="00FE6ED6">
        <w:t xml:space="preserve">В течение 20 (Двадцати) календарных дней </w:t>
      </w:r>
      <w:proofErr w:type="gramStart"/>
      <w:r w:rsidRPr="00FE6ED6">
        <w:t>с даты заключения</w:t>
      </w:r>
      <w:proofErr w:type="gramEnd"/>
      <w:r w:rsidRPr="00FE6ED6">
        <w:t xml:space="preserve"> Договора передать в адрес </w:t>
      </w:r>
      <w:r w:rsidR="00B71524">
        <w:t>Поставщика</w:t>
      </w:r>
      <w:r w:rsidRPr="00FE6ED6">
        <w:t xml:space="preserve"> посредством почты и/или электронной почты наименование, реквизиты и контактные данные Грузополучателя</w:t>
      </w:r>
      <w:r w:rsidR="00DA0D34">
        <w:t>,</w:t>
      </w:r>
      <w:r w:rsidRPr="00FE6ED6">
        <w:t xml:space="preserve"> копию ПОКАС (О). </w:t>
      </w:r>
    </w:p>
    <w:p w:rsidR="002F052D" w:rsidRPr="00C91704" w:rsidRDefault="002F052D" w:rsidP="002F052D">
      <w:pPr>
        <w:numPr>
          <w:ilvl w:val="0"/>
          <w:numId w:val="5"/>
        </w:numPr>
        <w:spacing w:after="120"/>
        <w:ind w:left="720"/>
        <w:jc w:val="both"/>
      </w:pPr>
      <w:r w:rsidRPr="00C91704">
        <w:t>Определить в течение 20 (Двадцати) календарных дней от даты получения документов по п. 4.</w:t>
      </w:r>
      <w:r>
        <w:t>10</w:t>
      </w:r>
      <w:r w:rsidRPr="00C91704">
        <w:t xml:space="preserve">. Договора </w:t>
      </w:r>
      <w:r w:rsidRPr="00C91704">
        <w:rPr>
          <w:szCs w:val="28"/>
        </w:rPr>
        <w:t xml:space="preserve">Уполномоченную </w:t>
      </w:r>
      <w:r w:rsidRPr="00C91704">
        <w:t xml:space="preserve">организацию и уведомить об этом </w:t>
      </w:r>
      <w:r>
        <w:t>Поставщика</w:t>
      </w:r>
      <w:r w:rsidRPr="00C91704">
        <w:t xml:space="preserve"> в письменной форме.</w:t>
      </w:r>
    </w:p>
    <w:p w:rsidR="008E1147" w:rsidRDefault="00FE26C7">
      <w:pPr>
        <w:numPr>
          <w:ilvl w:val="0"/>
          <w:numId w:val="5"/>
        </w:numPr>
        <w:spacing w:after="120"/>
        <w:jc w:val="both"/>
      </w:pPr>
      <w:r w:rsidRPr="00A8300F">
        <w:t xml:space="preserve">Обеспечить приемку </w:t>
      </w:r>
      <w:r w:rsidR="008E36F3" w:rsidRPr="00A8300F">
        <w:t xml:space="preserve">Оборудования </w:t>
      </w:r>
      <w:r w:rsidRPr="00A8300F">
        <w:t>Грузополучателем в установленном Договором порядке и сроки.</w:t>
      </w:r>
    </w:p>
    <w:p w:rsidR="008E1147" w:rsidRDefault="00FE26C7">
      <w:pPr>
        <w:numPr>
          <w:ilvl w:val="0"/>
          <w:numId w:val="5"/>
        </w:numPr>
        <w:spacing w:after="120"/>
        <w:jc w:val="both"/>
      </w:pPr>
      <w:proofErr w:type="gramStart"/>
      <w:r w:rsidRPr="00A8300F">
        <w:t>Оплатить стоимость Оборудования</w:t>
      </w:r>
      <w:proofErr w:type="gramEnd"/>
      <w:r w:rsidRPr="00A8300F">
        <w:t>, а также иные, согласованные Сторонами, расходы в порядке, объеме и в сроки, предусмотренные Договором.</w:t>
      </w:r>
    </w:p>
    <w:p w:rsidR="008E1147" w:rsidRDefault="00993EF5">
      <w:pPr>
        <w:numPr>
          <w:ilvl w:val="0"/>
          <w:numId w:val="5"/>
        </w:numPr>
        <w:spacing w:after="120"/>
        <w:jc w:val="both"/>
      </w:pPr>
      <w:r w:rsidRPr="00993EF5">
        <w:rPr>
          <w:spacing w:val="4"/>
        </w:rPr>
        <w:t>Обеспечить условия для проведения и обеспечить участие в проведении входного контроля качества поставляемого на Площадку АЭС Оборудования, проводимого Заказчиком-застройщиком</w:t>
      </w:r>
      <w:r w:rsidR="00DA0D34">
        <w:rPr>
          <w:spacing w:val="4"/>
        </w:rPr>
        <w:t>,</w:t>
      </w:r>
      <w:r w:rsidRPr="00993EF5">
        <w:rPr>
          <w:spacing w:val="4"/>
        </w:rPr>
        <w:t xml:space="preserve"> представителей Генподрядчика и Заказчика </w:t>
      </w:r>
      <w:proofErr w:type="gramStart"/>
      <w:r w:rsidRPr="00993EF5">
        <w:rPr>
          <w:spacing w:val="4"/>
        </w:rPr>
        <w:t>-з</w:t>
      </w:r>
      <w:proofErr w:type="gramEnd"/>
      <w:r w:rsidRPr="00993EF5">
        <w:rPr>
          <w:spacing w:val="4"/>
        </w:rPr>
        <w:t>астройщика.</w:t>
      </w:r>
    </w:p>
    <w:p w:rsidR="008E1147" w:rsidRDefault="00FE26C7">
      <w:pPr>
        <w:numPr>
          <w:ilvl w:val="0"/>
          <w:numId w:val="5"/>
        </w:numPr>
        <w:spacing w:after="120"/>
        <w:jc w:val="both"/>
      </w:pPr>
      <w:proofErr w:type="gramStart"/>
      <w:r w:rsidRPr="00A8300F">
        <w:t xml:space="preserve">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w:t>
      </w:r>
      <w:r w:rsidR="00B71524">
        <w:t>Поставщика</w:t>
      </w:r>
      <w:r w:rsidRPr="00A8300F">
        <w:t xml:space="preserve"> (с выездом на завод-изготовитель), на всех этапах поставок и/или изготовления в части соблюдения сроков в соответствии с Приложением №1 (Спецификация Оборудования) к Договору</w:t>
      </w:r>
      <w:r w:rsidR="006E01D8" w:rsidRPr="006E01D8">
        <w:t xml:space="preserve"> </w:t>
      </w:r>
      <w:r w:rsidR="006E01D8">
        <w:t>без вмешательства в деятельность Поставщика и его субподрядчиков</w:t>
      </w:r>
      <w:r w:rsidRPr="00A8300F">
        <w:t>.</w:t>
      </w:r>
      <w:proofErr w:type="gramEnd"/>
    </w:p>
    <w:p w:rsidR="008E1147" w:rsidRDefault="00FE26C7">
      <w:pPr>
        <w:numPr>
          <w:ilvl w:val="0"/>
          <w:numId w:val="5"/>
        </w:numPr>
        <w:spacing w:after="120"/>
        <w:jc w:val="both"/>
      </w:pPr>
      <w:r w:rsidRPr="003B711D">
        <w:t xml:space="preserve">По запросу </w:t>
      </w:r>
      <w:r w:rsidR="00B71524" w:rsidRPr="003B711D">
        <w:t>Поставщика</w:t>
      </w:r>
      <w:r w:rsidRPr="003B711D">
        <w:t xml:space="preserve"> направить ему копии документов, указанных в п.4.</w:t>
      </w:r>
      <w:r w:rsidR="000D2AF3" w:rsidRPr="003B711D">
        <w:t>3</w:t>
      </w:r>
      <w:r w:rsidR="00DF0EA8" w:rsidRPr="003B711D">
        <w:t>0</w:t>
      </w:r>
      <w:r w:rsidRPr="003B711D">
        <w:t>. Договора.</w:t>
      </w:r>
    </w:p>
    <w:p w:rsidR="006E01D8" w:rsidRDefault="006F0AD1" w:rsidP="006E01D8">
      <w:pPr>
        <w:pStyle w:val="aff3"/>
        <w:numPr>
          <w:ilvl w:val="0"/>
          <w:numId w:val="5"/>
        </w:numPr>
        <w:spacing w:after="120"/>
        <w:jc w:val="both"/>
      </w:pPr>
      <w:r w:rsidRPr="003B711D">
        <w:t xml:space="preserve">Передать Поставщику </w:t>
      </w:r>
      <w:r w:rsidR="00ED6BDD" w:rsidRPr="003B711D">
        <w:t xml:space="preserve">копию </w:t>
      </w:r>
      <w:r w:rsidR="00C62873">
        <w:t xml:space="preserve">технического </w:t>
      </w:r>
      <w:r w:rsidR="00ED6BDD" w:rsidRPr="003B711D">
        <w:t xml:space="preserve">акта о выполнении </w:t>
      </w:r>
      <w:proofErr w:type="gramStart"/>
      <w:r w:rsidR="00ED6BDD" w:rsidRPr="003B711D">
        <w:t>Шеф-монтажа</w:t>
      </w:r>
      <w:proofErr w:type="gramEnd"/>
      <w:r w:rsidR="00ED6BDD" w:rsidRPr="003B711D">
        <w:t xml:space="preserve"> </w:t>
      </w:r>
      <w:r w:rsidRPr="003B711D">
        <w:t>в течение 3 (трех) рабочих дней с момента их подписания</w:t>
      </w:r>
      <w:r w:rsidR="00ED6BDD" w:rsidRPr="003B711D">
        <w:t>.</w:t>
      </w:r>
      <w:r w:rsidRPr="003B711D">
        <w:t xml:space="preserve"> </w:t>
      </w:r>
    </w:p>
    <w:p w:rsidR="00744515" w:rsidRPr="00340280" w:rsidRDefault="00744515" w:rsidP="00744515">
      <w:pPr>
        <w:numPr>
          <w:ilvl w:val="0"/>
          <w:numId w:val="5"/>
        </w:numPr>
        <w:spacing w:after="120"/>
        <w:jc w:val="both"/>
      </w:pPr>
      <w:r w:rsidRPr="00340280">
        <w:t>Обеспечить подписание товарных накладных (форма ТОРГ-12) на поставленное Оборудование Генподрядчиком в течение 10 (Десяти) рабочих дней от даты получения Генподрядчиком от Поставщика оригиналов товарных накладных.</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6. Порядок разработки, изготовления, поставки и приемки Оборудования</w:t>
      </w:r>
    </w:p>
    <w:p w:rsidR="008E1147" w:rsidRDefault="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w:t>
      </w:r>
      <w:r w:rsidR="00B71524">
        <w:rPr>
          <w:sz w:val="24"/>
          <w:szCs w:val="24"/>
        </w:rPr>
        <w:t>Поставщик</w:t>
      </w:r>
      <w:r w:rsidRPr="00A8300F">
        <w:rPr>
          <w:sz w:val="24"/>
          <w:szCs w:val="24"/>
        </w:rPr>
        <w:t xml:space="preserve"> на основании документации, </w:t>
      </w:r>
      <w:r w:rsidR="00913863">
        <w:rPr>
          <w:sz w:val="24"/>
          <w:szCs w:val="24"/>
        </w:rPr>
        <w:t>указанной в пункте 4.3.</w:t>
      </w:r>
      <w:r w:rsidRPr="00A8300F">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w:t>
      </w:r>
      <w:r w:rsidR="002114D2" w:rsidRPr="00A8300F">
        <w:rPr>
          <w:sz w:val="24"/>
          <w:szCs w:val="24"/>
        </w:rPr>
        <w:t xml:space="preserve">Техническим проектом на Оборудование, Технической </w:t>
      </w:r>
      <w:r w:rsidR="001F1718">
        <w:rPr>
          <w:sz w:val="24"/>
          <w:szCs w:val="24"/>
        </w:rPr>
        <w:t>документацией,</w:t>
      </w:r>
      <w:r w:rsidRPr="00A8300F">
        <w:rPr>
          <w:sz w:val="24"/>
          <w:szCs w:val="24"/>
        </w:rPr>
        <w:t xml:space="preserve"> требованиями к обеспечению качества, указанными в Приложении № 6 к Договору.</w:t>
      </w:r>
    </w:p>
    <w:p w:rsidR="008E1147" w:rsidRDefault="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Оборудование должно быть новым, неиспользованным ранее, укомплектованным в соответствии с разработанной и согласованной </w:t>
      </w:r>
      <w:r w:rsidR="002B04AE" w:rsidRPr="00A8300F">
        <w:rPr>
          <w:sz w:val="24"/>
          <w:szCs w:val="24"/>
        </w:rPr>
        <w:t>Технической и товаросопроводительной документацией, в соответствии с Приложением №5 к Договору.</w:t>
      </w:r>
    </w:p>
    <w:p w:rsidR="008E1147" w:rsidRDefault="00FE26C7">
      <w:pPr>
        <w:pStyle w:val="33"/>
        <w:numPr>
          <w:ilvl w:val="0"/>
          <w:numId w:val="3"/>
        </w:numPr>
        <w:tabs>
          <w:tab w:val="clear" w:pos="360"/>
          <w:tab w:val="num" w:pos="720"/>
        </w:tabs>
        <w:suppressAutoHyphens/>
        <w:spacing w:after="120"/>
        <w:ind w:left="720" w:hanging="720"/>
        <w:jc w:val="both"/>
        <w:rPr>
          <w:sz w:val="24"/>
          <w:szCs w:val="24"/>
        </w:rPr>
      </w:pPr>
      <w:r w:rsidRPr="00A8300F">
        <w:rPr>
          <w:sz w:val="24"/>
          <w:szCs w:val="24"/>
        </w:rPr>
        <w:t xml:space="preserve">В период действия Договора представители Заказчика, Генподрядчика, Заказчика-застройщика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sidR="00B71524">
        <w:rPr>
          <w:sz w:val="24"/>
          <w:szCs w:val="24"/>
        </w:rPr>
        <w:lastRenderedPageBreak/>
        <w:t>Поставщика</w:t>
      </w:r>
      <w:r w:rsidRPr="00A8300F">
        <w:rPr>
          <w:sz w:val="24"/>
          <w:szCs w:val="24"/>
        </w:rPr>
        <w:t xml:space="preserve"> и </w:t>
      </w:r>
      <w:r w:rsidR="008C4F52">
        <w:rPr>
          <w:sz w:val="24"/>
          <w:szCs w:val="24"/>
        </w:rPr>
        <w:t>Субпоставщиков</w:t>
      </w:r>
      <w:r w:rsidRPr="00A8300F">
        <w:rPr>
          <w:sz w:val="24"/>
          <w:szCs w:val="24"/>
        </w:rPr>
        <w:t>.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8E1147" w:rsidRDefault="00B71524">
      <w:pPr>
        <w:pStyle w:val="33"/>
        <w:numPr>
          <w:ilvl w:val="0"/>
          <w:numId w:val="3"/>
        </w:numPr>
        <w:tabs>
          <w:tab w:val="clear" w:pos="360"/>
          <w:tab w:val="num" w:pos="720"/>
        </w:tabs>
        <w:suppressAutoHyphens/>
        <w:spacing w:after="120"/>
        <w:ind w:left="720" w:hanging="720"/>
        <w:jc w:val="both"/>
        <w:rPr>
          <w:sz w:val="24"/>
          <w:szCs w:val="24"/>
        </w:rPr>
      </w:pPr>
      <w:r>
        <w:rPr>
          <w:sz w:val="24"/>
          <w:szCs w:val="24"/>
        </w:rPr>
        <w:t>Поставщик</w:t>
      </w:r>
      <w:r w:rsidR="00FE26C7" w:rsidRPr="00A8300F">
        <w:rPr>
          <w:sz w:val="24"/>
          <w:szCs w:val="24"/>
        </w:rPr>
        <w:t xml:space="preserve"> обеспечит перевозку Оборудования от предприятия </w:t>
      </w:r>
      <w:r>
        <w:rPr>
          <w:sz w:val="24"/>
          <w:szCs w:val="24"/>
        </w:rPr>
        <w:t>Поставщика</w:t>
      </w:r>
      <w:r w:rsidR="00FE26C7" w:rsidRPr="00A8300F">
        <w:rPr>
          <w:sz w:val="24"/>
          <w:szCs w:val="24"/>
        </w:rPr>
        <w:t xml:space="preserve"> в адрес Грузополучателя </w:t>
      </w:r>
      <w:r w:rsidR="0002062B">
        <w:rPr>
          <w:sz w:val="24"/>
          <w:szCs w:val="24"/>
        </w:rPr>
        <w:t xml:space="preserve">до места поставки </w:t>
      </w:r>
      <w:r w:rsidR="00FE26C7" w:rsidRPr="00A8300F">
        <w:rPr>
          <w:sz w:val="24"/>
          <w:szCs w:val="24"/>
        </w:rPr>
        <w:t xml:space="preserve">на Площадке АЭС, а также страхование Оборудования при этой перевозке. </w:t>
      </w:r>
    </w:p>
    <w:p w:rsidR="008E1147" w:rsidRDefault="00FE26C7">
      <w:pPr>
        <w:spacing w:after="120"/>
        <w:ind w:left="720" w:hanging="720"/>
        <w:jc w:val="both"/>
      </w:pPr>
      <w:r w:rsidRPr="00A8300F">
        <w:t>6.4.1.</w:t>
      </w:r>
      <w:r w:rsidRPr="00A8300F">
        <w:tab/>
      </w:r>
      <w:r w:rsidR="00B71524">
        <w:t>Поставщик</w:t>
      </w:r>
      <w:r w:rsidRPr="00A8300F">
        <w:t xml:space="preserve"> обеспечит перевозку Оборудования </w:t>
      </w:r>
      <w:r w:rsidR="0002062B">
        <w:t>до места поставки</w:t>
      </w:r>
      <w:r w:rsidRPr="00A8300F" w:rsidDel="00DE44B5">
        <w:t xml:space="preserve"> </w:t>
      </w:r>
      <w:r w:rsidRPr="00A8300F">
        <w:t>железнодорожным, автомобильным или водным транспортом по реквизитам, в соответствии с п.</w:t>
      </w:r>
      <w:r w:rsidR="000D2AF3">
        <w:t>1</w:t>
      </w:r>
      <w:r w:rsidRPr="00A8300F">
        <w:t>.</w:t>
      </w:r>
      <w:r w:rsidR="000D2AF3">
        <w:t>6</w:t>
      </w:r>
      <w:r w:rsidRPr="00A8300F">
        <w:t xml:space="preserve">. </w:t>
      </w:r>
      <w:r w:rsidR="000D2AF3">
        <w:t xml:space="preserve">и п.1.17 </w:t>
      </w:r>
      <w:r w:rsidRPr="00A8300F">
        <w:t xml:space="preserve">Договора, подлежащим дополнительному обязательному уточнению Сторонами не позднее, чем за </w:t>
      </w:r>
      <w:r w:rsidR="002047B3" w:rsidRPr="002047B3">
        <w:t>60 (Шестьдесят) календарных дней до планируемой даты отгрузок Оборудования и/или его частей.</w:t>
      </w:r>
    </w:p>
    <w:p w:rsidR="008E1147" w:rsidRDefault="00FE26C7">
      <w:pPr>
        <w:spacing w:after="120"/>
        <w:ind w:left="720" w:hanging="720"/>
        <w:jc w:val="both"/>
      </w:pPr>
      <w:r w:rsidRPr="00A8300F">
        <w:t>6.4.2.</w:t>
      </w:r>
      <w:r w:rsidRPr="00A8300F">
        <w:tab/>
        <w:t xml:space="preserve">Выгрузка Оборудования с транспортного средства в месте поставки будет осуществляться </w:t>
      </w:r>
      <w:r w:rsidR="00924E7B">
        <w:t xml:space="preserve">Поставщиком </w:t>
      </w:r>
      <w:r w:rsidRPr="00A8300F">
        <w:t xml:space="preserve">за свой счет </w:t>
      </w:r>
      <w:r w:rsidR="00924E7B">
        <w:t xml:space="preserve">собственными силами или силами </w:t>
      </w:r>
      <w:r w:rsidR="00E01BA7" w:rsidRPr="007D1EF9">
        <w:t>субпоставщиков</w:t>
      </w:r>
      <w:r w:rsidR="00924E7B">
        <w:t xml:space="preserve"> </w:t>
      </w:r>
      <w:r w:rsidRPr="00A8300F">
        <w:t>с использованием имеющихся у него стандартных или (при необходимости) специальных приспособлений</w:t>
      </w:r>
      <w:r w:rsidR="00E01BA7" w:rsidRPr="007D1EF9">
        <w:t>,</w:t>
      </w:r>
      <w:r w:rsidRPr="00A8300F">
        <w:t xml:space="preserve"> разработанных и поставленных </w:t>
      </w:r>
      <w:r w:rsidR="00B71524">
        <w:t>Поставщиком</w:t>
      </w:r>
      <w:r w:rsidRPr="00A8300F">
        <w:t xml:space="preserve"> в соответствии с пунктом 4.1</w:t>
      </w:r>
      <w:r w:rsidR="00DF0EA8">
        <w:t>5</w:t>
      </w:r>
      <w:r w:rsidRPr="00A8300F">
        <w:t>. Договора.</w:t>
      </w:r>
    </w:p>
    <w:p w:rsidR="008E1147" w:rsidRDefault="002047B3">
      <w:pPr>
        <w:pStyle w:val="33"/>
        <w:tabs>
          <w:tab w:val="num" w:pos="720"/>
        </w:tabs>
        <w:suppressAutoHyphens/>
        <w:spacing w:after="120"/>
        <w:ind w:left="720" w:hanging="720"/>
        <w:jc w:val="both"/>
      </w:pPr>
      <w:r w:rsidRPr="002047B3">
        <w:rPr>
          <w:sz w:val="24"/>
        </w:rPr>
        <w:t>6.4.3.</w:t>
      </w:r>
      <w:r w:rsidRPr="002047B3">
        <w:rPr>
          <w:sz w:val="24"/>
        </w:rPr>
        <w:tab/>
        <w:t>При завершении изготовления Оборудования в соответствии со сроками, указанными в Договоре</w:t>
      </w:r>
      <w:r w:rsidR="00E01BA7" w:rsidRPr="007D1EF9">
        <w:t>,</w:t>
      </w:r>
      <w:r w:rsidRPr="002047B3">
        <w:rPr>
          <w:sz w:val="24"/>
        </w:rPr>
        <w:t xml:space="preserve"> Поставщик не позднее, чем за 20 (Двадцать) рабочих дней до окончания изготовления по соответствующим единицам Оборудования, согласно Спецификации Оборудования (Приложение № 1 к Договору), сообщит Заказчику посредством факсимильной связи и/или электронной почты нижеследующую информацию:</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Ожидаемую Дату отгрузки Оборудования;</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Общее количество грузовых мест;</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Общий вес брутто/нетто (</w:t>
      </w:r>
      <w:proofErr w:type="gramStart"/>
      <w:r w:rsidRPr="00A8300F">
        <w:rPr>
          <w:sz w:val="24"/>
          <w:szCs w:val="24"/>
        </w:rPr>
        <w:t>кг</w:t>
      </w:r>
      <w:proofErr w:type="gramEnd"/>
      <w:r w:rsidRPr="00A8300F">
        <w:rPr>
          <w:sz w:val="24"/>
          <w:szCs w:val="24"/>
        </w:rPr>
        <w:t>) и объём (м</w:t>
      </w:r>
      <w:r w:rsidRPr="00A8300F">
        <w:rPr>
          <w:sz w:val="24"/>
          <w:szCs w:val="24"/>
          <w:vertAlign w:val="superscript"/>
        </w:rPr>
        <w:t>3</w:t>
      </w:r>
      <w:r w:rsidRPr="00A8300F">
        <w:rPr>
          <w:sz w:val="24"/>
          <w:szCs w:val="24"/>
        </w:rPr>
        <w:t>) отгрузки;</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Наименование Оборудования, номер позиции по Приложению № 1 к Договору; </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Вес брутто (</w:t>
      </w:r>
      <w:proofErr w:type="gramStart"/>
      <w:r w:rsidRPr="00A8300F">
        <w:rPr>
          <w:sz w:val="24"/>
          <w:szCs w:val="24"/>
        </w:rPr>
        <w:t>кг</w:t>
      </w:r>
      <w:proofErr w:type="gramEnd"/>
      <w:r w:rsidRPr="00A8300F">
        <w:rPr>
          <w:sz w:val="24"/>
          <w:szCs w:val="24"/>
        </w:rPr>
        <w:t>), объём (м</w:t>
      </w:r>
      <w:r w:rsidRPr="00A8300F">
        <w:rPr>
          <w:sz w:val="24"/>
          <w:szCs w:val="24"/>
          <w:vertAlign w:val="superscript"/>
        </w:rPr>
        <w:t>3</w:t>
      </w:r>
      <w:r w:rsidRPr="00A8300F">
        <w:rPr>
          <w:sz w:val="24"/>
          <w:szCs w:val="24"/>
        </w:rPr>
        <w:t>) и габаритные размеры (в сантиметрах) каждого места;</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Наименование Оборудования, для которого требуется специальная упаковка, меры предосторожности, защиты т.п.; </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перевозки, выгрузки и хранения на Площадке АЭС (при необходимости); </w:t>
      </w:r>
    </w:p>
    <w:p w:rsidR="008E1147" w:rsidRDefault="00FE26C7">
      <w:pPr>
        <w:pStyle w:val="33"/>
        <w:numPr>
          <w:ilvl w:val="4"/>
          <w:numId w:val="8"/>
        </w:numPr>
        <w:tabs>
          <w:tab w:val="clear" w:pos="907"/>
          <w:tab w:val="num" w:pos="1080"/>
        </w:tabs>
        <w:suppressAutoHyphens/>
        <w:spacing w:after="120"/>
        <w:ind w:left="1080" w:hanging="360"/>
        <w:jc w:val="both"/>
        <w:rPr>
          <w:sz w:val="24"/>
          <w:szCs w:val="24"/>
        </w:rPr>
      </w:pPr>
      <w:r w:rsidRPr="00A8300F">
        <w:rPr>
          <w:sz w:val="24"/>
          <w:szCs w:val="24"/>
        </w:rPr>
        <w:t xml:space="preserve">Место отгрузки Оборудования; возможность </w:t>
      </w:r>
      <w:proofErr w:type="spellStart"/>
      <w:r w:rsidRPr="00A8300F">
        <w:rPr>
          <w:sz w:val="24"/>
          <w:szCs w:val="24"/>
        </w:rPr>
        <w:t>штабелирования</w:t>
      </w:r>
      <w:proofErr w:type="spellEnd"/>
      <w:r w:rsidRPr="00A8300F">
        <w:rPr>
          <w:sz w:val="24"/>
          <w:szCs w:val="24"/>
        </w:rPr>
        <w:t xml:space="preserve"> Оборудования с указанием предельной нагрузки (</w:t>
      </w:r>
      <w:proofErr w:type="gramStart"/>
      <w:r w:rsidRPr="00A8300F">
        <w:rPr>
          <w:sz w:val="24"/>
          <w:szCs w:val="24"/>
        </w:rPr>
        <w:t>кг</w:t>
      </w:r>
      <w:proofErr w:type="gramEnd"/>
      <w:r w:rsidRPr="00A8300F">
        <w:rPr>
          <w:sz w:val="24"/>
          <w:szCs w:val="24"/>
        </w:rPr>
        <w:t>) на верхнюю крышку ящика при доставке оборудования морским тран</w:t>
      </w:r>
      <w:r w:rsidR="000F588E" w:rsidRPr="00A8300F">
        <w:rPr>
          <w:sz w:val="24"/>
          <w:szCs w:val="24"/>
        </w:rPr>
        <w:t>с</w:t>
      </w:r>
      <w:r w:rsidRPr="00A8300F">
        <w:rPr>
          <w:sz w:val="24"/>
          <w:szCs w:val="24"/>
        </w:rPr>
        <w:t>портом.</w:t>
      </w:r>
    </w:p>
    <w:p w:rsidR="008E1147" w:rsidRDefault="00FE26C7">
      <w:pPr>
        <w:pStyle w:val="33"/>
        <w:tabs>
          <w:tab w:val="num" w:pos="720"/>
        </w:tabs>
        <w:suppressAutoHyphens/>
        <w:spacing w:after="120"/>
        <w:ind w:left="720" w:hanging="720"/>
        <w:jc w:val="both"/>
        <w:rPr>
          <w:sz w:val="24"/>
          <w:szCs w:val="24"/>
        </w:rPr>
      </w:pPr>
      <w:r w:rsidRPr="00A8300F">
        <w:rPr>
          <w:sz w:val="24"/>
          <w:szCs w:val="24"/>
        </w:rPr>
        <w:t>6.4.</w:t>
      </w:r>
      <w:r w:rsidR="00461A4A">
        <w:rPr>
          <w:sz w:val="24"/>
          <w:szCs w:val="24"/>
        </w:rPr>
        <w:t>4</w:t>
      </w:r>
      <w:r w:rsidRPr="00A8300F">
        <w:rPr>
          <w:sz w:val="24"/>
          <w:szCs w:val="24"/>
        </w:rPr>
        <w:t>.</w:t>
      </w:r>
      <w:r w:rsidRPr="00A8300F">
        <w:rPr>
          <w:sz w:val="24"/>
          <w:szCs w:val="24"/>
        </w:rPr>
        <w:tab/>
        <w:t>Заказчик в течение 7 (Семи) календарных</w:t>
      </w:r>
      <w:r w:rsidRPr="00A8300F">
        <w:rPr>
          <w:spacing w:val="2"/>
          <w:sz w:val="24"/>
          <w:szCs w:val="24"/>
        </w:rPr>
        <w:t xml:space="preserve"> дней после получения </w:t>
      </w:r>
      <w:r w:rsidRPr="00A8300F">
        <w:rPr>
          <w:spacing w:val="-5"/>
          <w:sz w:val="24"/>
          <w:szCs w:val="24"/>
        </w:rPr>
        <w:t xml:space="preserve">извещения </w:t>
      </w:r>
      <w:r w:rsidR="00B71524">
        <w:rPr>
          <w:spacing w:val="-5"/>
          <w:sz w:val="24"/>
          <w:szCs w:val="24"/>
        </w:rPr>
        <w:t>Поставщика</w:t>
      </w:r>
      <w:r w:rsidRPr="00A8300F">
        <w:rPr>
          <w:spacing w:val="-5"/>
          <w:sz w:val="24"/>
          <w:szCs w:val="24"/>
        </w:rPr>
        <w:t xml:space="preserve"> по п.6.4.</w:t>
      </w:r>
      <w:r w:rsidR="00E14DE7">
        <w:rPr>
          <w:spacing w:val="-5"/>
          <w:sz w:val="24"/>
          <w:szCs w:val="24"/>
        </w:rPr>
        <w:t>3</w:t>
      </w:r>
      <w:r w:rsidRPr="00A8300F">
        <w:rPr>
          <w:spacing w:val="-5"/>
          <w:sz w:val="24"/>
          <w:szCs w:val="24"/>
        </w:rPr>
        <w:t xml:space="preserve">. Договора письменно </w:t>
      </w:r>
      <w:r w:rsidRPr="00A8300F">
        <w:rPr>
          <w:spacing w:val="-4"/>
          <w:sz w:val="24"/>
          <w:szCs w:val="24"/>
        </w:rPr>
        <w:t xml:space="preserve">подтвердит </w:t>
      </w:r>
      <w:r w:rsidRPr="00A8300F">
        <w:rPr>
          <w:sz w:val="24"/>
          <w:szCs w:val="24"/>
        </w:rPr>
        <w:t xml:space="preserve">или уточнит Дату отгрузки Оборудования. 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w:t>
      </w:r>
      <w:r w:rsidR="00B71524">
        <w:rPr>
          <w:sz w:val="24"/>
          <w:szCs w:val="24"/>
        </w:rPr>
        <w:t>Поставщика</w:t>
      </w:r>
      <w:r w:rsidRPr="00A8300F">
        <w:rPr>
          <w:sz w:val="24"/>
          <w:szCs w:val="24"/>
        </w:rPr>
        <w:t xml:space="preserve"> о готовности к отгрузке Оборудования.</w:t>
      </w:r>
    </w:p>
    <w:p w:rsidR="008E1147" w:rsidRDefault="00FE26C7">
      <w:pPr>
        <w:pStyle w:val="33"/>
        <w:tabs>
          <w:tab w:val="num" w:pos="720"/>
        </w:tabs>
        <w:suppressAutoHyphens/>
        <w:spacing w:after="120"/>
        <w:ind w:left="720"/>
        <w:jc w:val="both"/>
        <w:rPr>
          <w:sz w:val="24"/>
          <w:szCs w:val="24"/>
        </w:rPr>
      </w:pPr>
      <w:r w:rsidRPr="00A8300F">
        <w:rPr>
          <w:sz w:val="24"/>
          <w:szCs w:val="24"/>
        </w:rPr>
        <w:t>В любом случае, Оборудование не может быть отгружено до момента подписания соответствующего протокола приемочной инспекции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отгрузки Заказчиком согласно п.6.4.</w:t>
      </w:r>
      <w:r w:rsidR="00E14DE7">
        <w:rPr>
          <w:sz w:val="24"/>
          <w:szCs w:val="24"/>
        </w:rPr>
        <w:t>4</w:t>
      </w:r>
      <w:r w:rsidRPr="00A8300F">
        <w:rPr>
          <w:sz w:val="24"/>
          <w:szCs w:val="24"/>
        </w:rPr>
        <w:t>.</w:t>
      </w:r>
    </w:p>
    <w:p w:rsidR="008E1147" w:rsidRDefault="00FE26C7">
      <w:pPr>
        <w:pStyle w:val="33"/>
        <w:numPr>
          <w:ilvl w:val="1"/>
          <w:numId w:val="0"/>
        </w:numPr>
        <w:tabs>
          <w:tab w:val="num" w:pos="360"/>
          <w:tab w:val="num" w:pos="720"/>
        </w:tabs>
        <w:suppressAutoHyphens/>
        <w:ind w:left="720" w:hanging="720"/>
        <w:jc w:val="both"/>
        <w:rPr>
          <w:sz w:val="24"/>
          <w:szCs w:val="24"/>
        </w:rPr>
      </w:pPr>
      <w:r w:rsidRPr="00A8300F">
        <w:rPr>
          <w:sz w:val="24"/>
          <w:szCs w:val="24"/>
        </w:rPr>
        <w:lastRenderedPageBreak/>
        <w:t>6.4.</w:t>
      </w:r>
      <w:r w:rsidR="00461A4A">
        <w:rPr>
          <w:sz w:val="24"/>
          <w:szCs w:val="24"/>
        </w:rPr>
        <w:t>5</w:t>
      </w:r>
      <w:r w:rsidRPr="00A8300F">
        <w:rPr>
          <w:sz w:val="24"/>
          <w:szCs w:val="24"/>
        </w:rPr>
        <w:t>.</w:t>
      </w:r>
      <w:r w:rsidRPr="00A8300F">
        <w:rPr>
          <w:sz w:val="24"/>
          <w:szCs w:val="24"/>
        </w:rPr>
        <w:tab/>
      </w:r>
      <w:proofErr w:type="gramStart"/>
      <w:r w:rsidRPr="00A8300F">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(письменное уведомление Заказчика о приостановке отгрузки в соответствии с п. 6.4.</w:t>
      </w:r>
      <w:r w:rsidR="00E14DE7">
        <w:rPr>
          <w:sz w:val="24"/>
          <w:szCs w:val="24"/>
        </w:rPr>
        <w:t>4</w:t>
      </w:r>
      <w:r w:rsidRPr="00A8300F">
        <w:rPr>
          <w:sz w:val="24"/>
          <w:szCs w:val="24"/>
        </w:rPr>
        <w:t>.</w:t>
      </w:r>
      <w:proofErr w:type="gramEnd"/>
      <w:r w:rsidRPr="00A8300F">
        <w:rPr>
          <w:sz w:val="24"/>
          <w:szCs w:val="24"/>
        </w:rPr>
        <w:t xml:space="preserve"> </w:t>
      </w:r>
      <w:proofErr w:type="gramStart"/>
      <w:r w:rsidRPr="00A8300F">
        <w:rPr>
          <w:sz w:val="24"/>
          <w:szCs w:val="24"/>
        </w:rPr>
        <w:t xml:space="preserve">Договора) превысит 90 (Девяносто) календарных дней, Стороны проведут сдачу-приемку Оборудования на территории предприятия </w:t>
      </w:r>
      <w:r w:rsidR="00B71524">
        <w:rPr>
          <w:sz w:val="24"/>
          <w:szCs w:val="24"/>
        </w:rPr>
        <w:t>Поставщика</w:t>
      </w:r>
      <w:r w:rsidR="00E01BA7" w:rsidRPr="007D1EF9">
        <w:rPr>
          <w:sz w:val="24"/>
          <w:szCs w:val="24"/>
        </w:rPr>
        <w:t xml:space="preserve"> с оформлением акта сдачи-приемки оборудования</w:t>
      </w:r>
      <w:r w:rsidRPr="00A8300F">
        <w:rPr>
          <w:sz w:val="24"/>
          <w:szCs w:val="24"/>
        </w:rPr>
        <w:t xml:space="preserve">, после чего </w:t>
      </w:r>
      <w:r w:rsidR="00B71524">
        <w:rPr>
          <w:sz w:val="24"/>
          <w:szCs w:val="24"/>
        </w:rPr>
        <w:t>Поставщик</w:t>
      </w:r>
      <w:r w:rsidRPr="00A8300F">
        <w:rPr>
          <w:sz w:val="24"/>
          <w:szCs w:val="24"/>
        </w:rPr>
        <w:t xml:space="preserve"> примет Оборудование на ответственное хранение.</w:t>
      </w:r>
      <w:proofErr w:type="gramEnd"/>
    </w:p>
    <w:p w:rsidR="008E1147" w:rsidRDefault="00FE26C7">
      <w:pPr>
        <w:pStyle w:val="33"/>
        <w:tabs>
          <w:tab w:val="num" w:pos="720"/>
        </w:tabs>
        <w:suppressAutoHyphens/>
        <w:ind w:left="720"/>
        <w:jc w:val="both"/>
        <w:rPr>
          <w:sz w:val="24"/>
          <w:szCs w:val="24"/>
        </w:rPr>
      </w:pPr>
      <w:r w:rsidRPr="00A8300F">
        <w:rPr>
          <w:sz w:val="24"/>
          <w:szCs w:val="24"/>
        </w:rPr>
        <w:t>Процедура приемки Оборудования будет соответствовать условиям п. 6.8</w:t>
      </w:r>
      <w:r w:rsidR="002047B3" w:rsidRPr="002047B3">
        <w:t>.</w:t>
      </w:r>
      <w:r w:rsidRPr="00A8300F">
        <w:rPr>
          <w:sz w:val="24"/>
          <w:szCs w:val="24"/>
        </w:rPr>
        <w:t xml:space="preserve"> Договора, за исключением положений, предполагающих необходимость предварительной доставки Оборудования на Площадку АЭС.</w:t>
      </w:r>
    </w:p>
    <w:p w:rsidR="008E1147" w:rsidRDefault="00FE26C7">
      <w:pPr>
        <w:pStyle w:val="33"/>
        <w:tabs>
          <w:tab w:val="num" w:pos="720"/>
        </w:tabs>
        <w:suppressAutoHyphens/>
        <w:spacing w:after="120"/>
        <w:ind w:left="720"/>
        <w:jc w:val="both"/>
        <w:rPr>
          <w:sz w:val="24"/>
          <w:szCs w:val="24"/>
        </w:rPr>
      </w:pPr>
      <w:r w:rsidRPr="00A8300F">
        <w:rPr>
          <w:sz w:val="24"/>
          <w:szCs w:val="24"/>
        </w:rPr>
        <w:t xml:space="preserve">В этом случае право собственности на Оборудование переходит от </w:t>
      </w:r>
      <w:r w:rsidR="00B71524">
        <w:rPr>
          <w:sz w:val="24"/>
          <w:szCs w:val="24"/>
        </w:rPr>
        <w:t>Поставщика</w:t>
      </w:r>
      <w:r w:rsidRPr="00A8300F">
        <w:rPr>
          <w:sz w:val="24"/>
          <w:szCs w:val="24"/>
        </w:rPr>
        <w:t xml:space="preserve"> к </w:t>
      </w:r>
      <w:r w:rsidR="00913863">
        <w:rPr>
          <w:sz w:val="24"/>
          <w:szCs w:val="24"/>
        </w:rPr>
        <w:t>Генподрядчику</w:t>
      </w:r>
      <w:r w:rsidRPr="00A8300F">
        <w:rPr>
          <w:sz w:val="24"/>
          <w:szCs w:val="24"/>
        </w:rPr>
        <w:t xml:space="preserve"> с момента подписания акта сдачи-приемки Оборудования. </w:t>
      </w:r>
    </w:p>
    <w:p w:rsidR="00E01BA7" w:rsidRPr="007D1EF9" w:rsidRDefault="00E01BA7" w:rsidP="00BF0BD6">
      <w:pPr>
        <w:pStyle w:val="33"/>
        <w:tabs>
          <w:tab w:val="left" w:pos="709"/>
        </w:tabs>
        <w:spacing w:after="120"/>
        <w:ind w:left="709"/>
        <w:jc w:val="both"/>
        <w:rPr>
          <w:sz w:val="24"/>
          <w:szCs w:val="24"/>
        </w:rPr>
      </w:pPr>
      <w:r w:rsidRPr="007D1EF9">
        <w:rPr>
          <w:sz w:val="24"/>
          <w:szCs w:val="24"/>
        </w:rPr>
        <w:t xml:space="preserve">Заказчик оплатит поставленное таким образом Оборудование в сроки и в порядке </w:t>
      </w:r>
      <w:proofErr w:type="gramStart"/>
      <w:r w:rsidRPr="007D1EF9">
        <w:rPr>
          <w:sz w:val="24"/>
          <w:szCs w:val="24"/>
        </w:rPr>
        <w:t>согласно раздела</w:t>
      </w:r>
      <w:proofErr w:type="gramEnd"/>
      <w:r w:rsidRPr="007D1EF9">
        <w:rPr>
          <w:sz w:val="24"/>
          <w:szCs w:val="24"/>
        </w:rPr>
        <w:t xml:space="preserve"> 8 Договора на основании счета Поставщика, счета-фактуры,  товарной накладной (форма ТОРГ-12), заверенной копии подписанного акта сдачи приемки Оборудования и сохранной расписки. </w:t>
      </w:r>
    </w:p>
    <w:p w:rsidR="008E1147" w:rsidRDefault="00FE26C7">
      <w:pPr>
        <w:pStyle w:val="33"/>
        <w:tabs>
          <w:tab w:val="num" w:pos="720"/>
        </w:tabs>
        <w:suppressAutoHyphens/>
        <w:spacing w:after="120"/>
        <w:ind w:left="720"/>
        <w:jc w:val="both"/>
        <w:rPr>
          <w:sz w:val="24"/>
          <w:szCs w:val="24"/>
        </w:rPr>
      </w:pPr>
      <w:r w:rsidRPr="00A8300F">
        <w:rPr>
          <w:sz w:val="24"/>
          <w:szCs w:val="24"/>
        </w:rPr>
        <w:t xml:space="preserve">После окончания ответственного хранения </w:t>
      </w:r>
      <w:r w:rsidR="00B71524">
        <w:rPr>
          <w:sz w:val="24"/>
          <w:szCs w:val="24"/>
        </w:rPr>
        <w:t>Поставщик</w:t>
      </w:r>
      <w:r w:rsidRPr="00A8300F">
        <w:rPr>
          <w:sz w:val="24"/>
          <w:szCs w:val="24"/>
        </w:rPr>
        <w:t xml:space="preserve"> обязан доставить Оборудование на площадку АЭС на условиях Договора. </w:t>
      </w:r>
    </w:p>
    <w:p w:rsidR="00E01BA7" w:rsidRPr="00EC066F" w:rsidRDefault="005B728E" w:rsidP="00BF0BD6">
      <w:pPr>
        <w:numPr>
          <w:ilvl w:val="2"/>
          <w:numId w:val="73"/>
        </w:numPr>
        <w:suppressAutoHyphens/>
        <w:spacing w:after="120"/>
        <w:ind w:left="709" w:hanging="709"/>
        <w:jc w:val="both"/>
      </w:pPr>
      <w:r w:rsidRPr="00340280">
        <w:t>Условия передачи, а также порядок оплаты переданного на ответственное хранение Оборудования буд</w:t>
      </w:r>
      <w:r>
        <w:t>у</w:t>
      </w:r>
      <w:r w:rsidRPr="00340280">
        <w:t>т согласован</w:t>
      </w:r>
      <w:r>
        <w:t>ы</w:t>
      </w:r>
      <w:r w:rsidRPr="00340280">
        <w:t xml:space="preserve"> Сторонами путем подписания дополнительного соглашения к Договору</w:t>
      </w:r>
      <w:r w:rsidR="00E01BA7" w:rsidRPr="00EC066F">
        <w:t>.</w:t>
      </w:r>
    </w:p>
    <w:p w:rsidR="00E01BA7" w:rsidRPr="007D1EF9" w:rsidRDefault="00E01BA7" w:rsidP="00BA271B">
      <w:pPr>
        <w:pStyle w:val="33"/>
        <w:tabs>
          <w:tab w:val="left" w:pos="567"/>
        </w:tabs>
        <w:spacing w:after="120"/>
        <w:ind w:left="567" w:hanging="567"/>
        <w:jc w:val="both"/>
        <w:rPr>
          <w:sz w:val="24"/>
          <w:szCs w:val="24"/>
        </w:rPr>
      </w:pPr>
      <w:r w:rsidRPr="007D1EF9">
        <w:rPr>
          <w:sz w:val="24"/>
          <w:szCs w:val="24"/>
        </w:rPr>
        <w:t>6.4.</w:t>
      </w:r>
      <w:r w:rsidR="005B728E">
        <w:rPr>
          <w:sz w:val="24"/>
          <w:szCs w:val="24"/>
        </w:rPr>
        <w:t>7</w:t>
      </w:r>
      <w:r w:rsidRPr="007D1EF9">
        <w:rPr>
          <w:sz w:val="24"/>
          <w:szCs w:val="24"/>
        </w:rPr>
        <w:t>.</w:t>
      </w:r>
      <w:r w:rsidR="005B728E">
        <w:rPr>
          <w:sz w:val="24"/>
          <w:szCs w:val="24"/>
        </w:rPr>
        <w:tab/>
      </w:r>
      <w:r w:rsidRPr="007D1EF9">
        <w:rPr>
          <w:sz w:val="24"/>
          <w:szCs w:val="24"/>
        </w:rPr>
        <w:tab/>
        <w:t>Оборудование, переданное на ответственное хранение, должно быть опломбировано в присутствии представителя Заказчика</w:t>
      </w:r>
      <w:r w:rsidRPr="005712DD">
        <w:rPr>
          <w:sz w:val="24"/>
          <w:szCs w:val="24"/>
        </w:rPr>
        <w:t>/Генподрядчика</w:t>
      </w:r>
      <w:r w:rsidRPr="007D1EF9">
        <w:rPr>
          <w:sz w:val="24"/>
          <w:szCs w:val="24"/>
        </w:rPr>
        <w:t xml:space="preserve"> или Уполномоченной организации.</w:t>
      </w:r>
    </w:p>
    <w:p w:rsidR="008E1147" w:rsidRDefault="00FE26C7">
      <w:pPr>
        <w:pStyle w:val="33"/>
        <w:tabs>
          <w:tab w:val="num" w:pos="720"/>
        </w:tabs>
        <w:suppressAutoHyphens/>
        <w:spacing w:after="120"/>
        <w:ind w:left="720" w:hanging="720"/>
        <w:jc w:val="both"/>
        <w:rPr>
          <w:sz w:val="24"/>
          <w:szCs w:val="24"/>
        </w:rPr>
      </w:pPr>
      <w:r w:rsidRPr="00CA07F7">
        <w:rPr>
          <w:sz w:val="24"/>
          <w:szCs w:val="24"/>
        </w:rPr>
        <w:t>6.4.</w:t>
      </w:r>
      <w:r w:rsidR="00BF0BD6">
        <w:rPr>
          <w:sz w:val="24"/>
          <w:szCs w:val="24"/>
        </w:rPr>
        <w:t>10</w:t>
      </w:r>
      <w:r w:rsidRPr="00CA07F7">
        <w:rPr>
          <w:sz w:val="24"/>
          <w:szCs w:val="24"/>
        </w:rPr>
        <w:t>.</w:t>
      </w:r>
      <w:r w:rsidRPr="00CA07F7">
        <w:rPr>
          <w:sz w:val="24"/>
          <w:szCs w:val="24"/>
        </w:rPr>
        <w:tab/>
      </w:r>
      <w:r w:rsidRPr="00A8300F">
        <w:rPr>
          <w:sz w:val="24"/>
          <w:szCs w:val="24"/>
        </w:rPr>
        <w:t xml:space="preserve">В случае направления </w:t>
      </w:r>
      <w:r w:rsidR="00B71524">
        <w:rPr>
          <w:sz w:val="24"/>
          <w:szCs w:val="24"/>
        </w:rPr>
        <w:t>Поставщику</w:t>
      </w:r>
      <w:r w:rsidRPr="00A8300F">
        <w:rPr>
          <w:sz w:val="24"/>
          <w:szCs w:val="24"/>
        </w:rPr>
        <w:t xml:space="preserve"> письменного уведомления Заказчика о приостановке отгрузки Оборудования после передачи </w:t>
      </w:r>
      <w:r w:rsidR="00B71524">
        <w:rPr>
          <w:sz w:val="24"/>
          <w:szCs w:val="24"/>
        </w:rPr>
        <w:t>Поставщиком</w:t>
      </w:r>
      <w:r w:rsidRPr="00A8300F">
        <w:rPr>
          <w:sz w:val="24"/>
          <w:szCs w:val="24"/>
        </w:rPr>
        <w:t xml:space="preserve"> Оборудования перевозчику, Заказчик несет все расходы по возврату Оборудования </w:t>
      </w:r>
      <w:r w:rsidR="00B71524">
        <w:rPr>
          <w:sz w:val="24"/>
          <w:szCs w:val="24"/>
        </w:rPr>
        <w:t>Поставщику</w:t>
      </w:r>
      <w:r w:rsidR="00705E83" w:rsidRPr="00A8300F">
        <w:rPr>
          <w:sz w:val="24"/>
          <w:szCs w:val="24"/>
        </w:rPr>
        <w:t>.</w:t>
      </w:r>
      <w:r w:rsidRPr="00A8300F">
        <w:rPr>
          <w:sz w:val="24"/>
          <w:szCs w:val="24"/>
        </w:rPr>
        <w:t xml:space="preserve"> </w:t>
      </w:r>
    </w:p>
    <w:p w:rsidR="008E1147" w:rsidRDefault="00FE26C7">
      <w:pPr>
        <w:pStyle w:val="33"/>
        <w:tabs>
          <w:tab w:val="num" w:pos="720"/>
        </w:tabs>
        <w:suppressAutoHyphens/>
        <w:spacing w:after="120"/>
        <w:ind w:left="720" w:hanging="720"/>
        <w:jc w:val="both"/>
        <w:rPr>
          <w:sz w:val="24"/>
          <w:szCs w:val="24"/>
        </w:rPr>
      </w:pPr>
      <w:r w:rsidRPr="00A8300F">
        <w:rPr>
          <w:sz w:val="24"/>
          <w:szCs w:val="24"/>
        </w:rPr>
        <w:t>6.5.</w:t>
      </w:r>
      <w:r w:rsidRPr="00A8300F">
        <w:rPr>
          <w:sz w:val="24"/>
          <w:szCs w:val="24"/>
        </w:rPr>
        <w:tab/>
      </w:r>
      <w:r w:rsidR="00924E7B">
        <w:rPr>
          <w:sz w:val="24"/>
          <w:szCs w:val="24"/>
        </w:rPr>
        <w:t>Дата п</w:t>
      </w:r>
      <w:r w:rsidRPr="00A8300F">
        <w:rPr>
          <w:sz w:val="24"/>
          <w:szCs w:val="24"/>
        </w:rPr>
        <w:t>оставк</w:t>
      </w:r>
      <w:r w:rsidR="00924E7B">
        <w:rPr>
          <w:sz w:val="24"/>
          <w:szCs w:val="24"/>
        </w:rPr>
        <w:t>и</w:t>
      </w:r>
      <w:r w:rsidRPr="00A8300F">
        <w:rPr>
          <w:sz w:val="24"/>
          <w:szCs w:val="24"/>
        </w:rPr>
        <w:t xml:space="preserve"> Оборудования, переход рисков и прав собственности.</w:t>
      </w:r>
    </w:p>
    <w:p w:rsidR="008E1147" w:rsidRDefault="00FE26C7">
      <w:pPr>
        <w:pStyle w:val="33"/>
        <w:tabs>
          <w:tab w:val="num" w:pos="720"/>
        </w:tabs>
        <w:suppressAutoHyphens/>
        <w:spacing w:after="120"/>
        <w:ind w:left="720" w:hanging="720"/>
        <w:jc w:val="both"/>
        <w:rPr>
          <w:sz w:val="24"/>
          <w:szCs w:val="24"/>
        </w:rPr>
      </w:pPr>
      <w:r w:rsidRPr="00A8300F">
        <w:rPr>
          <w:sz w:val="24"/>
          <w:szCs w:val="24"/>
        </w:rPr>
        <w:t>6.5.1.</w:t>
      </w:r>
      <w:r w:rsidRPr="00A8300F">
        <w:rPr>
          <w:sz w:val="24"/>
          <w:szCs w:val="24"/>
        </w:rPr>
        <w:tab/>
        <w:t xml:space="preserve">Риск случайной гибели или случайного повреждения </w:t>
      </w:r>
      <w:r w:rsidR="00042DD6">
        <w:rPr>
          <w:sz w:val="24"/>
          <w:szCs w:val="24"/>
        </w:rPr>
        <w:t xml:space="preserve">в отношении </w:t>
      </w:r>
      <w:r w:rsidR="00042DD6" w:rsidRPr="00A8300F">
        <w:rPr>
          <w:sz w:val="24"/>
          <w:szCs w:val="24"/>
        </w:rPr>
        <w:t>кажд</w:t>
      </w:r>
      <w:r w:rsidR="00042DD6">
        <w:rPr>
          <w:sz w:val="24"/>
          <w:szCs w:val="24"/>
        </w:rPr>
        <w:t>ой</w:t>
      </w:r>
      <w:r w:rsidR="00042DD6" w:rsidRPr="00A8300F">
        <w:rPr>
          <w:sz w:val="24"/>
          <w:szCs w:val="24"/>
        </w:rPr>
        <w:t xml:space="preserve"> единиц</w:t>
      </w:r>
      <w:r w:rsidR="00042DD6">
        <w:rPr>
          <w:sz w:val="24"/>
          <w:szCs w:val="24"/>
        </w:rPr>
        <w:t>ы</w:t>
      </w:r>
      <w:r w:rsidR="00042DD6" w:rsidRPr="00A8300F">
        <w:rPr>
          <w:sz w:val="24"/>
          <w:szCs w:val="24"/>
        </w:rPr>
        <w:t xml:space="preserve"> Оборудования по Приложению № 1 к Договору (Спецификация Оборудования)</w:t>
      </w:r>
      <w:r w:rsidR="00042DD6">
        <w:rPr>
          <w:sz w:val="24"/>
          <w:szCs w:val="24"/>
        </w:rPr>
        <w:t xml:space="preserve"> </w:t>
      </w:r>
      <w:r w:rsidRPr="00A8300F">
        <w:rPr>
          <w:sz w:val="24"/>
          <w:szCs w:val="24"/>
        </w:rPr>
        <w:t xml:space="preserve">Оборудования, переходят от </w:t>
      </w:r>
      <w:r w:rsidR="00B71524">
        <w:rPr>
          <w:sz w:val="24"/>
          <w:szCs w:val="24"/>
        </w:rPr>
        <w:t>Поставщика</w:t>
      </w:r>
      <w:r w:rsidRPr="00A8300F">
        <w:rPr>
          <w:sz w:val="24"/>
          <w:szCs w:val="24"/>
        </w:rPr>
        <w:t xml:space="preserve"> к </w:t>
      </w:r>
      <w:r w:rsidR="00042DD6">
        <w:rPr>
          <w:sz w:val="24"/>
          <w:szCs w:val="24"/>
        </w:rPr>
        <w:t>Генподрядчику</w:t>
      </w:r>
      <w:r w:rsidRPr="00A8300F">
        <w:rPr>
          <w:sz w:val="24"/>
          <w:szCs w:val="24"/>
        </w:rPr>
        <w:t xml:space="preserve"> </w:t>
      </w:r>
      <w:proofErr w:type="gramStart"/>
      <w:r w:rsidRPr="00A8300F">
        <w:rPr>
          <w:sz w:val="24"/>
          <w:szCs w:val="24"/>
        </w:rPr>
        <w:t>с даты поставки</w:t>
      </w:r>
      <w:proofErr w:type="gramEnd"/>
      <w:r w:rsidRPr="00A8300F">
        <w:rPr>
          <w:sz w:val="24"/>
          <w:szCs w:val="24"/>
        </w:rPr>
        <w:t xml:space="preserve"> </w:t>
      </w:r>
      <w:r w:rsidR="00042DD6">
        <w:rPr>
          <w:sz w:val="24"/>
          <w:szCs w:val="24"/>
        </w:rPr>
        <w:t xml:space="preserve">каждой единицы Оборудования </w:t>
      </w:r>
      <w:r w:rsidRPr="00A8300F">
        <w:rPr>
          <w:sz w:val="24"/>
          <w:szCs w:val="24"/>
        </w:rPr>
        <w:t>согласно п</w:t>
      </w:r>
      <w:r w:rsidR="00333CA9">
        <w:rPr>
          <w:sz w:val="24"/>
          <w:szCs w:val="24"/>
        </w:rPr>
        <w:t>.</w:t>
      </w:r>
      <w:r w:rsidRPr="00A8300F">
        <w:rPr>
          <w:sz w:val="24"/>
          <w:szCs w:val="24"/>
        </w:rPr>
        <w:t xml:space="preserve"> 6.</w:t>
      </w:r>
      <w:r w:rsidR="005E2BE2" w:rsidRPr="005E2BE2">
        <w:rPr>
          <w:sz w:val="24"/>
          <w:szCs w:val="24"/>
        </w:rPr>
        <w:t>5</w:t>
      </w:r>
      <w:r w:rsidRPr="00A8300F">
        <w:rPr>
          <w:sz w:val="24"/>
          <w:szCs w:val="24"/>
        </w:rPr>
        <w:t>.3. Договора</w:t>
      </w:r>
      <w:r w:rsidR="001D2459" w:rsidRPr="00A8300F">
        <w:rPr>
          <w:sz w:val="24"/>
          <w:szCs w:val="24"/>
        </w:rPr>
        <w:t>.</w:t>
      </w:r>
      <w:r w:rsidRPr="00A8300F">
        <w:rPr>
          <w:sz w:val="24"/>
          <w:szCs w:val="24"/>
        </w:rPr>
        <w:t xml:space="preserve"> </w:t>
      </w:r>
    </w:p>
    <w:p w:rsidR="008E1147" w:rsidRDefault="00FE26C7">
      <w:pPr>
        <w:pStyle w:val="33"/>
        <w:tabs>
          <w:tab w:val="num" w:pos="720"/>
        </w:tabs>
        <w:suppressAutoHyphens/>
        <w:spacing w:after="120"/>
        <w:ind w:left="720" w:hanging="720"/>
        <w:jc w:val="both"/>
        <w:rPr>
          <w:sz w:val="24"/>
          <w:szCs w:val="24"/>
        </w:rPr>
      </w:pPr>
      <w:r w:rsidRPr="00A8300F">
        <w:rPr>
          <w:sz w:val="24"/>
          <w:szCs w:val="24"/>
        </w:rPr>
        <w:t>6.5.2.</w:t>
      </w:r>
      <w:r w:rsidRPr="00A8300F">
        <w:rPr>
          <w:sz w:val="24"/>
          <w:szCs w:val="24"/>
        </w:rPr>
        <w:tab/>
        <w:t xml:space="preserve">Право собственности на каждую единицу Оборудования по Приложению №1 к Договору (Спецификация Оборудования) переходят от </w:t>
      </w:r>
      <w:r w:rsidR="00B71524">
        <w:rPr>
          <w:sz w:val="24"/>
          <w:szCs w:val="24"/>
        </w:rPr>
        <w:t>Поставщика</w:t>
      </w:r>
      <w:r w:rsidRPr="00A8300F">
        <w:rPr>
          <w:sz w:val="24"/>
          <w:szCs w:val="24"/>
        </w:rPr>
        <w:t xml:space="preserve"> к </w:t>
      </w:r>
      <w:r w:rsidR="003F332C">
        <w:rPr>
          <w:sz w:val="24"/>
          <w:szCs w:val="24"/>
        </w:rPr>
        <w:t>Генподрядчику</w:t>
      </w:r>
      <w:r w:rsidRPr="00A8300F">
        <w:rPr>
          <w:sz w:val="24"/>
          <w:szCs w:val="24"/>
        </w:rPr>
        <w:t xml:space="preserve"> </w:t>
      </w:r>
      <w:proofErr w:type="gramStart"/>
      <w:r w:rsidR="00333CA9" w:rsidRPr="00A8300F">
        <w:rPr>
          <w:sz w:val="24"/>
          <w:szCs w:val="24"/>
        </w:rPr>
        <w:t xml:space="preserve">с даты </w:t>
      </w:r>
      <w:r w:rsidR="007C0587">
        <w:rPr>
          <w:sz w:val="24"/>
          <w:szCs w:val="24"/>
        </w:rPr>
        <w:t>подписания</w:t>
      </w:r>
      <w:proofErr w:type="gramEnd"/>
      <w:r w:rsidR="007C0587">
        <w:rPr>
          <w:sz w:val="24"/>
          <w:szCs w:val="24"/>
        </w:rPr>
        <w:t xml:space="preserve"> уполномоченным представителем Генподрядчика товарной накладной ТОРГ-12 в порядке, установленном Договором</w:t>
      </w:r>
      <w:r w:rsidR="003F332C" w:rsidRPr="00A8300F">
        <w:rPr>
          <w:sz w:val="24"/>
          <w:szCs w:val="24"/>
        </w:rPr>
        <w:t>.</w:t>
      </w:r>
    </w:p>
    <w:p w:rsidR="008E1147" w:rsidRDefault="00FE26C7">
      <w:pPr>
        <w:pStyle w:val="33"/>
        <w:tabs>
          <w:tab w:val="num" w:pos="720"/>
        </w:tabs>
        <w:suppressAutoHyphens/>
        <w:spacing w:after="120"/>
        <w:ind w:left="720" w:hanging="720"/>
        <w:jc w:val="both"/>
        <w:rPr>
          <w:sz w:val="24"/>
          <w:szCs w:val="24"/>
        </w:rPr>
      </w:pPr>
      <w:r w:rsidRPr="00A8300F">
        <w:rPr>
          <w:sz w:val="24"/>
          <w:szCs w:val="24"/>
        </w:rPr>
        <w:t>6.5.3.</w:t>
      </w:r>
      <w:r w:rsidRPr="00A8300F">
        <w:rPr>
          <w:sz w:val="24"/>
          <w:szCs w:val="24"/>
        </w:rPr>
        <w:tab/>
        <w:t xml:space="preserve">Датой поставки </w:t>
      </w:r>
      <w:r w:rsidR="00042DD6">
        <w:rPr>
          <w:sz w:val="24"/>
          <w:szCs w:val="24"/>
        </w:rPr>
        <w:t xml:space="preserve">единицы Оборудования по Приложению №1 к Договору </w:t>
      </w:r>
      <w:r w:rsidRPr="00A8300F">
        <w:rPr>
          <w:sz w:val="24"/>
          <w:szCs w:val="24"/>
        </w:rPr>
        <w:t xml:space="preserve">является дата подписания Грузополучателем железнодорожной накладной о приёмке Оборудования от перевозчика </w:t>
      </w:r>
      <w:r w:rsidR="000068CF">
        <w:rPr>
          <w:sz w:val="24"/>
          <w:szCs w:val="24"/>
        </w:rPr>
        <w:t xml:space="preserve">в месте поставки </w:t>
      </w:r>
      <w:r w:rsidRPr="00A8300F">
        <w:rPr>
          <w:sz w:val="24"/>
          <w:szCs w:val="24"/>
        </w:rPr>
        <w:t xml:space="preserve">в случае поставки Оборудования железнодорожным транспортом, или даты подписания Грузополучателем </w:t>
      </w:r>
      <w:r w:rsidR="009804BB">
        <w:rPr>
          <w:sz w:val="24"/>
          <w:szCs w:val="24"/>
        </w:rPr>
        <w:t>транспортной</w:t>
      </w:r>
      <w:r w:rsidRPr="00A8300F">
        <w:rPr>
          <w:sz w:val="24"/>
          <w:szCs w:val="24"/>
        </w:rPr>
        <w:t xml:space="preserve"> накладной о приемке Оборудования от перевозчика </w:t>
      </w:r>
      <w:r w:rsidR="000068CF">
        <w:rPr>
          <w:sz w:val="24"/>
          <w:szCs w:val="24"/>
        </w:rPr>
        <w:t xml:space="preserve">в месте поставки </w:t>
      </w:r>
      <w:r w:rsidRPr="00A8300F">
        <w:rPr>
          <w:sz w:val="24"/>
          <w:szCs w:val="24"/>
        </w:rPr>
        <w:t xml:space="preserve">в случае поставки автомобильным </w:t>
      </w:r>
      <w:r w:rsidR="00333CA9">
        <w:rPr>
          <w:sz w:val="24"/>
          <w:szCs w:val="24"/>
        </w:rPr>
        <w:t xml:space="preserve">или </w:t>
      </w:r>
      <w:r w:rsidRPr="00A8300F">
        <w:rPr>
          <w:sz w:val="24"/>
          <w:szCs w:val="24"/>
        </w:rPr>
        <w:t>водным транспортом.</w:t>
      </w:r>
    </w:p>
    <w:p w:rsidR="008E1147" w:rsidRDefault="00FE26C7">
      <w:pPr>
        <w:pStyle w:val="33"/>
        <w:tabs>
          <w:tab w:val="num" w:pos="720"/>
        </w:tabs>
        <w:suppressAutoHyphens/>
        <w:spacing w:after="120"/>
        <w:ind w:left="720" w:hanging="720"/>
        <w:jc w:val="both"/>
        <w:rPr>
          <w:sz w:val="24"/>
          <w:szCs w:val="24"/>
        </w:rPr>
      </w:pPr>
      <w:r w:rsidRPr="00A8300F">
        <w:rPr>
          <w:sz w:val="24"/>
          <w:szCs w:val="24"/>
        </w:rPr>
        <w:t>6.6.</w:t>
      </w:r>
      <w:r w:rsidRPr="00A8300F">
        <w:rPr>
          <w:sz w:val="24"/>
          <w:szCs w:val="24"/>
        </w:rPr>
        <w:tab/>
        <w:t xml:space="preserve">Принятие Заказчиком и/или Генподрядчиком </w:t>
      </w:r>
      <w:r w:rsidR="00913863">
        <w:rPr>
          <w:sz w:val="24"/>
          <w:szCs w:val="24"/>
        </w:rPr>
        <w:t>Д</w:t>
      </w:r>
      <w:r w:rsidRPr="00A8300F">
        <w:rPr>
          <w:sz w:val="24"/>
          <w:szCs w:val="24"/>
        </w:rPr>
        <w:t xml:space="preserve">окументации в соответствии с Приложением № 5 к Договору не освобождает </w:t>
      </w:r>
      <w:r w:rsidR="00B71524">
        <w:rPr>
          <w:sz w:val="24"/>
          <w:szCs w:val="24"/>
        </w:rPr>
        <w:t>Поставщика</w:t>
      </w:r>
      <w:r w:rsidRPr="00A8300F">
        <w:rPr>
          <w:sz w:val="24"/>
          <w:szCs w:val="24"/>
        </w:rPr>
        <w:t xml:space="preserve"> от ответственности за качество переданной Документации.</w:t>
      </w:r>
    </w:p>
    <w:p w:rsidR="008E1147" w:rsidRDefault="00FE26C7">
      <w:pPr>
        <w:pStyle w:val="33"/>
        <w:tabs>
          <w:tab w:val="num" w:pos="720"/>
        </w:tabs>
        <w:suppressAutoHyphens/>
        <w:spacing w:after="120"/>
        <w:ind w:left="720" w:hanging="720"/>
        <w:jc w:val="both"/>
        <w:rPr>
          <w:sz w:val="24"/>
          <w:szCs w:val="24"/>
        </w:rPr>
      </w:pPr>
      <w:r w:rsidRPr="00A8300F">
        <w:rPr>
          <w:sz w:val="24"/>
          <w:szCs w:val="24"/>
        </w:rPr>
        <w:t>6.7.</w:t>
      </w:r>
      <w:r w:rsidRPr="00A8300F">
        <w:rPr>
          <w:sz w:val="24"/>
          <w:szCs w:val="24"/>
        </w:rPr>
        <w:tab/>
        <w:t xml:space="preserve">При осуществлении Заказчиком, Генподрядчиком и </w:t>
      </w:r>
      <w:r w:rsidR="00B71524">
        <w:rPr>
          <w:sz w:val="24"/>
          <w:szCs w:val="24"/>
        </w:rPr>
        <w:t>Поставщиком</w:t>
      </w:r>
      <w:r w:rsidRPr="00A8300F">
        <w:rPr>
          <w:sz w:val="24"/>
          <w:szCs w:val="24"/>
        </w:rPr>
        <w:t xml:space="preserve"> согласования Технической, рабочей конструкторской или иной документации в процессе исполнения </w:t>
      </w:r>
      <w:r w:rsidRPr="00A8300F">
        <w:rPr>
          <w:sz w:val="24"/>
          <w:szCs w:val="24"/>
        </w:rPr>
        <w:lastRenderedPageBreak/>
        <w:t xml:space="preserve">Договора Заказчик, Генподрядчик и </w:t>
      </w:r>
      <w:r w:rsidR="00B71524">
        <w:rPr>
          <w:sz w:val="24"/>
          <w:szCs w:val="24"/>
        </w:rPr>
        <w:t>Поставщик</w:t>
      </w:r>
      <w:r w:rsidRPr="00A8300F">
        <w:rPr>
          <w:sz w:val="24"/>
          <w:szCs w:val="24"/>
        </w:rPr>
        <w:t xml:space="preserve"> будут руководствоваться следующим порядком согласования:</w:t>
      </w:r>
    </w:p>
    <w:p w:rsidR="008E1147" w:rsidRDefault="00FE26C7">
      <w:pPr>
        <w:pStyle w:val="33"/>
        <w:tabs>
          <w:tab w:val="num" w:pos="720"/>
        </w:tabs>
        <w:suppressAutoHyphens/>
        <w:spacing w:after="120"/>
        <w:ind w:left="720" w:hanging="720"/>
        <w:jc w:val="both"/>
        <w:rPr>
          <w:sz w:val="24"/>
          <w:szCs w:val="24"/>
        </w:rPr>
      </w:pPr>
      <w:r w:rsidRPr="00A8300F">
        <w:rPr>
          <w:sz w:val="24"/>
          <w:szCs w:val="24"/>
        </w:rPr>
        <w:t>6.7.1.</w:t>
      </w:r>
      <w:r w:rsidRPr="00A8300F">
        <w:rPr>
          <w:sz w:val="24"/>
          <w:szCs w:val="24"/>
        </w:rPr>
        <w:tab/>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8E1147" w:rsidRDefault="00FE26C7">
      <w:pPr>
        <w:pStyle w:val="33"/>
        <w:tabs>
          <w:tab w:val="num" w:pos="720"/>
        </w:tabs>
        <w:suppressAutoHyphens/>
        <w:spacing w:after="120"/>
        <w:ind w:left="720" w:hanging="720"/>
        <w:jc w:val="both"/>
        <w:rPr>
          <w:sz w:val="24"/>
          <w:szCs w:val="24"/>
        </w:rPr>
      </w:pPr>
      <w:r w:rsidRPr="00A8300F">
        <w:rPr>
          <w:sz w:val="24"/>
          <w:szCs w:val="24"/>
        </w:rPr>
        <w:t>6.7.2.</w:t>
      </w:r>
      <w:r w:rsidRPr="00A8300F">
        <w:rPr>
          <w:sz w:val="24"/>
          <w:szCs w:val="24"/>
        </w:rPr>
        <w:tab/>
        <w:t xml:space="preserve">Обмен информацией, документами и замечаниями в процессе согласования </w:t>
      </w:r>
      <w:r w:rsidRPr="000044B1">
        <w:rPr>
          <w:sz w:val="24"/>
          <w:szCs w:val="24"/>
        </w:rPr>
        <w:t xml:space="preserve">документации может осуществляться по согласованию между Заказчиком, Генподрядчиком и </w:t>
      </w:r>
      <w:r w:rsidR="00B71524">
        <w:rPr>
          <w:sz w:val="24"/>
          <w:szCs w:val="24"/>
        </w:rPr>
        <w:t>Поставщиком</w:t>
      </w:r>
      <w:r w:rsidRPr="000044B1">
        <w:rPr>
          <w:sz w:val="24"/>
          <w:szCs w:val="24"/>
        </w:rPr>
        <w:t xml:space="preserve">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8E1147" w:rsidRDefault="000044B1">
      <w:pPr>
        <w:pStyle w:val="33"/>
        <w:tabs>
          <w:tab w:val="num" w:pos="720"/>
        </w:tabs>
        <w:suppressAutoHyphens/>
        <w:spacing w:after="120"/>
        <w:ind w:left="720" w:hanging="720"/>
        <w:jc w:val="both"/>
        <w:rPr>
          <w:sz w:val="24"/>
          <w:szCs w:val="24"/>
        </w:rPr>
      </w:pPr>
      <w:r w:rsidRPr="000044B1">
        <w:rPr>
          <w:sz w:val="24"/>
          <w:szCs w:val="24"/>
        </w:rPr>
        <w:t>6.7.3.</w:t>
      </w:r>
      <w:r w:rsidRPr="000044B1">
        <w:rPr>
          <w:sz w:val="24"/>
          <w:szCs w:val="24"/>
        </w:rPr>
        <w:tab/>
        <w:t>Датой получения документов адресатом является дата регистрации входящего документа канцелярией адресата.</w:t>
      </w:r>
    </w:p>
    <w:p w:rsidR="008E1147" w:rsidRDefault="00FE26C7">
      <w:pPr>
        <w:pStyle w:val="33"/>
        <w:tabs>
          <w:tab w:val="num" w:pos="720"/>
        </w:tabs>
        <w:suppressAutoHyphens/>
        <w:spacing w:after="120"/>
        <w:ind w:left="720" w:hanging="720"/>
        <w:jc w:val="both"/>
        <w:rPr>
          <w:sz w:val="24"/>
          <w:szCs w:val="24"/>
        </w:rPr>
      </w:pPr>
      <w:r w:rsidRPr="000044B1">
        <w:rPr>
          <w:sz w:val="24"/>
          <w:szCs w:val="24"/>
        </w:rPr>
        <w:t>6.7.</w:t>
      </w:r>
      <w:r w:rsidR="000044B1" w:rsidRPr="000044B1">
        <w:rPr>
          <w:sz w:val="24"/>
          <w:szCs w:val="24"/>
        </w:rPr>
        <w:t>4</w:t>
      </w:r>
      <w:r w:rsidRPr="000044B1">
        <w:rPr>
          <w:sz w:val="24"/>
          <w:szCs w:val="24"/>
        </w:rPr>
        <w:t>.</w:t>
      </w:r>
      <w:r w:rsidRPr="000044B1">
        <w:rPr>
          <w:sz w:val="24"/>
          <w:szCs w:val="24"/>
        </w:rPr>
        <w:tab/>
      </w:r>
      <w:r w:rsidR="009E6BEE" w:rsidRPr="000044B1">
        <w:rPr>
          <w:sz w:val="24"/>
          <w:szCs w:val="24"/>
        </w:rPr>
        <w:t xml:space="preserve">В случае если </w:t>
      </w:r>
      <w:r w:rsidR="00B71524">
        <w:rPr>
          <w:sz w:val="24"/>
          <w:szCs w:val="24"/>
        </w:rPr>
        <w:t>Поставщик</w:t>
      </w:r>
      <w:r w:rsidR="009E6BEE" w:rsidRPr="000044B1">
        <w:rPr>
          <w:sz w:val="24"/>
          <w:szCs w:val="24"/>
        </w:rPr>
        <w:t xml:space="preserve"> докажет, что нарушение сроков согласования документации произошло не по его вине, сроки поставки могут быть передвинуты на срок соразмерный задержке согласования путем заключения дополнительного соглашения к </w:t>
      </w:r>
      <w:r w:rsidR="000044B1" w:rsidRPr="000044B1">
        <w:rPr>
          <w:sz w:val="24"/>
          <w:szCs w:val="24"/>
        </w:rPr>
        <w:t>Д</w:t>
      </w:r>
      <w:r w:rsidR="009E6BEE" w:rsidRPr="000044B1">
        <w:rPr>
          <w:sz w:val="24"/>
          <w:szCs w:val="24"/>
        </w:rPr>
        <w:t xml:space="preserve">оговору. В иных случаях Заказчик вправе предъявить </w:t>
      </w:r>
      <w:r w:rsidR="00B71524">
        <w:rPr>
          <w:sz w:val="24"/>
          <w:szCs w:val="24"/>
        </w:rPr>
        <w:t>Поставщику</w:t>
      </w:r>
      <w:r w:rsidR="009E6BEE" w:rsidRPr="000044B1">
        <w:rPr>
          <w:sz w:val="24"/>
          <w:szCs w:val="24"/>
        </w:rPr>
        <w:t xml:space="preserve"> требование об уплате неустойки в соответствии с п. 10.2. Договора.</w:t>
      </w:r>
    </w:p>
    <w:p w:rsidR="008E1147" w:rsidRDefault="000044B1">
      <w:pPr>
        <w:pStyle w:val="33"/>
        <w:numPr>
          <w:ilvl w:val="2"/>
          <w:numId w:val="0"/>
        </w:numPr>
        <w:tabs>
          <w:tab w:val="num" w:pos="720"/>
        </w:tabs>
        <w:suppressAutoHyphens/>
        <w:spacing w:after="120"/>
        <w:ind w:left="720" w:hanging="720"/>
        <w:jc w:val="both"/>
        <w:rPr>
          <w:sz w:val="24"/>
          <w:szCs w:val="24"/>
        </w:rPr>
      </w:pPr>
      <w:r w:rsidRPr="000044B1">
        <w:rPr>
          <w:sz w:val="24"/>
          <w:szCs w:val="24"/>
        </w:rPr>
        <w:t>6.7.5.</w:t>
      </w:r>
      <w:r w:rsidRPr="000044B1">
        <w:rPr>
          <w:sz w:val="24"/>
          <w:szCs w:val="24"/>
        </w:rPr>
        <w:tab/>
        <w:t xml:space="preserve">Если Стороны не заключили дополнительное соглашение об изменении сроков поставки, </w:t>
      </w:r>
      <w:r w:rsidR="00B71524">
        <w:rPr>
          <w:sz w:val="24"/>
          <w:szCs w:val="24"/>
        </w:rPr>
        <w:t>Поставщик</w:t>
      </w:r>
      <w:r w:rsidRPr="000044B1">
        <w:rPr>
          <w:sz w:val="24"/>
          <w:szCs w:val="24"/>
        </w:rPr>
        <w:t xml:space="preserve"> несет ответственность за исполнение обязательств в соответствии с п. 10.2 Договора независимо от сроков согласования документации.</w:t>
      </w:r>
    </w:p>
    <w:p w:rsidR="008E1147" w:rsidRDefault="00FE26C7">
      <w:pPr>
        <w:pStyle w:val="33"/>
        <w:tabs>
          <w:tab w:val="num" w:pos="720"/>
        </w:tabs>
        <w:suppressAutoHyphens/>
        <w:spacing w:after="120"/>
        <w:ind w:left="720" w:hanging="720"/>
        <w:jc w:val="both"/>
        <w:rPr>
          <w:sz w:val="24"/>
          <w:szCs w:val="24"/>
        </w:rPr>
      </w:pPr>
      <w:r w:rsidRPr="00A8300F">
        <w:rPr>
          <w:sz w:val="24"/>
          <w:szCs w:val="24"/>
        </w:rPr>
        <w:t>6.8.</w:t>
      </w:r>
      <w:r w:rsidRPr="00A8300F">
        <w:rPr>
          <w:sz w:val="24"/>
          <w:szCs w:val="24"/>
        </w:rPr>
        <w:tab/>
        <w:t>Порядок приемки Заказчиком поставленного Оборудования:</w:t>
      </w:r>
    </w:p>
    <w:p w:rsidR="008E1147" w:rsidRDefault="00FE26C7">
      <w:pPr>
        <w:pStyle w:val="33"/>
        <w:tabs>
          <w:tab w:val="num" w:pos="720"/>
        </w:tabs>
        <w:suppressAutoHyphens/>
        <w:spacing w:after="120"/>
        <w:ind w:left="720" w:hanging="720"/>
        <w:jc w:val="both"/>
        <w:rPr>
          <w:sz w:val="24"/>
          <w:szCs w:val="24"/>
        </w:rPr>
      </w:pPr>
      <w:r w:rsidRPr="00A8300F">
        <w:rPr>
          <w:sz w:val="24"/>
          <w:szCs w:val="24"/>
        </w:rPr>
        <w:t>6.8.1.</w:t>
      </w:r>
      <w:r w:rsidRPr="00A8300F">
        <w:rPr>
          <w:sz w:val="24"/>
          <w:szCs w:val="24"/>
        </w:rPr>
        <w:tab/>
      </w:r>
      <w:proofErr w:type="gramStart"/>
      <w:r w:rsidRPr="00A8300F">
        <w:rPr>
          <w:sz w:val="24"/>
          <w:szCs w:val="24"/>
        </w:rPr>
        <w:t xml:space="preserve">В течение 3 (Трех) рабочих дней от Даты отгрузки Оборудования </w:t>
      </w:r>
      <w:r w:rsidR="00B71524">
        <w:rPr>
          <w:sz w:val="24"/>
          <w:szCs w:val="24"/>
        </w:rPr>
        <w:t>Поставщик</w:t>
      </w:r>
      <w:r w:rsidRPr="00A8300F">
        <w:rPr>
          <w:sz w:val="24"/>
          <w:szCs w:val="24"/>
        </w:rPr>
        <w:t xml:space="preserve"> письмом в произвольной форме, сообщит Заказчику номер железнодорожной / транспортной накладной, номер транспортного средства (вагон/автомашина/судно), Дату отгрузки, наименование и номенклатуру отгруженного Оборудования, номер позиции по Договору, количество мест, вес брутто/нетто (кг), </w:t>
      </w:r>
      <w:r w:rsidRPr="008E76A7">
        <w:rPr>
          <w:sz w:val="24"/>
          <w:szCs w:val="24"/>
        </w:rPr>
        <w:t>габаритные размеры (в сантиметрах) и объем (м³), а также направит Заказчику отгрузочные спецификации.</w:t>
      </w:r>
      <w:proofErr w:type="gramEnd"/>
    </w:p>
    <w:p w:rsidR="008E1147" w:rsidRDefault="00FE26C7">
      <w:pPr>
        <w:pStyle w:val="33"/>
        <w:tabs>
          <w:tab w:val="num" w:pos="720"/>
          <w:tab w:val="num" w:pos="1440"/>
        </w:tabs>
        <w:suppressAutoHyphens/>
        <w:spacing w:after="120"/>
        <w:ind w:left="720" w:hanging="720"/>
        <w:jc w:val="both"/>
        <w:rPr>
          <w:sz w:val="24"/>
          <w:szCs w:val="24"/>
        </w:rPr>
      </w:pPr>
      <w:r w:rsidRPr="00A8300F">
        <w:rPr>
          <w:sz w:val="24"/>
          <w:szCs w:val="24"/>
        </w:rPr>
        <w:t>6.8.2.</w:t>
      </w:r>
      <w:r w:rsidRPr="00A8300F">
        <w:rPr>
          <w:sz w:val="24"/>
          <w:szCs w:val="24"/>
        </w:rPr>
        <w:tab/>
      </w:r>
      <w:r w:rsidR="00B71524">
        <w:rPr>
          <w:sz w:val="24"/>
          <w:szCs w:val="24"/>
        </w:rPr>
        <w:t>Поставщик</w:t>
      </w:r>
      <w:r w:rsidRPr="00A8300F">
        <w:rPr>
          <w:sz w:val="24"/>
          <w:szCs w:val="24"/>
        </w:rPr>
        <w:t xml:space="preserve"> должен передать Заказчику и Генподрядчику в соответствии с Приложением № 5 к Договору, а также передать вместе с Оборудованием товаросопроводительную документацию (</w:t>
      </w:r>
      <w:r w:rsidRPr="008E76A7">
        <w:rPr>
          <w:sz w:val="24"/>
          <w:szCs w:val="24"/>
        </w:rPr>
        <w:t>комплектовочную ведомость и</w:t>
      </w:r>
      <w:r w:rsidRPr="00A8300F">
        <w:rPr>
          <w:sz w:val="24"/>
          <w:szCs w:val="24"/>
        </w:rPr>
        <w:t xml:space="preserve">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w:t>
      </w:r>
      <w:r w:rsidR="00B71524">
        <w:rPr>
          <w:sz w:val="24"/>
          <w:szCs w:val="24"/>
        </w:rPr>
        <w:t>Поставщик</w:t>
      </w:r>
      <w:r w:rsidRPr="00A8300F">
        <w:rPr>
          <w:sz w:val="24"/>
          <w:szCs w:val="24"/>
        </w:rPr>
        <w:t xml:space="preserve"> также должен передать Генподрядчику и Заказчику копию транспортной (железнодорожной) накладной в течение 2 (Двух) рабочих дней от Даты отгрузки Оборудования.</w:t>
      </w:r>
    </w:p>
    <w:p w:rsidR="008E1147" w:rsidRDefault="00F90BE5">
      <w:pPr>
        <w:pStyle w:val="210"/>
        <w:tabs>
          <w:tab w:val="clear" w:pos="709"/>
          <w:tab w:val="num" w:pos="720"/>
          <w:tab w:val="num" w:pos="1440"/>
        </w:tabs>
        <w:suppressAutoHyphens/>
        <w:ind w:left="720" w:hanging="720"/>
        <w:rPr>
          <w:szCs w:val="24"/>
        </w:rPr>
      </w:pPr>
      <w:r>
        <w:rPr>
          <w:szCs w:val="24"/>
        </w:rPr>
        <w:t>6.8.3.</w:t>
      </w:r>
      <w:r>
        <w:rPr>
          <w:szCs w:val="24"/>
        </w:rPr>
        <w:tab/>
        <w:t>В день прибытия Оборудования на Площадку АЭС:</w:t>
      </w:r>
    </w:p>
    <w:p w:rsidR="008E1147" w:rsidRDefault="00F90BE5">
      <w:pPr>
        <w:pStyle w:val="33"/>
        <w:tabs>
          <w:tab w:val="num" w:pos="720"/>
          <w:tab w:val="num" w:pos="1440"/>
        </w:tabs>
        <w:suppressAutoHyphens/>
        <w:spacing w:after="120"/>
        <w:ind w:left="720" w:hanging="720"/>
        <w:jc w:val="both"/>
        <w:rPr>
          <w:sz w:val="24"/>
          <w:szCs w:val="24"/>
        </w:rPr>
      </w:pPr>
      <w:r>
        <w:rPr>
          <w:sz w:val="24"/>
          <w:szCs w:val="24"/>
        </w:rPr>
        <w:t>-</w:t>
      </w:r>
      <w:r>
        <w:rPr>
          <w:sz w:val="24"/>
          <w:szCs w:val="24"/>
        </w:rPr>
        <w:tab/>
      </w:r>
      <w:r w:rsidR="00E01BA7" w:rsidRPr="007D1EF9">
        <w:rPr>
          <w:sz w:val="24"/>
          <w:szCs w:val="24"/>
        </w:rPr>
        <w:t>Производится</w:t>
      </w:r>
      <w:r w:rsidR="00B12974">
        <w:rPr>
          <w:sz w:val="24"/>
          <w:szCs w:val="24"/>
        </w:rPr>
        <w:t xml:space="preserve"> </w:t>
      </w:r>
      <w:r w:rsidRPr="00F90BE5">
        <w:rPr>
          <w:sz w:val="24"/>
          <w:szCs w:val="24"/>
        </w:rPr>
        <w:t>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8E1147" w:rsidRDefault="00F90BE5">
      <w:pPr>
        <w:pStyle w:val="210"/>
        <w:tabs>
          <w:tab w:val="clear" w:pos="709"/>
          <w:tab w:val="num" w:pos="720"/>
          <w:tab w:val="num" w:pos="1440"/>
        </w:tabs>
        <w:suppressAutoHyphens/>
        <w:ind w:left="720" w:hanging="720"/>
        <w:rPr>
          <w:szCs w:val="24"/>
        </w:rPr>
      </w:pPr>
      <w:r>
        <w:rPr>
          <w:szCs w:val="24"/>
        </w:rPr>
        <w:t>-</w:t>
      </w:r>
      <w:r>
        <w:rPr>
          <w:szCs w:val="24"/>
        </w:rPr>
        <w:tab/>
      </w:r>
      <w:r w:rsidRPr="00983CF2">
        <w:rPr>
          <w:szCs w:val="24"/>
        </w:rPr>
        <w:t xml:space="preserve">Грузополучателем подписывается </w:t>
      </w:r>
      <w:r w:rsidRPr="003C2AFD">
        <w:rPr>
          <w:szCs w:val="24"/>
        </w:rPr>
        <w:t xml:space="preserve">транспортная </w:t>
      </w:r>
      <w:r w:rsidRPr="00F90BE5">
        <w:rPr>
          <w:szCs w:val="24"/>
        </w:rPr>
        <w:t>накладная.</w:t>
      </w:r>
    </w:p>
    <w:p w:rsidR="008E1147" w:rsidRDefault="00F90BE5">
      <w:pPr>
        <w:pStyle w:val="33"/>
        <w:tabs>
          <w:tab w:val="num" w:pos="720"/>
          <w:tab w:val="num" w:pos="1440"/>
        </w:tabs>
        <w:suppressAutoHyphens/>
        <w:spacing w:after="120"/>
        <w:ind w:left="720" w:hanging="720"/>
        <w:jc w:val="both"/>
        <w:rPr>
          <w:sz w:val="24"/>
          <w:szCs w:val="24"/>
        </w:rPr>
      </w:pPr>
      <w:r>
        <w:rPr>
          <w:sz w:val="24"/>
          <w:szCs w:val="24"/>
        </w:rPr>
        <w:t>-</w:t>
      </w:r>
      <w:r>
        <w:rPr>
          <w:sz w:val="24"/>
          <w:szCs w:val="24"/>
        </w:rPr>
        <w:tab/>
      </w:r>
      <w:r w:rsidRPr="00F90BE5">
        <w:rPr>
          <w:sz w:val="24"/>
          <w:szCs w:val="24"/>
        </w:rPr>
        <w:t xml:space="preserve">Доставленное перевозчиком Оборудование принимается на ответственное хранение </w:t>
      </w:r>
      <w:r w:rsidR="003B35BC">
        <w:rPr>
          <w:sz w:val="24"/>
          <w:szCs w:val="24"/>
        </w:rPr>
        <w:t>Генподрядчиком</w:t>
      </w:r>
      <w:r w:rsidRPr="00F90BE5">
        <w:rPr>
          <w:sz w:val="24"/>
          <w:szCs w:val="24"/>
        </w:rPr>
        <w:t>/Грузополучателем с момента подписания транспортной накладной.</w:t>
      </w:r>
    </w:p>
    <w:p w:rsidR="008E1147" w:rsidRDefault="00F90BE5">
      <w:pPr>
        <w:pStyle w:val="210"/>
        <w:tabs>
          <w:tab w:val="clear" w:pos="709"/>
          <w:tab w:val="num" w:pos="720"/>
          <w:tab w:val="num" w:pos="1440"/>
        </w:tabs>
        <w:suppressAutoHyphens/>
        <w:ind w:left="720" w:hanging="720"/>
        <w:rPr>
          <w:szCs w:val="24"/>
        </w:rPr>
      </w:pPr>
      <w:r>
        <w:rPr>
          <w:szCs w:val="24"/>
        </w:rPr>
        <w:lastRenderedPageBreak/>
        <w:t>-</w:t>
      </w:r>
      <w:r>
        <w:rPr>
          <w:szCs w:val="24"/>
        </w:rPr>
        <w:tab/>
        <w:t xml:space="preserve">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w:t>
      </w:r>
      <w:r w:rsidR="003B35BC">
        <w:rPr>
          <w:szCs w:val="24"/>
        </w:rPr>
        <w:t>Генподрядчика</w:t>
      </w:r>
      <w:r w:rsidR="003B35BC" w:rsidRPr="00F90BE5">
        <w:rPr>
          <w:szCs w:val="24"/>
        </w:rPr>
        <w:t>/Грузополучател</w:t>
      </w:r>
      <w:r w:rsidR="003B35BC">
        <w:rPr>
          <w:szCs w:val="24"/>
        </w:rPr>
        <w:t>я</w:t>
      </w:r>
      <w:r>
        <w:rPr>
          <w:szCs w:val="24"/>
        </w:rPr>
        <w:t>, который проверяет:</w:t>
      </w:r>
    </w:p>
    <w:tbl>
      <w:tblPr>
        <w:tblW w:w="0" w:type="auto"/>
        <w:tblLayout w:type="fixed"/>
        <w:tblLook w:val="01E0"/>
      </w:tblPr>
      <w:tblGrid>
        <w:gridCol w:w="500"/>
        <w:gridCol w:w="9531"/>
      </w:tblGrid>
      <w:tr w:rsidR="00F90BE5" w:rsidRPr="00F90BE5" w:rsidTr="00F6674E">
        <w:trPr>
          <w:trHeight w:val="457"/>
        </w:trPr>
        <w:tc>
          <w:tcPr>
            <w:tcW w:w="500" w:type="dxa"/>
          </w:tcPr>
          <w:p w:rsidR="008E1147" w:rsidRDefault="008E1147">
            <w:pPr>
              <w:pStyle w:val="210"/>
              <w:tabs>
                <w:tab w:val="clear" w:pos="709"/>
                <w:tab w:val="num" w:pos="720"/>
                <w:tab w:val="num" w:pos="1440"/>
              </w:tabs>
              <w:suppressAutoHyphens/>
              <w:ind w:left="720" w:hanging="720"/>
              <w:rPr>
                <w:szCs w:val="24"/>
              </w:rPr>
            </w:pPr>
          </w:p>
        </w:tc>
        <w:tc>
          <w:tcPr>
            <w:tcW w:w="9531" w:type="dxa"/>
          </w:tcPr>
          <w:p w:rsidR="008E1147" w:rsidRDefault="00F90BE5">
            <w:pPr>
              <w:pStyle w:val="210"/>
              <w:tabs>
                <w:tab w:val="clear" w:pos="709"/>
                <w:tab w:val="num" w:pos="720"/>
                <w:tab w:val="num" w:pos="1440"/>
              </w:tabs>
              <w:suppressAutoHyphens/>
              <w:ind w:left="209" w:firstLine="0"/>
              <w:rPr>
                <w:szCs w:val="24"/>
              </w:rPr>
            </w:pPr>
            <w:r>
              <w:rPr>
                <w:szCs w:val="24"/>
              </w:rPr>
              <w:t>А)</w:t>
            </w:r>
            <w:r w:rsidR="00047BD0">
              <w:rPr>
                <w:szCs w:val="24"/>
              </w:rPr>
              <w:t> </w:t>
            </w:r>
            <w:r>
              <w:rPr>
                <w:szCs w:val="24"/>
              </w:rPr>
              <w:t>соответствие сопроводительных документов установленным требованиям, количеству и маркировке грузовых мест;</w:t>
            </w:r>
          </w:p>
        </w:tc>
      </w:tr>
      <w:tr w:rsidR="00F90BE5" w:rsidRPr="00F90BE5" w:rsidTr="00F6674E">
        <w:trPr>
          <w:trHeight w:val="362"/>
        </w:trPr>
        <w:tc>
          <w:tcPr>
            <w:tcW w:w="500" w:type="dxa"/>
          </w:tcPr>
          <w:p w:rsidR="008E1147" w:rsidRDefault="008E1147">
            <w:pPr>
              <w:pStyle w:val="210"/>
              <w:tabs>
                <w:tab w:val="clear" w:pos="709"/>
                <w:tab w:val="num" w:pos="720"/>
                <w:tab w:val="num" w:pos="1440"/>
              </w:tabs>
              <w:suppressAutoHyphens/>
              <w:ind w:left="720" w:hanging="720"/>
              <w:rPr>
                <w:szCs w:val="24"/>
              </w:rPr>
            </w:pPr>
          </w:p>
        </w:tc>
        <w:tc>
          <w:tcPr>
            <w:tcW w:w="9531" w:type="dxa"/>
          </w:tcPr>
          <w:p w:rsidR="008E1147" w:rsidRDefault="00F90BE5">
            <w:pPr>
              <w:pStyle w:val="210"/>
              <w:tabs>
                <w:tab w:val="clear" w:pos="709"/>
                <w:tab w:val="num" w:pos="720"/>
                <w:tab w:val="num" w:pos="1440"/>
              </w:tabs>
              <w:suppressAutoHyphens/>
              <w:ind w:left="209" w:firstLine="0"/>
              <w:rPr>
                <w:szCs w:val="24"/>
              </w:rPr>
            </w:pPr>
            <w:r>
              <w:rPr>
                <w:szCs w:val="24"/>
              </w:rPr>
              <w:t>Б)</w:t>
            </w:r>
            <w:r w:rsidR="00047BD0">
              <w:rPr>
                <w:szCs w:val="24"/>
              </w:rPr>
              <w:t> </w:t>
            </w:r>
            <w:r>
              <w:rPr>
                <w:szCs w:val="24"/>
              </w:rPr>
              <w:t>целостность тары (упаковки).</w:t>
            </w:r>
          </w:p>
        </w:tc>
      </w:tr>
    </w:tbl>
    <w:p w:rsidR="008E1147" w:rsidRDefault="00F90BE5">
      <w:pPr>
        <w:pStyle w:val="33"/>
        <w:tabs>
          <w:tab w:val="num" w:pos="720"/>
          <w:tab w:val="num" w:pos="1440"/>
        </w:tabs>
        <w:suppressAutoHyphens/>
        <w:spacing w:after="120"/>
        <w:ind w:left="720" w:hanging="11"/>
        <w:jc w:val="both"/>
        <w:rPr>
          <w:sz w:val="24"/>
          <w:szCs w:val="24"/>
        </w:rPr>
      </w:pPr>
      <w:proofErr w:type="gramStart"/>
      <w:r w:rsidRPr="00F90BE5">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w:t>
      </w:r>
      <w:r>
        <w:rPr>
          <w:sz w:val="24"/>
          <w:szCs w:val="24"/>
        </w:rPr>
        <w:t>Грузополучатель</w:t>
      </w:r>
      <w:r w:rsidRPr="00F90BE5">
        <w:rPr>
          <w:sz w:val="24"/>
          <w:szCs w:val="24"/>
        </w:rPr>
        <w:t xml:space="preserve">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или составления акта о повреждении или порче груза. </w:t>
      </w:r>
      <w:proofErr w:type="gramEnd"/>
    </w:p>
    <w:p w:rsidR="008E1147" w:rsidRDefault="00F90BE5">
      <w:pPr>
        <w:pStyle w:val="210"/>
        <w:tabs>
          <w:tab w:val="clear" w:pos="709"/>
          <w:tab w:val="num" w:pos="720"/>
          <w:tab w:val="num" w:pos="1440"/>
        </w:tabs>
        <w:suppressAutoHyphens/>
        <w:ind w:left="720" w:hanging="720"/>
        <w:rPr>
          <w:szCs w:val="24"/>
        </w:rPr>
      </w:pPr>
      <w:r>
        <w:rPr>
          <w:szCs w:val="24"/>
        </w:rPr>
        <w:t>6.8.4.</w:t>
      </w:r>
      <w:r>
        <w:rPr>
          <w:szCs w:val="24"/>
        </w:rPr>
        <w:tab/>
        <w:t xml:space="preserve">Заказчик/Генподрядчик </w:t>
      </w:r>
      <w:r w:rsidRPr="00F90BE5">
        <w:rPr>
          <w:szCs w:val="24"/>
        </w:rPr>
        <w:t xml:space="preserve"> не позднее 10 (Десяти) </w:t>
      </w:r>
      <w:r w:rsidR="00B27005">
        <w:rPr>
          <w:szCs w:val="24"/>
        </w:rPr>
        <w:t xml:space="preserve">календарных </w:t>
      </w:r>
      <w:r w:rsidRPr="00F90BE5">
        <w:rPr>
          <w:szCs w:val="24"/>
        </w:rPr>
        <w:t xml:space="preserve">дней </w:t>
      </w:r>
      <w:proofErr w:type="gramStart"/>
      <w:r w:rsidRPr="00F90BE5">
        <w:rPr>
          <w:szCs w:val="24"/>
        </w:rPr>
        <w:t>с даты подписания</w:t>
      </w:r>
      <w:proofErr w:type="gramEnd"/>
      <w:r w:rsidRPr="00F90BE5">
        <w:rPr>
          <w:szCs w:val="24"/>
        </w:rPr>
        <w:t xml:space="preserve"> транспортной накладной обязан обеспечить условия для проведения входного контроля по количеству и качеству с подписанием Акта входного контроля Оборудования. Заказчик</w:t>
      </w:r>
      <w:r>
        <w:rPr>
          <w:szCs w:val="24"/>
        </w:rPr>
        <w:t>-застройщик</w:t>
      </w:r>
      <w:r w:rsidRPr="00F90BE5">
        <w:rPr>
          <w:szCs w:val="24"/>
        </w:rPr>
        <w:t xml:space="preserve"> проводит входной контроль с участием представителя </w:t>
      </w:r>
      <w:r>
        <w:rPr>
          <w:szCs w:val="24"/>
        </w:rPr>
        <w:t>Генподрядчика</w:t>
      </w:r>
      <w:r w:rsidRPr="00F90BE5">
        <w:rPr>
          <w:szCs w:val="24"/>
        </w:rPr>
        <w:t xml:space="preserve"> (при необходимости совместно с уполномоченным представителем Поставщика).</w:t>
      </w:r>
    </w:p>
    <w:p w:rsidR="008E1147" w:rsidRDefault="00F90BE5">
      <w:pPr>
        <w:pStyle w:val="210"/>
        <w:tabs>
          <w:tab w:val="clear" w:pos="709"/>
          <w:tab w:val="num" w:pos="720"/>
          <w:tab w:val="num" w:pos="1440"/>
        </w:tabs>
        <w:suppressAutoHyphens/>
        <w:ind w:left="720" w:hanging="11"/>
        <w:rPr>
          <w:szCs w:val="24"/>
        </w:rPr>
      </w:pPr>
      <w:r w:rsidRPr="00F90BE5">
        <w:rPr>
          <w:szCs w:val="24"/>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8E1147" w:rsidRDefault="00F90BE5">
      <w:pPr>
        <w:pStyle w:val="210"/>
        <w:tabs>
          <w:tab w:val="clear" w:pos="709"/>
          <w:tab w:val="num" w:pos="720"/>
          <w:tab w:val="num" w:pos="1440"/>
        </w:tabs>
        <w:suppressAutoHyphens/>
        <w:ind w:left="720" w:hanging="720"/>
        <w:rPr>
          <w:szCs w:val="24"/>
        </w:rPr>
      </w:pPr>
      <w:r>
        <w:rPr>
          <w:szCs w:val="24"/>
        </w:rPr>
        <w:t>6.8.5.</w:t>
      </w:r>
      <w:r>
        <w:rPr>
          <w:szCs w:val="24"/>
        </w:rPr>
        <w:tab/>
      </w:r>
      <w:r w:rsidRPr="00F90BE5">
        <w:rPr>
          <w:szCs w:val="24"/>
        </w:rPr>
        <w:t xml:space="preserve">В случае отсутствия постоянного представителя Поставщика на Площадке АЭС </w:t>
      </w:r>
      <w:r>
        <w:rPr>
          <w:szCs w:val="24"/>
        </w:rPr>
        <w:t>Заказчик/Генподрядчик</w:t>
      </w:r>
      <w:r w:rsidRPr="00F90BE5">
        <w:rPr>
          <w:szCs w:val="24"/>
        </w:rPr>
        <w:t xml:space="preserve">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8E1147" w:rsidRDefault="00F90BE5">
      <w:pPr>
        <w:pStyle w:val="210"/>
        <w:tabs>
          <w:tab w:val="clear" w:pos="709"/>
          <w:tab w:val="num" w:pos="720"/>
          <w:tab w:val="num" w:pos="1440"/>
        </w:tabs>
        <w:suppressAutoHyphens/>
        <w:ind w:left="720" w:hanging="720"/>
        <w:rPr>
          <w:szCs w:val="24"/>
        </w:rPr>
      </w:pPr>
      <w:r>
        <w:rPr>
          <w:szCs w:val="24"/>
        </w:rPr>
        <w:t>6.8.6.</w:t>
      </w:r>
      <w:r>
        <w:rPr>
          <w:szCs w:val="24"/>
        </w:rPr>
        <w:tab/>
      </w:r>
      <w:r w:rsidRPr="00F90BE5">
        <w:rPr>
          <w:szCs w:val="24"/>
        </w:rPr>
        <w:t xml:space="preserve">Представитель Поставщика должен прибыть на Площадку АЭС в срок, указанный в уведомлении </w:t>
      </w:r>
      <w:r>
        <w:rPr>
          <w:szCs w:val="24"/>
        </w:rPr>
        <w:t>Заказчика/Генподрядчика</w:t>
      </w:r>
      <w:r w:rsidRPr="00F90BE5">
        <w:rPr>
          <w:szCs w:val="24"/>
        </w:rPr>
        <w:t xml:space="preserve">, если иной срок не согласован Сторонами после получения уведомления </w:t>
      </w:r>
      <w:r>
        <w:rPr>
          <w:szCs w:val="24"/>
        </w:rPr>
        <w:t>Заказчика/Генподрядчика</w:t>
      </w:r>
      <w:r w:rsidRPr="00F90BE5">
        <w:rPr>
          <w:szCs w:val="24"/>
        </w:rPr>
        <w:t xml:space="preserve">.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8E1147" w:rsidRDefault="00F90BE5">
      <w:pPr>
        <w:pStyle w:val="33"/>
        <w:tabs>
          <w:tab w:val="num" w:pos="720"/>
          <w:tab w:val="num" w:pos="1440"/>
        </w:tabs>
        <w:suppressAutoHyphens/>
        <w:spacing w:after="120"/>
        <w:ind w:left="720" w:hanging="720"/>
        <w:jc w:val="both"/>
        <w:rPr>
          <w:sz w:val="24"/>
          <w:szCs w:val="24"/>
        </w:rPr>
      </w:pPr>
      <w:r>
        <w:rPr>
          <w:sz w:val="24"/>
          <w:szCs w:val="24"/>
        </w:rPr>
        <w:t>6.8.7.</w:t>
      </w:r>
      <w:r>
        <w:rPr>
          <w:sz w:val="24"/>
          <w:szCs w:val="24"/>
        </w:rPr>
        <w:tab/>
      </w:r>
      <w:r w:rsidRPr="00F90BE5">
        <w:rPr>
          <w:sz w:val="24"/>
          <w:szCs w:val="24"/>
        </w:rPr>
        <w:t xml:space="preserve">Вскрытие тары и упаковки Оборудования производится в присутствии уполномоченных представителей </w:t>
      </w:r>
      <w:r>
        <w:rPr>
          <w:sz w:val="24"/>
          <w:szCs w:val="24"/>
        </w:rPr>
        <w:t>Генподрядчика</w:t>
      </w:r>
      <w:r w:rsidRPr="00F90BE5">
        <w:rPr>
          <w:sz w:val="24"/>
          <w:szCs w:val="24"/>
        </w:rPr>
        <w:t>, Заказчика</w:t>
      </w:r>
      <w:r>
        <w:rPr>
          <w:sz w:val="24"/>
          <w:szCs w:val="24"/>
        </w:rPr>
        <w:t>-застройщика</w:t>
      </w:r>
      <w:r w:rsidRPr="00F90BE5">
        <w:rPr>
          <w:sz w:val="24"/>
          <w:szCs w:val="24"/>
        </w:rPr>
        <w:t xml:space="preserve"> (Поставщика, в случае своевременного прибытия представителя Поставщика на Площадку АЭС).</w:t>
      </w:r>
    </w:p>
    <w:p w:rsidR="008E1147" w:rsidRDefault="00F90BE5">
      <w:pPr>
        <w:pStyle w:val="210"/>
        <w:tabs>
          <w:tab w:val="clear" w:pos="709"/>
          <w:tab w:val="num" w:pos="720"/>
          <w:tab w:val="num" w:pos="1440"/>
        </w:tabs>
        <w:suppressAutoHyphens/>
        <w:ind w:left="720" w:hanging="720"/>
        <w:rPr>
          <w:szCs w:val="24"/>
        </w:rPr>
      </w:pPr>
      <w:r>
        <w:rPr>
          <w:szCs w:val="24"/>
        </w:rPr>
        <w:t>6.8.8.</w:t>
      </w:r>
      <w:r>
        <w:rPr>
          <w:szCs w:val="24"/>
        </w:rPr>
        <w:tab/>
      </w:r>
      <w:r w:rsidRPr="00F90BE5">
        <w:rPr>
          <w:szCs w:val="24"/>
        </w:rPr>
        <w:t xml:space="preserve">Тара и упаковка Оборудования, </w:t>
      </w:r>
      <w:proofErr w:type="spellStart"/>
      <w:r w:rsidRPr="00F90BE5">
        <w:rPr>
          <w:szCs w:val="24"/>
        </w:rPr>
        <w:t>расконсервация</w:t>
      </w:r>
      <w:proofErr w:type="spellEnd"/>
      <w:r w:rsidRPr="00F90BE5">
        <w:rPr>
          <w:szCs w:val="24"/>
        </w:rPr>
        <w:t xml:space="preserve"> которого не допускается по условиям хранения, вскрывается непосредственно перед передачей его в монтаж.</w:t>
      </w:r>
    </w:p>
    <w:p w:rsidR="008E1147" w:rsidRDefault="00F90BE5">
      <w:pPr>
        <w:pStyle w:val="210"/>
        <w:tabs>
          <w:tab w:val="clear" w:pos="709"/>
          <w:tab w:val="num" w:pos="720"/>
          <w:tab w:val="num" w:pos="1440"/>
        </w:tabs>
        <w:suppressAutoHyphens/>
        <w:ind w:left="720" w:hanging="720"/>
        <w:rPr>
          <w:szCs w:val="24"/>
        </w:rPr>
      </w:pPr>
      <w:r>
        <w:rPr>
          <w:szCs w:val="24"/>
        </w:rPr>
        <w:t>6.8.9.</w:t>
      </w:r>
      <w:r>
        <w:rPr>
          <w:szCs w:val="24"/>
        </w:rPr>
        <w:tab/>
      </w:r>
      <w:r w:rsidRPr="00F90BE5">
        <w:rPr>
          <w:szCs w:val="24"/>
        </w:rPr>
        <w:t xml:space="preserve">В случае отсутствия замечаний к Оборудованию по итогам приёмки  Оборудования по количеству и качеству оформляется и подписывается представителями </w:t>
      </w:r>
      <w:r>
        <w:rPr>
          <w:szCs w:val="24"/>
        </w:rPr>
        <w:t>Генподрядчика</w:t>
      </w:r>
      <w:r w:rsidRPr="00F90BE5">
        <w:rPr>
          <w:szCs w:val="24"/>
        </w:rPr>
        <w:t>, Заказчика</w:t>
      </w:r>
      <w:r>
        <w:rPr>
          <w:szCs w:val="24"/>
        </w:rPr>
        <w:t>-застройщика</w:t>
      </w:r>
      <w:r w:rsidRPr="00F90BE5">
        <w:rPr>
          <w:szCs w:val="24"/>
        </w:rPr>
        <w:t xml:space="preserve"> Акт входного контроля Оборудования в 2 оригинальных экземплярах, по одному оригинальному экземпляру для каждой участвующей в приемке Оборудования организации.</w:t>
      </w:r>
    </w:p>
    <w:p w:rsidR="008E1147" w:rsidRDefault="00F90BE5">
      <w:pPr>
        <w:pStyle w:val="210"/>
        <w:tabs>
          <w:tab w:val="clear" w:pos="709"/>
          <w:tab w:val="num" w:pos="720"/>
          <w:tab w:val="num" w:pos="1440"/>
        </w:tabs>
        <w:suppressAutoHyphens/>
        <w:ind w:left="720" w:hanging="11"/>
        <w:rPr>
          <w:szCs w:val="24"/>
        </w:rPr>
      </w:pPr>
      <w:r w:rsidRPr="00F90BE5">
        <w:rPr>
          <w:szCs w:val="24"/>
        </w:rPr>
        <w:lastRenderedPageBreak/>
        <w:t>Акт входного контроля Оборудования должен быть оформлен в течение 3 (Трех) рабочих дней после проведения процедуры приемки Оборудования по количеству и качеству.</w:t>
      </w:r>
    </w:p>
    <w:p w:rsidR="00E01BA7" w:rsidRPr="007D1EF9" w:rsidRDefault="00E01BA7" w:rsidP="00360A33">
      <w:pPr>
        <w:pStyle w:val="BodyTextIndent21"/>
        <w:ind w:firstLine="0"/>
        <w:rPr>
          <w:szCs w:val="24"/>
        </w:rPr>
      </w:pPr>
      <w:r w:rsidRPr="007D1EF9">
        <w:rPr>
          <w:szCs w:val="24"/>
        </w:rPr>
        <w:t>При положительных результатах проведения входного контроля Генподрядчик или уполномоченное им лицо в однодневный срок подписывает (с указанием даты подписания) товарную накладную (ТОРГ-12).</w:t>
      </w:r>
    </w:p>
    <w:p w:rsidR="008E1147" w:rsidRDefault="0022599F">
      <w:pPr>
        <w:pStyle w:val="210"/>
        <w:tabs>
          <w:tab w:val="clear" w:pos="709"/>
          <w:tab w:val="num" w:pos="720"/>
          <w:tab w:val="num" w:pos="1440"/>
        </w:tabs>
        <w:suppressAutoHyphens/>
        <w:ind w:left="720" w:hanging="720"/>
        <w:rPr>
          <w:szCs w:val="24"/>
        </w:rPr>
      </w:pPr>
      <w:r>
        <w:rPr>
          <w:szCs w:val="24"/>
        </w:rPr>
        <w:t>6.8.10.</w:t>
      </w:r>
      <w:r>
        <w:rPr>
          <w:szCs w:val="24"/>
        </w:rPr>
        <w:tab/>
      </w:r>
      <w:r w:rsidR="00F90BE5" w:rsidRPr="00F90BE5">
        <w:rPr>
          <w:szCs w:val="24"/>
        </w:rPr>
        <w:t xml:space="preserve">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w:t>
      </w:r>
      <w:r>
        <w:rPr>
          <w:szCs w:val="24"/>
        </w:rPr>
        <w:t>Генподрядчиком</w:t>
      </w:r>
      <w:r w:rsidR="00F90BE5" w:rsidRPr="00F90BE5">
        <w:rPr>
          <w:szCs w:val="24"/>
        </w:rPr>
        <w:t>, Заказчиком</w:t>
      </w:r>
      <w:r>
        <w:rPr>
          <w:szCs w:val="24"/>
        </w:rPr>
        <w:t>-застройщиком</w:t>
      </w:r>
      <w:r w:rsidR="00F90BE5" w:rsidRPr="00F90BE5">
        <w:rPr>
          <w:szCs w:val="24"/>
        </w:rPr>
        <w:t xml:space="preserve">. </w:t>
      </w:r>
    </w:p>
    <w:p w:rsidR="008E1147" w:rsidRDefault="0022599F">
      <w:pPr>
        <w:pStyle w:val="210"/>
        <w:tabs>
          <w:tab w:val="clear" w:pos="709"/>
          <w:tab w:val="num" w:pos="720"/>
          <w:tab w:val="num" w:pos="1440"/>
        </w:tabs>
        <w:suppressAutoHyphens/>
        <w:ind w:left="720" w:hanging="11"/>
        <w:rPr>
          <w:szCs w:val="24"/>
        </w:rPr>
      </w:pPr>
      <w:r>
        <w:rPr>
          <w:szCs w:val="24"/>
        </w:rPr>
        <w:t xml:space="preserve">Заказчик/Генподрядчик </w:t>
      </w:r>
      <w:r w:rsidR="00F90BE5" w:rsidRPr="00F90BE5">
        <w:rPr>
          <w:szCs w:val="24"/>
        </w:rPr>
        <w:t xml:space="preserve"> уведомляет Поставщика </w:t>
      </w:r>
      <w:proofErr w:type="gramStart"/>
      <w:r w:rsidR="00F90BE5" w:rsidRPr="00F90BE5">
        <w:rPr>
          <w:szCs w:val="24"/>
        </w:rPr>
        <w:t>о замечаниях по результатам входного контроля в письменном виде заказным письмом с уведомлением о вручении</w:t>
      </w:r>
      <w:proofErr w:type="gramEnd"/>
      <w:r w:rsidR="00F90BE5" w:rsidRPr="00F90BE5">
        <w:rPr>
          <w:szCs w:val="24"/>
        </w:rPr>
        <w:t xml:space="preserve"> и письмом, направленным по электронной почте либо по факсу, в трехдневный срок с момента подписания Акта входного контроля.</w:t>
      </w:r>
    </w:p>
    <w:p w:rsidR="008E1147" w:rsidRDefault="0012219B">
      <w:pPr>
        <w:pStyle w:val="210"/>
        <w:tabs>
          <w:tab w:val="clear" w:pos="709"/>
          <w:tab w:val="num" w:pos="720"/>
          <w:tab w:val="num" w:pos="1440"/>
        </w:tabs>
        <w:suppressAutoHyphens/>
        <w:ind w:left="720" w:hanging="11"/>
        <w:rPr>
          <w:szCs w:val="24"/>
        </w:rPr>
      </w:pPr>
      <w:r>
        <w:rPr>
          <w:szCs w:val="24"/>
        </w:rPr>
        <w:t>Акт входного контроля</w:t>
      </w:r>
      <w:r w:rsidR="00F90BE5" w:rsidRPr="00F90BE5">
        <w:rPr>
          <w:szCs w:val="24"/>
        </w:rPr>
        <w:t>, устанавливающий недостачу, ненадлежащее качество или некомплектность Оборудования име</w:t>
      </w:r>
      <w:r w:rsidR="0022599F">
        <w:rPr>
          <w:szCs w:val="24"/>
        </w:rPr>
        <w:t>е</w:t>
      </w:r>
      <w:r w:rsidR="00F90BE5" w:rsidRPr="00F90BE5">
        <w:rPr>
          <w:szCs w:val="24"/>
        </w:rPr>
        <w:t>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8E1147" w:rsidRDefault="0022599F">
      <w:pPr>
        <w:pStyle w:val="210"/>
        <w:tabs>
          <w:tab w:val="clear" w:pos="709"/>
          <w:tab w:val="num" w:pos="720"/>
          <w:tab w:val="num" w:pos="1440"/>
        </w:tabs>
        <w:suppressAutoHyphens/>
        <w:ind w:left="720" w:hanging="720"/>
        <w:rPr>
          <w:szCs w:val="24"/>
        </w:rPr>
      </w:pPr>
      <w:r>
        <w:rPr>
          <w:szCs w:val="24"/>
        </w:rPr>
        <w:t>6.8.11.</w:t>
      </w:r>
      <w:r>
        <w:rPr>
          <w:szCs w:val="24"/>
        </w:rPr>
        <w:tab/>
      </w:r>
      <w:r w:rsidR="00F90BE5" w:rsidRPr="00F90BE5">
        <w:rPr>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8E1147" w:rsidRDefault="0022599F">
      <w:pPr>
        <w:pStyle w:val="210"/>
        <w:tabs>
          <w:tab w:val="clear" w:pos="709"/>
          <w:tab w:val="num" w:pos="720"/>
          <w:tab w:val="num" w:pos="1440"/>
        </w:tabs>
        <w:suppressAutoHyphens/>
        <w:ind w:left="720" w:hanging="720"/>
        <w:rPr>
          <w:szCs w:val="24"/>
        </w:rPr>
      </w:pPr>
      <w:r>
        <w:rPr>
          <w:szCs w:val="24"/>
        </w:rPr>
        <w:t>6.8.12.</w:t>
      </w:r>
      <w:r>
        <w:rPr>
          <w:szCs w:val="24"/>
        </w:rPr>
        <w:tab/>
      </w:r>
      <w:r w:rsidR="00F90BE5" w:rsidRPr="00F90BE5">
        <w:rPr>
          <w:szCs w:val="24"/>
        </w:rPr>
        <w:t>В случае расхождения мнений Заказчика</w:t>
      </w:r>
      <w:r>
        <w:rPr>
          <w:szCs w:val="24"/>
        </w:rPr>
        <w:t>-застройщика</w:t>
      </w:r>
      <w:r w:rsidR="00F90BE5" w:rsidRPr="00F90BE5">
        <w:rPr>
          <w:szCs w:val="24"/>
        </w:rPr>
        <w:t xml:space="preserve">, </w:t>
      </w:r>
      <w:r>
        <w:rPr>
          <w:szCs w:val="24"/>
        </w:rPr>
        <w:t>Генподрядчика, Заказчика</w:t>
      </w:r>
      <w:r w:rsidR="00F90BE5" w:rsidRPr="00F90BE5">
        <w:rPr>
          <w:szCs w:val="24"/>
        </w:rPr>
        <w:t xml:space="preserve">, Поставщика относительно причин Несоответствия Оборудования условиям Договора, </w:t>
      </w:r>
      <w:r>
        <w:rPr>
          <w:szCs w:val="24"/>
        </w:rPr>
        <w:t>Заказчик/Генподрядчик</w:t>
      </w:r>
      <w:r w:rsidR="00F90BE5" w:rsidRPr="00F90BE5">
        <w:rPr>
          <w:szCs w:val="24"/>
        </w:rPr>
        <w:t xml:space="preserve"> вправе привлечь независимую компетентную организацию для определения причин Несоответствия и виновной стороны. </w:t>
      </w:r>
    </w:p>
    <w:p w:rsidR="008E1147" w:rsidRDefault="00F90BE5">
      <w:pPr>
        <w:pStyle w:val="210"/>
        <w:tabs>
          <w:tab w:val="clear" w:pos="709"/>
          <w:tab w:val="num" w:pos="720"/>
          <w:tab w:val="num" w:pos="1440"/>
        </w:tabs>
        <w:suppressAutoHyphens/>
        <w:ind w:left="720" w:hanging="11"/>
        <w:rPr>
          <w:szCs w:val="24"/>
        </w:rPr>
      </w:pPr>
      <w:r w:rsidRPr="00F90BE5">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8E1147" w:rsidRDefault="00AB68A8">
      <w:pPr>
        <w:pStyle w:val="210"/>
        <w:tabs>
          <w:tab w:val="clear" w:pos="709"/>
          <w:tab w:val="num" w:pos="720"/>
          <w:tab w:val="num" w:pos="1440"/>
        </w:tabs>
        <w:suppressAutoHyphens/>
        <w:ind w:left="720" w:hanging="720"/>
        <w:rPr>
          <w:szCs w:val="24"/>
        </w:rPr>
      </w:pPr>
      <w:r>
        <w:rPr>
          <w:szCs w:val="24"/>
        </w:rPr>
        <w:t>6.8.13.</w:t>
      </w:r>
      <w:r>
        <w:rPr>
          <w:szCs w:val="24"/>
        </w:rPr>
        <w:tab/>
      </w:r>
      <w:r w:rsidR="00F90BE5" w:rsidRPr="00F90BE5">
        <w:rPr>
          <w:szCs w:val="24"/>
        </w:rPr>
        <w:t xml:space="preserve">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w:t>
      </w:r>
      <w:r>
        <w:rPr>
          <w:szCs w:val="24"/>
        </w:rPr>
        <w:t>Заказчиком/Генподрядчиком</w:t>
      </w:r>
      <w:r w:rsidR="00F90BE5" w:rsidRPr="00F90BE5">
        <w:rPr>
          <w:szCs w:val="24"/>
        </w:rPr>
        <w:t xml:space="preserve"> и Заказчиком</w:t>
      </w:r>
      <w:r>
        <w:rPr>
          <w:szCs w:val="24"/>
        </w:rPr>
        <w:t>-застройщиком</w:t>
      </w:r>
      <w:r w:rsidR="00F90BE5" w:rsidRPr="00F90BE5">
        <w:rPr>
          <w:szCs w:val="24"/>
        </w:rPr>
        <w:t xml:space="preserve">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00F90BE5" w:rsidRPr="00F90BE5">
        <w:rPr>
          <w:szCs w:val="24"/>
        </w:rPr>
        <w:t>с даты подписания</w:t>
      </w:r>
      <w:proofErr w:type="gramEnd"/>
      <w:r w:rsidR="00F90BE5" w:rsidRPr="00F90BE5">
        <w:rPr>
          <w:szCs w:val="24"/>
        </w:rPr>
        <w:t xml:space="preserve"> Акта входного контроля.</w:t>
      </w:r>
    </w:p>
    <w:p w:rsidR="008E1147" w:rsidRDefault="00A226D2">
      <w:pPr>
        <w:pStyle w:val="210"/>
        <w:tabs>
          <w:tab w:val="clear" w:pos="709"/>
          <w:tab w:val="num" w:pos="720"/>
          <w:tab w:val="num" w:pos="1440"/>
        </w:tabs>
        <w:suppressAutoHyphens/>
        <w:ind w:left="720" w:hanging="720"/>
        <w:rPr>
          <w:szCs w:val="24"/>
        </w:rPr>
      </w:pPr>
      <w:r>
        <w:rPr>
          <w:szCs w:val="24"/>
        </w:rPr>
        <w:t>6.8.14.</w:t>
      </w:r>
      <w:r>
        <w:rPr>
          <w:szCs w:val="24"/>
        </w:rPr>
        <w:tab/>
      </w:r>
      <w:r w:rsidR="00F90BE5" w:rsidRPr="00F90BE5">
        <w:rPr>
          <w:szCs w:val="24"/>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w:t>
      </w:r>
      <w:r>
        <w:rPr>
          <w:szCs w:val="24"/>
        </w:rPr>
        <w:t>Заказчиком/Генподрядчиком</w:t>
      </w:r>
      <w:r w:rsidRPr="00F90BE5">
        <w:rPr>
          <w:szCs w:val="24"/>
        </w:rPr>
        <w:t xml:space="preserve"> и Заказчиком</w:t>
      </w:r>
      <w:r>
        <w:rPr>
          <w:szCs w:val="24"/>
        </w:rPr>
        <w:t>-застройщиком</w:t>
      </w:r>
      <w:r w:rsidR="00F90BE5" w:rsidRPr="00F90BE5">
        <w:rPr>
          <w:szCs w:val="24"/>
        </w:rPr>
        <w:t xml:space="preserve"> сроки. Течение этого срока начинается </w:t>
      </w:r>
      <w:proofErr w:type="gramStart"/>
      <w:r w:rsidR="00F90BE5" w:rsidRPr="00F90BE5">
        <w:rPr>
          <w:szCs w:val="24"/>
        </w:rPr>
        <w:t>с даты подписания</w:t>
      </w:r>
      <w:proofErr w:type="gramEnd"/>
      <w:r w:rsidR="00F90BE5" w:rsidRPr="00F90BE5">
        <w:rPr>
          <w:szCs w:val="24"/>
        </w:rPr>
        <w:t xml:space="preserve"> Акта входного контроля.</w:t>
      </w:r>
    </w:p>
    <w:p w:rsidR="008E1147" w:rsidRDefault="00A226D2">
      <w:pPr>
        <w:pStyle w:val="210"/>
        <w:tabs>
          <w:tab w:val="clear" w:pos="709"/>
          <w:tab w:val="num" w:pos="720"/>
          <w:tab w:val="num" w:pos="1440"/>
        </w:tabs>
        <w:suppressAutoHyphens/>
        <w:ind w:left="720" w:hanging="720"/>
        <w:rPr>
          <w:szCs w:val="24"/>
        </w:rPr>
      </w:pPr>
      <w:r>
        <w:rPr>
          <w:szCs w:val="24"/>
        </w:rPr>
        <w:t>6.8.15.</w:t>
      </w:r>
      <w:r>
        <w:rPr>
          <w:szCs w:val="24"/>
        </w:rPr>
        <w:tab/>
      </w:r>
      <w:proofErr w:type="gramStart"/>
      <w:r w:rsidR="00F90BE5" w:rsidRPr="00F90BE5">
        <w:rPr>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sidR="00F90BE5" w:rsidRPr="00F90BE5">
        <w:rPr>
          <w:szCs w:val="24"/>
        </w:rPr>
        <w:t xml:space="preserve">/или товаросопроводительной документации в течение 10 (Десяти) рабочих дней </w:t>
      </w:r>
      <w:proofErr w:type="gramStart"/>
      <w:r w:rsidR="00F90BE5" w:rsidRPr="00F90BE5">
        <w:rPr>
          <w:szCs w:val="24"/>
        </w:rPr>
        <w:t>с даты получения</w:t>
      </w:r>
      <w:proofErr w:type="gramEnd"/>
      <w:r w:rsidR="00F90BE5" w:rsidRPr="00F90BE5">
        <w:rPr>
          <w:szCs w:val="24"/>
        </w:rPr>
        <w:t xml:space="preserve"> Поставщиком соответствующего уведомления, если иной срок не будет согласован Сторонами. </w:t>
      </w:r>
    </w:p>
    <w:p w:rsidR="008E1147" w:rsidRDefault="00A226D2">
      <w:pPr>
        <w:pStyle w:val="33"/>
        <w:tabs>
          <w:tab w:val="left" w:pos="720"/>
          <w:tab w:val="left" w:pos="900"/>
        </w:tabs>
        <w:suppressAutoHyphens/>
        <w:spacing w:after="120"/>
        <w:ind w:left="720" w:hanging="720"/>
        <w:jc w:val="both"/>
        <w:rPr>
          <w:sz w:val="24"/>
          <w:szCs w:val="24"/>
        </w:rPr>
      </w:pPr>
      <w:r>
        <w:rPr>
          <w:sz w:val="24"/>
          <w:szCs w:val="24"/>
        </w:rPr>
        <w:lastRenderedPageBreak/>
        <w:t>6.8.16.</w:t>
      </w:r>
      <w:r>
        <w:rPr>
          <w:sz w:val="24"/>
          <w:szCs w:val="24"/>
        </w:rPr>
        <w:tab/>
      </w:r>
      <w:r w:rsidRPr="00A8300F">
        <w:rPr>
          <w:sz w:val="24"/>
          <w:szCs w:val="24"/>
        </w:rPr>
        <w:t xml:space="preserve">Если устранение Дефектов, за которые несет ответственность </w:t>
      </w:r>
      <w:r>
        <w:rPr>
          <w:sz w:val="24"/>
          <w:szCs w:val="24"/>
        </w:rPr>
        <w:t>Поставщик</w:t>
      </w:r>
      <w:r w:rsidRPr="00A8300F">
        <w:rPr>
          <w:sz w:val="24"/>
          <w:szCs w:val="24"/>
        </w:rPr>
        <w:t xml:space="preserve">, производится, по согласованию с Заказчиком, силами и за счет Заказчика, </w:t>
      </w:r>
      <w:r>
        <w:rPr>
          <w:sz w:val="24"/>
          <w:szCs w:val="24"/>
        </w:rPr>
        <w:t>Поставщик</w:t>
      </w:r>
      <w:r w:rsidRPr="00A8300F">
        <w:rPr>
          <w:sz w:val="24"/>
          <w:szCs w:val="24"/>
        </w:rPr>
        <w:t xml:space="preserve"> обязан возместить Заказчику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p>
    <w:p w:rsidR="008E1147" w:rsidRDefault="00A226D2">
      <w:pPr>
        <w:pStyle w:val="210"/>
        <w:tabs>
          <w:tab w:val="clear" w:pos="709"/>
          <w:tab w:val="num" w:pos="720"/>
          <w:tab w:val="num" w:pos="1440"/>
        </w:tabs>
        <w:suppressAutoHyphens/>
        <w:spacing w:before="0"/>
        <w:ind w:left="720" w:hanging="720"/>
        <w:rPr>
          <w:szCs w:val="24"/>
        </w:rPr>
      </w:pPr>
      <w:r w:rsidRPr="00A8300F">
        <w:rPr>
          <w:szCs w:val="24"/>
        </w:rPr>
        <w:t>6.8.1</w:t>
      </w:r>
      <w:r>
        <w:rPr>
          <w:szCs w:val="24"/>
        </w:rPr>
        <w:t>7</w:t>
      </w:r>
      <w:r w:rsidRPr="00A8300F">
        <w:rPr>
          <w:szCs w:val="24"/>
        </w:rPr>
        <w:t>.</w:t>
      </w:r>
      <w:r w:rsidRPr="00A8300F">
        <w:rPr>
          <w:szCs w:val="24"/>
        </w:rPr>
        <w:tab/>
        <w:t xml:space="preserve">Возврат дефектного Оборудования производится по запросу </w:t>
      </w:r>
      <w:r>
        <w:rPr>
          <w:szCs w:val="24"/>
        </w:rPr>
        <w:t>Поставщика</w:t>
      </w:r>
      <w:r w:rsidRPr="00A8300F">
        <w:rPr>
          <w:szCs w:val="24"/>
        </w:rPr>
        <w:t xml:space="preserve"> и за его счет в согласованный </w:t>
      </w:r>
      <w:r>
        <w:rPr>
          <w:szCs w:val="24"/>
        </w:rPr>
        <w:t>Поставщиком</w:t>
      </w:r>
      <w:r w:rsidRPr="00A8300F">
        <w:rPr>
          <w:szCs w:val="24"/>
        </w:rPr>
        <w:t xml:space="preserve"> с Заказчиком и Генподрядчиком срок.</w:t>
      </w:r>
    </w:p>
    <w:p w:rsidR="008E1147" w:rsidRDefault="00FE26C7">
      <w:pPr>
        <w:pStyle w:val="33"/>
        <w:tabs>
          <w:tab w:val="left" w:pos="720"/>
          <w:tab w:val="left" w:pos="900"/>
        </w:tabs>
        <w:suppressAutoHyphens/>
        <w:spacing w:after="120"/>
        <w:ind w:left="720" w:hanging="720"/>
        <w:jc w:val="both"/>
        <w:rPr>
          <w:sz w:val="24"/>
          <w:szCs w:val="24"/>
        </w:rPr>
      </w:pPr>
      <w:r w:rsidRPr="00A8300F">
        <w:rPr>
          <w:sz w:val="24"/>
          <w:szCs w:val="24"/>
        </w:rPr>
        <w:t>6.9.</w:t>
      </w:r>
      <w:r w:rsidRPr="00A8300F">
        <w:rPr>
          <w:sz w:val="24"/>
          <w:szCs w:val="24"/>
        </w:rPr>
        <w:tab/>
        <w:t>Упаковка и маркировка Оборудования:</w:t>
      </w:r>
    </w:p>
    <w:p w:rsidR="008E1147" w:rsidRDefault="00FE26C7">
      <w:pPr>
        <w:pStyle w:val="33"/>
        <w:tabs>
          <w:tab w:val="left" w:pos="720"/>
          <w:tab w:val="left" w:pos="900"/>
          <w:tab w:val="num" w:pos="1440"/>
        </w:tabs>
        <w:suppressAutoHyphens/>
        <w:spacing w:after="120"/>
        <w:ind w:left="720" w:hanging="720"/>
        <w:jc w:val="both"/>
        <w:rPr>
          <w:sz w:val="24"/>
          <w:szCs w:val="24"/>
        </w:rPr>
      </w:pPr>
      <w:r w:rsidRPr="00A8300F">
        <w:rPr>
          <w:sz w:val="24"/>
          <w:szCs w:val="24"/>
        </w:rPr>
        <w:t>6.9.1.</w:t>
      </w:r>
      <w:r w:rsidRPr="00A8300F">
        <w:rPr>
          <w:sz w:val="24"/>
          <w:szCs w:val="24"/>
        </w:rPr>
        <w:tab/>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Приложениях № 2 и № 8 к Договору.</w:t>
      </w:r>
    </w:p>
    <w:p w:rsidR="008E1147" w:rsidRDefault="00FE26C7">
      <w:pPr>
        <w:pStyle w:val="33"/>
        <w:tabs>
          <w:tab w:val="num" w:pos="720"/>
          <w:tab w:val="num" w:pos="1440"/>
        </w:tabs>
        <w:suppressAutoHyphens/>
        <w:spacing w:after="120"/>
        <w:ind w:left="720" w:hanging="720"/>
        <w:jc w:val="both"/>
        <w:rPr>
          <w:sz w:val="24"/>
          <w:szCs w:val="24"/>
        </w:rPr>
      </w:pPr>
      <w:r w:rsidRPr="00A8300F">
        <w:rPr>
          <w:sz w:val="24"/>
          <w:szCs w:val="24"/>
        </w:rPr>
        <w:t>6.9.2.</w:t>
      </w:r>
      <w:r w:rsidRPr="00A8300F">
        <w:rPr>
          <w:sz w:val="24"/>
          <w:szCs w:val="24"/>
        </w:rPr>
        <w:tab/>
      </w:r>
      <w:r w:rsidR="00B71524">
        <w:rPr>
          <w:sz w:val="24"/>
          <w:szCs w:val="24"/>
        </w:rPr>
        <w:t>Поставщик</w:t>
      </w:r>
      <w:r w:rsidRPr="00A8300F">
        <w:rPr>
          <w:sz w:val="24"/>
          <w:szCs w:val="24"/>
        </w:rPr>
        <w:t xml:space="preserve"> несет ответственность за повреждение или утрату Оборудования, вызванную ненадлежащей или неправильной упаковкой или маркировкой Оборудования, включая Документацию, отправляемую с Оборудованием.</w:t>
      </w:r>
    </w:p>
    <w:p w:rsidR="008E1147" w:rsidRDefault="00FE26C7">
      <w:pPr>
        <w:pStyle w:val="33"/>
        <w:numPr>
          <w:ilvl w:val="2"/>
          <w:numId w:val="0"/>
        </w:numPr>
        <w:tabs>
          <w:tab w:val="num" w:pos="720"/>
        </w:tabs>
        <w:suppressAutoHyphens/>
        <w:spacing w:after="120"/>
        <w:ind w:left="720" w:hanging="720"/>
        <w:jc w:val="both"/>
        <w:rPr>
          <w:sz w:val="24"/>
          <w:szCs w:val="24"/>
        </w:rPr>
      </w:pPr>
      <w:r w:rsidRPr="00A8300F">
        <w:rPr>
          <w:sz w:val="24"/>
          <w:szCs w:val="24"/>
        </w:rPr>
        <w:t>6.9.3</w:t>
      </w:r>
      <w:r w:rsidRPr="00A8300F">
        <w:rPr>
          <w:sz w:val="24"/>
          <w:szCs w:val="24"/>
        </w:rPr>
        <w:tab/>
        <w:t>Заказчик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совместно с Оборудованием Технической документации.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6.10.</w:t>
      </w:r>
      <w:r w:rsidRPr="00A8300F">
        <w:rPr>
          <w:sz w:val="24"/>
          <w:szCs w:val="24"/>
        </w:rPr>
        <w:tab/>
        <w:t>Порядок оформления Ключевых событий, не связанных с поставкой Оборудования (изготовление Оборудования).</w:t>
      </w:r>
    </w:p>
    <w:p w:rsidR="00FE26C7" w:rsidRPr="00A8300F" w:rsidRDefault="00FE26C7" w:rsidP="00FE26C7">
      <w:pPr>
        <w:pStyle w:val="33"/>
        <w:tabs>
          <w:tab w:val="num" w:pos="720"/>
        </w:tabs>
        <w:suppressAutoHyphens/>
        <w:spacing w:after="120"/>
        <w:ind w:left="720" w:hanging="720"/>
        <w:jc w:val="both"/>
        <w:rPr>
          <w:spacing w:val="2"/>
          <w:sz w:val="24"/>
          <w:szCs w:val="24"/>
        </w:rPr>
      </w:pPr>
      <w:r w:rsidRPr="00A8300F">
        <w:rPr>
          <w:spacing w:val="2"/>
          <w:sz w:val="24"/>
          <w:szCs w:val="24"/>
        </w:rPr>
        <w:t>6.10.1.</w:t>
      </w:r>
      <w:r w:rsidRPr="00A8300F">
        <w:rPr>
          <w:spacing w:val="2"/>
          <w:sz w:val="24"/>
          <w:szCs w:val="24"/>
        </w:rPr>
        <w:tab/>
        <w:t xml:space="preserve">Приёмка Ключевых событий по изготовлению Оборудования осуществляется Заказчиком и Генподрядчиком или уполномоченной ими организацией на предприятии </w:t>
      </w:r>
      <w:r w:rsidR="00B71524">
        <w:rPr>
          <w:spacing w:val="2"/>
          <w:sz w:val="24"/>
          <w:szCs w:val="24"/>
        </w:rPr>
        <w:t>Поставщика</w:t>
      </w:r>
      <w:r w:rsidRPr="00A8300F">
        <w:rPr>
          <w:spacing w:val="2"/>
          <w:sz w:val="24"/>
          <w:szCs w:val="24"/>
        </w:rPr>
        <w:t xml:space="preserve">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w:t>
      </w:r>
      <w:r w:rsidR="00B71524">
        <w:rPr>
          <w:spacing w:val="2"/>
          <w:sz w:val="24"/>
          <w:szCs w:val="24"/>
        </w:rPr>
        <w:t>Поставщиком</w:t>
      </w:r>
      <w:r w:rsidRPr="00A8300F">
        <w:rPr>
          <w:spacing w:val="2"/>
          <w:sz w:val="24"/>
          <w:szCs w:val="24"/>
        </w:rPr>
        <w:t>, по одному экземпляру для каждой стороны.</w:t>
      </w:r>
    </w:p>
    <w:p w:rsidR="00FE26C7" w:rsidRPr="00A8300F" w:rsidRDefault="00FE26C7" w:rsidP="00FE26C7">
      <w:pPr>
        <w:pStyle w:val="33"/>
        <w:suppressAutoHyphens/>
        <w:spacing w:after="120"/>
        <w:ind w:left="720" w:hanging="720"/>
        <w:jc w:val="both"/>
        <w:rPr>
          <w:sz w:val="22"/>
          <w:szCs w:val="22"/>
        </w:rPr>
      </w:pPr>
      <w:r w:rsidRPr="00A8300F">
        <w:rPr>
          <w:spacing w:val="2"/>
          <w:sz w:val="24"/>
          <w:szCs w:val="24"/>
        </w:rPr>
        <w:t>6.10.2.</w:t>
      </w:r>
      <w:r w:rsidRPr="00A8300F">
        <w:rPr>
          <w:spacing w:val="2"/>
          <w:sz w:val="24"/>
          <w:szCs w:val="24"/>
        </w:rPr>
        <w:tab/>
      </w:r>
      <w:r w:rsidRPr="00A8300F">
        <w:rPr>
          <w:sz w:val="24"/>
          <w:szCs w:val="24"/>
        </w:rPr>
        <w:t xml:space="preserve">О готовности к предъявлению достигнутых Ключевых событий по изготовлению Оборудования, указанных Перечне Ключевых событий, являющемся Приложением  № 12 к Договору, </w:t>
      </w:r>
      <w:r w:rsidR="00B71524">
        <w:rPr>
          <w:sz w:val="24"/>
          <w:szCs w:val="24"/>
        </w:rPr>
        <w:t>Поставщик</w:t>
      </w:r>
      <w:r w:rsidRPr="00A8300F">
        <w:rPr>
          <w:sz w:val="24"/>
          <w:szCs w:val="24"/>
        </w:rPr>
        <w:t xml:space="preserve"> </w:t>
      </w:r>
      <w:r w:rsidRPr="00A8300F">
        <w:rPr>
          <w:spacing w:val="-2"/>
          <w:sz w:val="24"/>
          <w:szCs w:val="24"/>
        </w:rPr>
        <w:t xml:space="preserve">не позднее, чем </w:t>
      </w:r>
      <w:r w:rsidRPr="00A8300F">
        <w:rPr>
          <w:spacing w:val="10"/>
          <w:sz w:val="24"/>
          <w:szCs w:val="24"/>
        </w:rPr>
        <w:t xml:space="preserve">за 20 (Двадцать) календарных дней </w:t>
      </w:r>
      <w:r w:rsidRPr="00A8300F">
        <w:rPr>
          <w:spacing w:val="-2"/>
          <w:sz w:val="24"/>
          <w:szCs w:val="24"/>
        </w:rPr>
        <w:t>письменно (</w:t>
      </w:r>
      <w:r w:rsidRPr="00A8300F">
        <w:rPr>
          <w:sz w:val="24"/>
          <w:szCs w:val="24"/>
        </w:rPr>
        <w:t>посредством факсимильной связи и электронной почты</w:t>
      </w:r>
      <w:r w:rsidRPr="00A8300F">
        <w:rPr>
          <w:spacing w:val="-2"/>
          <w:sz w:val="24"/>
          <w:szCs w:val="24"/>
        </w:rPr>
        <w:t>) извещает Заказчика</w:t>
      </w:r>
      <w:r w:rsidRPr="00A8300F">
        <w:rPr>
          <w:spacing w:val="-4"/>
          <w:sz w:val="24"/>
          <w:szCs w:val="24"/>
        </w:rPr>
        <w:t xml:space="preserve"> с указанием срока прибытия на предприятие </w:t>
      </w:r>
      <w:r w:rsidR="00B71524">
        <w:rPr>
          <w:spacing w:val="-4"/>
          <w:sz w:val="24"/>
          <w:szCs w:val="24"/>
        </w:rPr>
        <w:t>Поставщика</w:t>
      </w:r>
      <w:r w:rsidRPr="00A8300F">
        <w:rPr>
          <w:spacing w:val="-4"/>
          <w:sz w:val="24"/>
          <w:szCs w:val="24"/>
        </w:rPr>
        <w:t>.</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6.10.3.</w:t>
      </w:r>
      <w:r w:rsidRPr="00A8300F">
        <w:rPr>
          <w:sz w:val="24"/>
          <w:szCs w:val="24"/>
        </w:rPr>
        <w:tab/>
        <w:t xml:space="preserve">Заказчик и Генподрядчик в течение 7 (Семи) календарных дней после получения извещения </w:t>
      </w:r>
      <w:r w:rsidR="00B71524">
        <w:rPr>
          <w:sz w:val="24"/>
          <w:szCs w:val="24"/>
        </w:rPr>
        <w:t>Поставщика</w:t>
      </w:r>
      <w:r w:rsidRPr="00A8300F">
        <w:rPr>
          <w:sz w:val="24"/>
          <w:szCs w:val="24"/>
        </w:rPr>
        <w:t xml:space="preserve"> письменно (посредством факсимильной связи и электронной почты) подтверждает срок прибытия для приемки.</w:t>
      </w:r>
    </w:p>
    <w:p w:rsidR="00FE26C7" w:rsidRPr="00A8300F" w:rsidRDefault="00FE26C7" w:rsidP="00FE26C7">
      <w:pPr>
        <w:pStyle w:val="33"/>
        <w:tabs>
          <w:tab w:val="num" w:pos="720"/>
        </w:tabs>
        <w:suppressAutoHyphens/>
        <w:spacing w:after="120"/>
        <w:ind w:left="720" w:hanging="720"/>
        <w:jc w:val="both"/>
        <w:rPr>
          <w:sz w:val="24"/>
          <w:szCs w:val="24"/>
        </w:rPr>
      </w:pPr>
      <w:r w:rsidRPr="00A8300F">
        <w:rPr>
          <w:sz w:val="24"/>
          <w:szCs w:val="24"/>
        </w:rPr>
        <w:t>6.10.4.</w:t>
      </w:r>
      <w:r w:rsidRPr="00A8300F">
        <w:rPr>
          <w:sz w:val="24"/>
          <w:szCs w:val="24"/>
        </w:rPr>
        <w:tab/>
        <w:t xml:space="preserve">Заказчик и Генподрядчик </w:t>
      </w:r>
      <w:r w:rsidRPr="00A8300F">
        <w:rPr>
          <w:spacing w:val="2"/>
          <w:sz w:val="24"/>
          <w:szCs w:val="24"/>
        </w:rPr>
        <w:t xml:space="preserve">производят приемку достигнутого </w:t>
      </w:r>
      <w:r w:rsidR="00042DD6">
        <w:rPr>
          <w:spacing w:val="2"/>
          <w:sz w:val="24"/>
          <w:szCs w:val="24"/>
        </w:rPr>
        <w:t>К</w:t>
      </w:r>
      <w:r w:rsidRPr="00A8300F">
        <w:rPr>
          <w:spacing w:val="2"/>
          <w:sz w:val="24"/>
          <w:szCs w:val="24"/>
        </w:rPr>
        <w:t xml:space="preserve">лючевого события по изготовлению Оборудования </w:t>
      </w:r>
      <w:r w:rsidRPr="00A8300F">
        <w:rPr>
          <w:sz w:val="24"/>
          <w:szCs w:val="24"/>
        </w:rPr>
        <w:t xml:space="preserve">и подписывают соответствующий акт </w:t>
      </w:r>
      <w:r w:rsidRPr="00A8300F">
        <w:rPr>
          <w:spacing w:val="-5"/>
          <w:sz w:val="24"/>
          <w:szCs w:val="24"/>
        </w:rPr>
        <w:t>о достижении Ключевого события</w:t>
      </w:r>
      <w:r w:rsidRPr="00A8300F">
        <w:rPr>
          <w:sz w:val="24"/>
          <w:szCs w:val="24"/>
        </w:rPr>
        <w:t xml:space="preserve">, либо, </w:t>
      </w:r>
      <w:r w:rsidRPr="00A8300F">
        <w:rPr>
          <w:spacing w:val="5"/>
          <w:sz w:val="24"/>
          <w:szCs w:val="24"/>
        </w:rPr>
        <w:t xml:space="preserve">в случае обнаружения Дефектов и/или Несоответствий при приемке отдельных узлов </w:t>
      </w:r>
      <w:r w:rsidRPr="00A8300F">
        <w:rPr>
          <w:spacing w:val="7"/>
          <w:sz w:val="24"/>
          <w:szCs w:val="24"/>
        </w:rPr>
        <w:t xml:space="preserve">Оборудования, представители </w:t>
      </w:r>
      <w:r w:rsidRPr="00A8300F">
        <w:rPr>
          <w:sz w:val="24"/>
          <w:szCs w:val="24"/>
        </w:rPr>
        <w:t>Заказчика, Генподрядчика и</w:t>
      </w:r>
      <w:r w:rsidRPr="00A8300F">
        <w:rPr>
          <w:spacing w:val="7"/>
          <w:sz w:val="24"/>
          <w:szCs w:val="24"/>
        </w:rPr>
        <w:t xml:space="preserve"> </w:t>
      </w:r>
      <w:r w:rsidR="00B71524">
        <w:rPr>
          <w:sz w:val="24"/>
          <w:szCs w:val="24"/>
        </w:rPr>
        <w:t>Поставщика</w:t>
      </w:r>
      <w:r w:rsidRPr="00A8300F">
        <w:rPr>
          <w:sz w:val="24"/>
          <w:szCs w:val="24"/>
        </w:rPr>
        <w:t xml:space="preserve"> составляют акт несоответствия Оборудования условиям Договора. На основании акта несоответствия </w:t>
      </w:r>
      <w:r w:rsidR="00B71524">
        <w:rPr>
          <w:sz w:val="24"/>
          <w:szCs w:val="24"/>
        </w:rPr>
        <w:t>Поставщик</w:t>
      </w:r>
      <w:r w:rsidRPr="00A8300F">
        <w:rPr>
          <w:sz w:val="24"/>
          <w:szCs w:val="24"/>
        </w:rPr>
        <w:t xml:space="preserve"> обязуется в согласованный Сторонами срок, устранить </w:t>
      </w:r>
      <w:r w:rsidRPr="00A8300F">
        <w:rPr>
          <w:spacing w:val="1"/>
          <w:sz w:val="24"/>
          <w:szCs w:val="24"/>
        </w:rPr>
        <w:t xml:space="preserve">Дефекты и/или Несоответствия своими силами и за свой счет и повторно предъявить Ключевое событие к </w:t>
      </w:r>
      <w:r w:rsidRPr="00A8300F">
        <w:rPr>
          <w:spacing w:val="-16"/>
          <w:sz w:val="24"/>
          <w:szCs w:val="24"/>
        </w:rPr>
        <w:t>приемке.</w:t>
      </w:r>
    </w:p>
    <w:p w:rsidR="00FE26C7" w:rsidRDefault="00FE26C7" w:rsidP="00FE26C7">
      <w:pPr>
        <w:pStyle w:val="33"/>
        <w:numPr>
          <w:ilvl w:val="2"/>
          <w:numId w:val="0"/>
        </w:numPr>
        <w:tabs>
          <w:tab w:val="num" w:pos="720"/>
        </w:tabs>
        <w:suppressAutoHyphens/>
        <w:spacing w:after="120"/>
        <w:ind w:left="720" w:hanging="720"/>
        <w:jc w:val="both"/>
        <w:rPr>
          <w:sz w:val="24"/>
          <w:szCs w:val="24"/>
        </w:rPr>
      </w:pPr>
      <w:r w:rsidRPr="00A8300F">
        <w:rPr>
          <w:sz w:val="24"/>
          <w:szCs w:val="24"/>
        </w:rPr>
        <w:t>6.10.5.</w:t>
      </w:r>
      <w:r w:rsidRPr="00A8300F">
        <w:rPr>
          <w:sz w:val="24"/>
          <w:szCs w:val="24"/>
        </w:rPr>
        <w:tab/>
        <w:t xml:space="preserve">В случае расхождения мнений Сторон относительно причин несоответствия Оборудования условиям Договора, </w:t>
      </w:r>
      <w:r w:rsidR="00B71524">
        <w:rPr>
          <w:sz w:val="24"/>
          <w:szCs w:val="24"/>
        </w:rPr>
        <w:t>Поставщиком</w:t>
      </w:r>
      <w:r w:rsidRPr="00A8300F">
        <w:rPr>
          <w:sz w:val="24"/>
          <w:szCs w:val="24"/>
        </w:rPr>
        <w:t xml:space="preserve"> составляется акт о несоответствии Оборудования с участием независимой компетентной организации</w:t>
      </w:r>
      <w:r w:rsidRPr="00A8300F">
        <w:rPr>
          <w:i/>
          <w:sz w:val="24"/>
          <w:szCs w:val="24"/>
        </w:rPr>
        <w:t>.</w:t>
      </w:r>
      <w:r w:rsidRPr="00A8300F">
        <w:rPr>
          <w:sz w:val="24"/>
          <w:szCs w:val="24"/>
        </w:rPr>
        <w:t xml:space="preserve"> При этом все расходы, связанные с привлечением независимой компетентной организации относятся на виновную Сторону.</w:t>
      </w:r>
    </w:p>
    <w:p w:rsidR="00613CAF" w:rsidRPr="00360A33" w:rsidRDefault="00613CAF" w:rsidP="00FE26C7">
      <w:pPr>
        <w:pStyle w:val="33"/>
        <w:numPr>
          <w:ilvl w:val="2"/>
          <w:numId w:val="0"/>
        </w:numPr>
        <w:tabs>
          <w:tab w:val="num" w:pos="720"/>
        </w:tabs>
        <w:suppressAutoHyphens/>
        <w:spacing w:after="120"/>
        <w:ind w:left="720" w:hanging="720"/>
        <w:jc w:val="both"/>
        <w:rPr>
          <w:sz w:val="24"/>
          <w:szCs w:val="24"/>
        </w:rPr>
      </w:pPr>
      <w:r>
        <w:rPr>
          <w:sz w:val="24"/>
          <w:szCs w:val="24"/>
        </w:rPr>
        <w:lastRenderedPageBreak/>
        <w:t>6.10.6.</w:t>
      </w:r>
      <w:r>
        <w:rPr>
          <w:sz w:val="24"/>
          <w:szCs w:val="24"/>
        </w:rPr>
        <w:tab/>
        <w:t>В случае</w:t>
      </w:r>
      <w:proofErr w:type="gramStart"/>
      <w:r>
        <w:rPr>
          <w:sz w:val="24"/>
          <w:szCs w:val="24"/>
        </w:rPr>
        <w:t>,</w:t>
      </w:r>
      <w:proofErr w:type="gramEnd"/>
      <w:r>
        <w:rPr>
          <w:sz w:val="24"/>
          <w:szCs w:val="24"/>
        </w:rPr>
        <w:t xml:space="preserve">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w:t>
      </w:r>
      <w:r w:rsidR="00913863">
        <w:rPr>
          <w:sz w:val="24"/>
          <w:szCs w:val="24"/>
        </w:rPr>
        <w:t>,</w:t>
      </w:r>
      <w:r>
        <w:rPr>
          <w:sz w:val="24"/>
          <w:szCs w:val="24"/>
        </w:rPr>
        <w:t xml:space="preserve">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w:t>
      </w:r>
      <w:r w:rsidR="008078D8">
        <w:rPr>
          <w:sz w:val="24"/>
          <w:szCs w:val="24"/>
        </w:rPr>
        <w:t xml:space="preserve">(транспорт, проживание, питание, командировочные </w:t>
      </w:r>
      <w:r w:rsidR="008078D8" w:rsidRPr="00360A33">
        <w:rPr>
          <w:sz w:val="24"/>
          <w:szCs w:val="24"/>
        </w:rPr>
        <w:t xml:space="preserve">расходы) </w:t>
      </w:r>
      <w:r w:rsidRPr="00360A33">
        <w:rPr>
          <w:sz w:val="24"/>
          <w:szCs w:val="24"/>
        </w:rPr>
        <w:t>несет Поставщик.</w:t>
      </w:r>
    </w:p>
    <w:p w:rsidR="008E1147" w:rsidRPr="00360A33" w:rsidRDefault="002047B3">
      <w:pPr>
        <w:pStyle w:val="33"/>
        <w:tabs>
          <w:tab w:val="left" w:pos="720"/>
        </w:tabs>
        <w:suppressAutoHyphens/>
        <w:spacing w:after="120"/>
        <w:ind w:left="720" w:hanging="720"/>
        <w:jc w:val="center"/>
        <w:rPr>
          <w:szCs w:val="28"/>
        </w:rPr>
      </w:pPr>
      <w:r w:rsidRPr="00360A33">
        <w:rPr>
          <w:b/>
          <w:szCs w:val="28"/>
        </w:rPr>
        <w:t>7. Цена Оборудования</w:t>
      </w:r>
    </w:p>
    <w:p w:rsidR="008E1147" w:rsidRPr="00360A33" w:rsidRDefault="00FE26C7">
      <w:pPr>
        <w:pStyle w:val="33"/>
        <w:suppressAutoHyphens/>
        <w:spacing w:after="120"/>
        <w:ind w:left="709" w:hanging="709"/>
        <w:jc w:val="both"/>
        <w:rPr>
          <w:sz w:val="24"/>
          <w:szCs w:val="24"/>
        </w:rPr>
      </w:pPr>
      <w:r w:rsidRPr="00360A33">
        <w:rPr>
          <w:sz w:val="24"/>
          <w:szCs w:val="24"/>
        </w:rPr>
        <w:t>7.1.</w:t>
      </w:r>
      <w:r w:rsidR="00203B53" w:rsidRPr="00360A33">
        <w:rPr>
          <w:sz w:val="24"/>
          <w:szCs w:val="24"/>
        </w:rPr>
        <w:tab/>
        <w:t>Ц</w:t>
      </w:r>
      <w:r w:rsidRPr="00360A33">
        <w:rPr>
          <w:sz w:val="24"/>
          <w:szCs w:val="24"/>
        </w:rPr>
        <w:t xml:space="preserve">ена Оборудования по Договору </w:t>
      </w:r>
      <w:r w:rsidR="00E01BA7" w:rsidRPr="00360A33">
        <w:rPr>
          <w:sz w:val="24"/>
          <w:szCs w:val="24"/>
        </w:rPr>
        <w:t xml:space="preserve">составляет </w:t>
      </w:r>
      <w:r w:rsidR="00360A33" w:rsidRPr="00360A33">
        <w:rPr>
          <w:sz w:val="24"/>
          <w:szCs w:val="24"/>
        </w:rPr>
        <w:t>__________ рублей (</w:t>
      </w:r>
      <w:r w:rsidR="00360A33" w:rsidRPr="00360A33">
        <w:rPr>
          <w:bCs/>
          <w:sz w:val="24"/>
          <w:szCs w:val="24"/>
        </w:rPr>
        <w:t>__________ рублей __ копеек</w:t>
      </w:r>
      <w:r w:rsidR="00360A33" w:rsidRPr="00360A33">
        <w:rPr>
          <w:sz w:val="24"/>
          <w:szCs w:val="24"/>
        </w:rPr>
        <w:t xml:space="preserve">), </w:t>
      </w:r>
      <w:r w:rsidR="003A73F0" w:rsidRPr="00360A33">
        <w:rPr>
          <w:sz w:val="24"/>
          <w:szCs w:val="24"/>
        </w:rPr>
        <w:t xml:space="preserve">кроме того НДС 18% в размере </w:t>
      </w:r>
      <w:r w:rsidR="00360A33" w:rsidRPr="00360A33">
        <w:rPr>
          <w:sz w:val="24"/>
          <w:szCs w:val="24"/>
        </w:rPr>
        <w:t>__________ рублей (</w:t>
      </w:r>
      <w:r w:rsidR="00360A33" w:rsidRPr="00360A33">
        <w:rPr>
          <w:bCs/>
          <w:sz w:val="24"/>
          <w:szCs w:val="24"/>
        </w:rPr>
        <w:t>__________ рублей __ копеек</w:t>
      </w:r>
      <w:r w:rsidR="00360A33" w:rsidRPr="00360A33">
        <w:rPr>
          <w:sz w:val="24"/>
          <w:szCs w:val="24"/>
        </w:rPr>
        <w:t xml:space="preserve">), </w:t>
      </w:r>
      <w:r w:rsidR="003A73F0" w:rsidRPr="00360A33">
        <w:rPr>
          <w:sz w:val="24"/>
          <w:szCs w:val="24"/>
        </w:rPr>
        <w:t xml:space="preserve">всего </w:t>
      </w:r>
      <w:r w:rsidR="00360A33" w:rsidRPr="00234FFD">
        <w:t>__</w:t>
      </w:r>
      <w:r w:rsidR="00360A33">
        <w:t>________</w:t>
      </w:r>
      <w:r w:rsidR="00360A33" w:rsidRPr="00234FFD">
        <w:t xml:space="preserve"> рублей </w:t>
      </w:r>
      <w:r w:rsidR="00360A33" w:rsidRPr="00360A33">
        <w:rPr>
          <w:sz w:val="24"/>
          <w:szCs w:val="24"/>
        </w:rPr>
        <w:t>(</w:t>
      </w:r>
      <w:r w:rsidR="00360A33" w:rsidRPr="00360A33">
        <w:rPr>
          <w:bCs/>
          <w:sz w:val="24"/>
          <w:szCs w:val="24"/>
        </w:rPr>
        <w:t>__________ рублей __ копеек</w:t>
      </w:r>
      <w:r w:rsidR="00360A33">
        <w:rPr>
          <w:sz w:val="24"/>
          <w:szCs w:val="24"/>
        </w:rPr>
        <w:t>).</w:t>
      </w:r>
    </w:p>
    <w:p w:rsidR="008E1147" w:rsidRPr="00360A33" w:rsidRDefault="00FE26C7">
      <w:pPr>
        <w:pStyle w:val="33"/>
        <w:suppressAutoHyphens/>
        <w:spacing w:after="120"/>
        <w:ind w:left="709" w:hanging="709"/>
        <w:jc w:val="both"/>
        <w:rPr>
          <w:sz w:val="24"/>
          <w:szCs w:val="24"/>
        </w:rPr>
      </w:pPr>
      <w:r w:rsidRPr="00360A33">
        <w:rPr>
          <w:sz w:val="24"/>
          <w:szCs w:val="24"/>
        </w:rPr>
        <w:tab/>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F21DCC" w:rsidRDefault="00FE26C7">
      <w:pPr>
        <w:spacing w:after="120"/>
        <w:ind w:left="720" w:hanging="720"/>
        <w:jc w:val="both"/>
      </w:pPr>
      <w:r w:rsidRPr="00A8300F">
        <w:t>7.2</w:t>
      </w:r>
      <w:r w:rsidRPr="00A8300F">
        <w:tab/>
        <w:t xml:space="preserve">Цена Оборудования по Договору включает в себя все расходы </w:t>
      </w:r>
      <w:r w:rsidR="003837F6">
        <w:t>Поставщика</w:t>
      </w:r>
      <w:r w:rsidRPr="00A8300F">
        <w:t>, связанные с исполнением условий Договора</w:t>
      </w:r>
      <w:r w:rsidR="00F21DCC">
        <w:t xml:space="preserve">, </w:t>
      </w:r>
      <w:r w:rsidR="00F21DCC" w:rsidRPr="00A8300F">
        <w:t>за исключением</w:t>
      </w:r>
      <w:r w:rsidR="00F21DCC">
        <w:t xml:space="preserve"> следующих расходов:</w:t>
      </w:r>
    </w:p>
    <w:p w:rsidR="008E1147" w:rsidRDefault="00F21DCC" w:rsidP="00F21DCC">
      <w:pPr>
        <w:spacing w:after="120"/>
        <w:ind w:left="720" w:hanging="11"/>
        <w:jc w:val="both"/>
      </w:pPr>
      <w:r>
        <w:t xml:space="preserve">- </w:t>
      </w:r>
      <w:r w:rsidR="003837F6" w:rsidRPr="00A8300F">
        <w:t>стоимост</w:t>
      </w:r>
      <w:r>
        <w:t xml:space="preserve">ь </w:t>
      </w:r>
      <w:r w:rsidR="003837F6" w:rsidRPr="00A8300F">
        <w:t>услуг Уполномоченной организации по О</w:t>
      </w:r>
      <w:r w:rsidR="009804BB">
        <w:t>ценке соответствия Оборудования</w:t>
      </w:r>
      <w:r>
        <w:t>;</w:t>
      </w:r>
    </w:p>
    <w:p w:rsidR="00F21DCC" w:rsidRDefault="00F21DCC" w:rsidP="00F21DCC">
      <w:pPr>
        <w:spacing w:after="120"/>
        <w:ind w:left="720" w:hanging="11"/>
        <w:jc w:val="both"/>
      </w:pPr>
      <w:r>
        <w:t>- расходы по перевозке Оборудования до места поставки;</w:t>
      </w:r>
    </w:p>
    <w:p w:rsidR="00F21DCC" w:rsidRDefault="00F21DCC" w:rsidP="00F21DCC">
      <w:pPr>
        <w:spacing w:after="120"/>
        <w:ind w:left="720" w:hanging="11"/>
        <w:jc w:val="both"/>
      </w:pPr>
      <w:r>
        <w:t>- расходы по страхованию Оборудования на период перевозки до места поставки.</w:t>
      </w:r>
    </w:p>
    <w:p w:rsidR="008E1147" w:rsidRDefault="00FE26C7">
      <w:pPr>
        <w:spacing w:after="120"/>
        <w:ind w:left="720" w:hanging="720"/>
        <w:jc w:val="both"/>
        <w:rPr>
          <w:lang w:val="en-US"/>
        </w:rPr>
      </w:pPr>
      <w:r w:rsidRPr="00A8300F">
        <w:t>7.3.</w:t>
      </w:r>
      <w:r w:rsidRPr="00A8300F">
        <w:tab/>
        <w:t xml:space="preserve">Цена Оборудования по Договору, указанная в п.7.1. Договора, </w:t>
      </w:r>
      <w:r w:rsidR="003419F2">
        <w:t xml:space="preserve">является твердой и может быть </w:t>
      </w:r>
      <w:proofErr w:type="gramStart"/>
      <w:r w:rsidR="003419F2">
        <w:t>изменена</w:t>
      </w:r>
      <w:proofErr w:type="gramEnd"/>
      <w:r w:rsidR="003419F2">
        <w:t xml:space="preserve"> только по взаимному согласию Сторон </w:t>
      </w:r>
      <w:r w:rsidRPr="00A8300F">
        <w:t>путем подписания дополнительного соглашения к Договору.</w:t>
      </w:r>
    </w:p>
    <w:p w:rsidR="008E1147" w:rsidRDefault="002047B3">
      <w:pPr>
        <w:pStyle w:val="10"/>
        <w:keepNext w:val="0"/>
        <w:widowControl w:val="0"/>
        <w:tabs>
          <w:tab w:val="left" w:pos="1800"/>
        </w:tabs>
        <w:suppressAutoHyphens/>
        <w:spacing w:before="120" w:after="120"/>
        <w:jc w:val="center"/>
        <w:rPr>
          <w:rFonts w:ascii="Times New Roman" w:hAnsi="Times New Roman"/>
          <w:sz w:val="28"/>
        </w:rPr>
      </w:pPr>
      <w:r w:rsidRPr="002047B3">
        <w:rPr>
          <w:rFonts w:ascii="Times New Roman" w:hAnsi="Times New Roman"/>
          <w:sz w:val="28"/>
        </w:rPr>
        <w:t>8. Условия платежей</w:t>
      </w:r>
    </w:p>
    <w:p w:rsidR="008E1147" w:rsidRDefault="00FE26C7">
      <w:pPr>
        <w:numPr>
          <w:ilvl w:val="0"/>
          <w:numId w:val="13"/>
        </w:numPr>
        <w:spacing w:after="120"/>
        <w:ind w:hanging="720"/>
        <w:jc w:val="both"/>
      </w:pPr>
      <w:r w:rsidRPr="003B711D">
        <w:t>Оплата по Договору будет производиться Заказчиком, в следующем порядке:</w:t>
      </w:r>
    </w:p>
    <w:p w:rsidR="008E1147" w:rsidRDefault="00FE26C7">
      <w:pPr>
        <w:numPr>
          <w:ilvl w:val="2"/>
          <w:numId w:val="12"/>
        </w:numPr>
        <w:spacing w:after="120"/>
        <w:jc w:val="both"/>
      </w:pPr>
      <w:proofErr w:type="gramStart"/>
      <w:r w:rsidRPr="003B711D">
        <w:t xml:space="preserve">В течение </w:t>
      </w:r>
      <w:r w:rsidR="00AC490B" w:rsidRPr="003B711D">
        <w:t xml:space="preserve">30 </w:t>
      </w:r>
      <w:r w:rsidRPr="003B711D">
        <w:t>(</w:t>
      </w:r>
      <w:r w:rsidR="00AC490B" w:rsidRPr="003B711D">
        <w:t>Тридцати</w:t>
      </w:r>
      <w:r w:rsidRPr="003B711D">
        <w:t xml:space="preserve">) календарных дней от даты заключения Договора, но не ранее </w:t>
      </w:r>
      <w:r w:rsidR="00AC490B" w:rsidRPr="003B711D">
        <w:t xml:space="preserve">20 </w:t>
      </w:r>
      <w:r w:rsidRPr="003B711D">
        <w:t>(Д</w:t>
      </w:r>
      <w:r w:rsidR="00AC490B" w:rsidRPr="003B711D">
        <w:t>вадцати</w:t>
      </w:r>
      <w:r w:rsidRPr="003B711D">
        <w:t xml:space="preserve">) календарных дней от даты получения от </w:t>
      </w:r>
      <w:r w:rsidR="00236F20" w:rsidRPr="003B711D">
        <w:t>Поставщика</w:t>
      </w:r>
      <w:r w:rsidRPr="003B711D">
        <w:t xml:space="preserve"> соответствующе</w:t>
      </w:r>
      <w:r w:rsidR="004D1FDD" w:rsidRPr="003B711D">
        <w:t xml:space="preserve">го счета с приложением оригиналов безусловных безотзывных банковских гарантий на возврат аванса и надлежащего исполнения </w:t>
      </w:r>
      <w:r w:rsidR="008C7885" w:rsidRPr="003B711D">
        <w:t xml:space="preserve">обязательств по </w:t>
      </w:r>
      <w:r w:rsidR="004D1FDD" w:rsidRPr="003B711D">
        <w:t>Дог</w:t>
      </w:r>
      <w:r w:rsidR="0056529E" w:rsidRPr="003B711D">
        <w:t>о</w:t>
      </w:r>
      <w:r w:rsidR="004D1FDD" w:rsidRPr="003B711D">
        <w:t>вор</w:t>
      </w:r>
      <w:r w:rsidR="008C7885" w:rsidRPr="003B711D">
        <w:t>у</w:t>
      </w:r>
      <w:r w:rsidRPr="003B711D">
        <w:t>,</w:t>
      </w:r>
      <w:r w:rsidR="00B43B97" w:rsidRPr="00B43B97">
        <w:t xml:space="preserve"> </w:t>
      </w:r>
      <w:r w:rsidR="00B43B97" w:rsidRPr="00134512">
        <w:t>либо договоров поручительства, оформленных в соответствии с п. 4.</w:t>
      </w:r>
      <w:r w:rsidR="00B43B97">
        <w:t>31</w:t>
      </w:r>
      <w:r w:rsidR="00B43B97" w:rsidRPr="00134512">
        <w:t xml:space="preserve"> Договора, </w:t>
      </w:r>
      <w:r w:rsidR="003C0DFA">
        <w:t>а также документов, указанных в пункте 4.45 Договора,</w:t>
      </w:r>
      <w:r w:rsidRPr="003B711D">
        <w:t xml:space="preserve"> Заказчик выплатит</w:t>
      </w:r>
      <w:proofErr w:type="gramEnd"/>
      <w:r w:rsidRPr="003B711D">
        <w:t xml:space="preserve"> </w:t>
      </w:r>
      <w:r w:rsidR="00236F20" w:rsidRPr="003B711D">
        <w:t>Поставщику</w:t>
      </w:r>
      <w:r w:rsidRPr="003B711D">
        <w:t xml:space="preserve"> банковским переводом аванс в размере </w:t>
      </w:r>
      <w:r w:rsidR="00022925" w:rsidRPr="00022925">
        <w:t>30</w:t>
      </w:r>
      <w:r w:rsidR="0085549D" w:rsidRPr="003B711D">
        <w:t>%</w:t>
      </w:r>
      <w:r w:rsidR="00022925">
        <w:t xml:space="preserve"> (Тридцать</w:t>
      </w:r>
      <w:r w:rsidRPr="003B711D">
        <w:t xml:space="preserve"> процентов) от цены Оборудования </w:t>
      </w:r>
      <w:r w:rsidR="008863DB" w:rsidRPr="003B711D">
        <w:t>по Договору,</w:t>
      </w:r>
      <w:r w:rsidRPr="003B711D">
        <w:t xml:space="preserve"> указанной в п. 7.1. Договора, что составляет </w:t>
      </w:r>
      <w:r w:rsidR="00417DF2" w:rsidRPr="00360A33">
        <w:t>__________ рублей (</w:t>
      </w:r>
      <w:r w:rsidR="00417DF2" w:rsidRPr="00360A33">
        <w:rPr>
          <w:bCs/>
        </w:rPr>
        <w:t>__________ рублей __ копеек</w:t>
      </w:r>
      <w:r w:rsidR="00417DF2" w:rsidRPr="00360A33">
        <w:t>)</w:t>
      </w:r>
      <w:r w:rsidR="00B43B97" w:rsidRPr="00FA560A">
        <w:t xml:space="preserve">, кроме того НДС 18% в размере </w:t>
      </w:r>
      <w:r w:rsidR="00417DF2" w:rsidRPr="00360A33">
        <w:t>__________ рублей (</w:t>
      </w:r>
      <w:r w:rsidR="00417DF2" w:rsidRPr="00360A33">
        <w:rPr>
          <w:bCs/>
        </w:rPr>
        <w:t>__________ рублей __ копеек</w:t>
      </w:r>
      <w:r w:rsidR="00417DF2" w:rsidRPr="00360A33">
        <w:t>)</w:t>
      </w:r>
      <w:r w:rsidR="00B43B97" w:rsidRPr="00FA560A">
        <w:t xml:space="preserve">, всего </w:t>
      </w:r>
      <w:r w:rsidR="00417DF2" w:rsidRPr="00360A33">
        <w:t>__________ рублей (</w:t>
      </w:r>
      <w:r w:rsidR="00417DF2" w:rsidRPr="00360A33">
        <w:rPr>
          <w:bCs/>
        </w:rPr>
        <w:t>__________ рублей __ копеек</w:t>
      </w:r>
      <w:r w:rsidR="00417DF2" w:rsidRPr="00360A33">
        <w:t>)</w:t>
      </w:r>
      <w:r w:rsidR="00417DF2">
        <w:t>.</w:t>
      </w:r>
    </w:p>
    <w:p w:rsidR="00236F20" w:rsidRDefault="00FE26C7" w:rsidP="00FE26C7">
      <w:pPr>
        <w:numPr>
          <w:ilvl w:val="2"/>
          <w:numId w:val="12"/>
        </w:numPr>
        <w:spacing w:after="120"/>
        <w:jc w:val="both"/>
      </w:pPr>
      <w:r w:rsidRPr="00A8300F">
        <w:t xml:space="preserve">Заказчик перечислит </w:t>
      </w:r>
      <w:r w:rsidR="00236F20">
        <w:t>Поставщику</w:t>
      </w:r>
      <w:r w:rsidRPr="00A8300F">
        <w:t xml:space="preserve"> промежуточные </w:t>
      </w:r>
      <w:r w:rsidR="00236F20">
        <w:t xml:space="preserve">авансовые </w:t>
      </w:r>
      <w:r w:rsidRPr="00A8300F">
        <w:t xml:space="preserve">платежи </w:t>
      </w:r>
      <w:r w:rsidR="00236F20">
        <w:t xml:space="preserve">на общую сумму </w:t>
      </w:r>
      <w:r w:rsidR="00417DF2" w:rsidRPr="00360A33">
        <w:t>__________ рублей (</w:t>
      </w:r>
      <w:r w:rsidR="00417DF2" w:rsidRPr="00360A33">
        <w:rPr>
          <w:bCs/>
        </w:rPr>
        <w:t>__________ рублей __ копеек</w:t>
      </w:r>
      <w:r w:rsidR="00417DF2" w:rsidRPr="00360A33">
        <w:t>)</w:t>
      </w:r>
      <w:r w:rsidR="00B43B97" w:rsidRPr="00FA560A">
        <w:t xml:space="preserve">, кроме того НДС 18% в размере </w:t>
      </w:r>
      <w:r w:rsidR="00417DF2" w:rsidRPr="00360A33">
        <w:t>__________ рублей (</w:t>
      </w:r>
      <w:r w:rsidR="00417DF2" w:rsidRPr="00360A33">
        <w:rPr>
          <w:bCs/>
        </w:rPr>
        <w:t>__________ рублей __ копеек</w:t>
      </w:r>
      <w:r w:rsidR="00417DF2" w:rsidRPr="00360A33">
        <w:t>)</w:t>
      </w:r>
      <w:r w:rsidR="00B43B97" w:rsidRPr="00FA560A">
        <w:t xml:space="preserve">, всего </w:t>
      </w:r>
      <w:r w:rsidR="00417DF2" w:rsidRPr="00360A33">
        <w:t>__________ рублей (</w:t>
      </w:r>
      <w:r w:rsidR="00417DF2" w:rsidRPr="00360A33">
        <w:rPr>
          <w:bCs/>
        </w:rPr>
        <w:t>__________ рублей __ копеек</w:t>
      </w:r>
      <w:r w:rsidR="00417DF2" w:rsidRPr="00360A33">
        <w:t>)</w:t>
      </w:r>
      <w:r w:rsidR="00417DF2">
        <w:t>,</w:t>
      </w:r>
      <w:r w:rsidR="000B306E">
        <w:t xml:space="preserve"> </w:t>
      </w:r>
      <w:r w:rsidR="00236F20">
        <w:t xml:space="preserve">что составляет </w:t>
      </w:r>
      <w:r w:rsidR="00022925">
        <w:t>20</w:t>
      </w:r>
      <w:r w:rsidR="0085549D">
        <w:t>%</w:t>
      </w:r>
      <w:r w:rsidRPr="00A8300F">
        <w:t xml:space="preserve"> (</w:t>
      </w:r>
      <w:r w:rsidR="00022925">
        <w:t>Двадцать</w:t>
      </w:r>
      <w:r w:rsidR="005F245E" w:rsidRPr="00A8300F">
        <w:t xml:space="preserve"> процентов</w:t>
      </w:r>
      <w:r w:rsidRPr="00A8300F">
        <w:t xml:space="preserve">) от цены </w:t>
      </w:r>
      <w:r w:rsidR="00236F20">
        <w:t>Оборудования по Договору.</w:t>
      </w:r>
    </w:p>
    <w:p w:rsidR="00DF395B" w:rsidRPr="00A8300F" w:rsidRDefault="00FE26C7" w:rsidP="003419F2">
      <w:pPr>
        <w:spacing w:after="120"/>
        <w:ind w:left="720" w:hanging="11"/>
        <w:jc w:val="both"/>
      </w:pPr>
      <w:proofErr w:type="gramStart"/>
      <w:r w:rsidRPr="00A8300F">
        <w:t xml:space="preserve">Промежуточные платежи будут осуществляться </w:t>
      </w:r>
      <w:r w:rsidR="00236F20" w:rsidRPr="00A8300F">
        <w:t>поэтапно, в соответствии с Перечнем ключевых событий, являющимся Приложением №12 к Договору</w:t>
      </w:r>
      <w:r w:rsidR="00236F20">
        <w:t xml:space="preserve">, </w:t>
      </w:r>
      <w:r w:rsidRPr="00A8300F">
        <w:t xml:space="preserve">банковскими переводами в рублях в течение </w:t>
      </w:r>
      <w:r w:rsidR="00AC490B">
        <w:t>3</w:t>
      </w:r>
      <w:r w:rsidR="00236F20">
        <w:t>0</w:t>
      </w:r>
      <w:r w:rsidRPr="00A8300F">
        <w:rPr>
          <w:iCs/>
        </w:rPr>
        <w:t xml:space="preserve"> </w:t>
      </w:r>
      <w:r w:rsidRPr="00A8300F">
        <w:t>(</w:t>
      </w:r>
      <w:r w:rsidR="00AC490B">
        <w:t>Тридцати</w:t>
      </w:r>
      <w:r w:rsidRPr="00A8300F">
        <w:t xml:space="preserve">) календарных дней после получения </w:t>
      </w:r>
      <w:r w:rsidRPr="00A8300F">
        <w:lastRenderedPageBreak/>
        <w:t xml:space="preserve">Заказчиком оригинала соответствующего счета </w:t>
      </w:r>
      <w:r w:rsidR="00236F20">
        <w:t>Поставщика</w:t>
      </w:r>
      <w:r w:rsidRPr="00A8300F">
        <w:t xml:space="preserve"> с приложением заверенной </w:t>
      </w:r>
      <w:r w:rsidR="00236F20">
        <w:t>Поставщиком</w:t>
      </w:r>
      <w:r w:rsidRPr="00A8300F">
        <w:t xml:space="preserve"> копии акта о достижении Ключевого события, оформленного в порядке, предусмотренном в п.6.10 Договора.</w:t>
      </w:r>
      <w:proofErr w:type="gramEnd"/>
    </w:p>
    <w:p w:rsidR="008E1147" w:rsidRDefault="007C0C2D">
      <w:pPr>
        <w:numPr>
          <w:ilvl w:val="2"/>
          <w:numId w:val="12"/>
        </w:numPr>
        <w:spacing w:after="120"/>
        <w:jc w:val="both"/>
        <w:rPr>
          <w:color w:val="FF0000"/>
        </w:rPr>
      </w:pPr>
      <w:r>
        <w:t xml:space="preserve">Платежи </w:t>
      </w:r>
      <w:r w:rsidR="00FE26C7" w:rsidRPr="00A8300F">
        <w:t xml:space="preserve">в размере </w:t>
      </w:r>
      <w:r w:rsidR="00230D56">
        <w:t>47,5</w:t>
      </w:r>
      <w:r w:rsidR="0085549D">
        <w:t>%</w:t>
      </w:r>
      <w:r w:rsidR="00FE26C7" w:rsidRPr="00A8300F">
        <w:t xml:space="preserve"> (</w:t>
      </w:r>
      <w:r w:rsidR="00230D56">
        <w:t>Сорок семь и пять десятых</w:t>
      </w:r>
      <w:r w:rsidR="005F245E" w:rsidRPr="00A8300F">
        <w:t xml:space="preserve"> процентов</w:t>
      </w:r>
      <w:r w:rsidR="00FE26C7" w:rsidRPr="00A8300F">
        <w:t xml:space="preserve">) от цены </w:t>
      </w:r>
      <w:r>
        <w:t xml:space="preserve">единицы </w:t>
      </w:r>
      <w:r w:rsidR="00FE26C7" w:rsidRPr="00A8300F">
        <w:t>Оборудования по Приложени</w:t>
      </w:r>
      <w:r>
        <w:t>ю</w:t>
      </w:r>
      <w:r w:rsidR="00FE26C7" w:rsidRPr="00A8300F">
        <w:t xml:space="preserve"> №1 к Договору, </w:t>
      </w:r>
      <w:r>
        <w:t>на общую сумму</w:t>
      </w:r>
      <w:r w:rsidR="00B43B97" w:rsidRPr="00FA560A">
        <w:rPr>
          <w:b/>
          <w:bCs/>
        </w:rPr>
        <w:t xml:space="preserve"> </w:t>
      </w:r>
      <w:r w:rsidR="00417DF2" w:rsidRPr="00360A33">
        <w:t>__________ рублей (</w:t>
      </w:r>
      <w:r w:rsidR="00417DF2" w:rsidRPr="00360A33">
        <w:rPr>
          <w:bCs/>
        </w:rPr>
        <w:t>__________ рублей __ копеек</w:t>
      </w:r>
      <w:r w:rsidR="00417DF2" w:rsidRPr="00360A33">
        <w:t>)</w:t>
      </w:r>
      <w:r w:rsidR="00B43B97" w:rsidRPr="00FA560A">
        <w:t xml:space="preserve">, кроме того НДС 18% в размере </w:t>
      </w:r>
      <w:r w:rsidR="00417DF2" w:rsidRPr="00360A33">
        <w:t>__________ рублей (</w:t>
      </w:r>
      <w:r w:rsidR="00417DF2" w:rsidRPr="00360A33">
        <w:rPr>
          <w:bCs/>
        </w:rPr>
        <w:t>__________ рублей __ копеек</w:t>
      </w:r>
      <w:r w:rsidR="00417DF2" w:rsidRPr="00360A33">
        <w:t>)</w:t>
      </w:r>
      <w:r w:rsidR="00B43B97" w:rsidRPr="00FA560A">
        <w:t xml:space="preserve">, всего </w:t>
      </w:r>
      <w:r w:rsidR="00417DF2" w:rsidRPr="00360A33">
        <w:t>__________ рублей (</w:t>
      </w:r>
      <w:r w:rsidR="00417DF2" w:rsidRPr="00360A33">
        <w:rPr>
          <w:bCs/>
        </w:rPr>
        <w:t>__________ рублей __ копеек</w:t>
      </w:r>
      <w:r w:rsidR="00417DF2" w:rsidRPr="00360A33">
        <w:t>)</w:t>
      </w:r>
      <w:r w:rsidR="000B306E">
        <w:t xml:space="preserve"> </w:t>
      </w:r>
      <w:r w:rsidR="00FE26C7" w:rsidRPr="00A8300F">
        <w:t>выплачива</w:t>
      </w:r>
      <w:r w:rsidR="004A7DC9">
        <w:t>ю</w:t>
      </w:r>
      <w:r w:rsidR="00FE26C7" w:rsidRPr="00A8300F">
        <w:t xml:space="preserve">тся Заказчиком </w:t>
      </w:r>
      <w:r w:rsidR="004A7DC9">
        <w:t>Поставщику</w:t>
      </w:r>
      <w:r w:rsidR="00FE26C7" w:rsidRPr="00A8300F">
        <w:t xml:space="preserve"> за поставку каждой единицы Оборудования, </w:t>
      </w:r>
      <w:r w:rsidR="00FE26C7" w:rsidRPr="00A8300F">
        <w:rPr>
          <w:iCs/>
        </w:rPr>
        <w:t xml:space="preserve">банковскими переводами в течение </w:t>
      </w:r>
      <w:r w:rsidR="003D2BF4" w:rsidRPr="00A8300F">
        <w:rPr>
          <w:iCs/>
        </w:rPr>
        <w:t>3</w:t>
      </w:r>
      <w:r w:rsidR="003D2BF4">
        <w:rPr>
          <w:iCs/>
        </w:rPr>
        <w:t>0</w:t>
      </w:r>
      <w:r w:rsidR="003D2BF4" w:rsidRPr="00A8300F">
        <w:rPr>
          <w:iCs/>
        </w:rPr>
        <w:t xml:space="preserve"> </w:t>
      </w:r>
      <w:r w:rsidR="00FE26C7" w:rsidRPr="00A8300F">
        <w:rPr>
          <w:iCs/>
        </w:rPr>
        <w:t>(Тридцати</w:t>
      </w:r>
      <w:proofErr w:type="gramStart"/>
      <w:r w:rsidR="00FE26C7" w:rsidRPr="00A8300F">
        <w:rPr>
          <w:iCs/>
        </w:rPr>
        <w:t xml:space="preserve"> )</w:t>
      </w:r>
      <w:proofErr w:type="gramEnd"/>
      <w:r w:rsidR="00FE26C7" w:rsidRPr="00A8300F">
        <w:rPr>
          <w:iCs/>
        </w:rPr>
        <w:t xml:space="preserve"> </w:t>
      </w:r>
      <w:r w:rsidR="003D2BF4">
        <w:rPr>
          <w:iCs/>
        </w:rPr>
        <w:t>рабочих</w:t>
      </w:r>
      <w:r w:rsidR="003D2BF4" w:rsidRPr="00A8300F">
        <w:rPr>
          <w:iCs/>
        </w:rPr>
        <w:t xml:space="preserve"> </w:t>
      </w:r>
      <w:r w:rsidR="00FE26C7" w:rsidRPr="00A8300F">
        <w:rPr>
          <w:iCs/>
        </w:rPr>
        <w:t xml:space="preserve">дней </w:t>
      </w:r>
      <w:r w:rsidR="00FE26C7" w:rsidRPr="00A8300F">
        <w:t xml:space="preserve">от даты </w:t>
      </w:r>
      <w:r>
        <w:t xml:space="preserve">получения Заказчиком </w:t>
      </w:r>
      <w:r w:rsidR="00FE26C7" w:rsidRPr="00A8300F">
        <w:t xml:space="preserve">оригинала соответствующего счета </w:t>
      </w:r>
      <w:r w:rsidR="00B71524">
        <w:t>Поставщика</w:t>
      </w:r>
      <w:r w:rsidR="00FE26C7" w:rsidRPr="00A8300F">
        <w:t xml:space="preserve"> </w:t>
      </w:r>
      <w:r w:rsidR="001A7F6B" w:rsidRPr="00340280">
        <w:t xml:space="preserve">с приложением заверенной Поставщиком копии акта входного контроля поставленной единицы Оборудования, подписанного без замечаний, </w:t>
      </w:r>
      <w:r w:rsidR="00E01BA7" w:rsidRPr="007D1EF9">
        <w:t>а также оригиналов следующих документов:</w:t>
      </w:r>
    </w:p>
    <w:p w:rsidR="00E01BA7" w:rsidRPr="007D1EF9" w:rsidRDefault="00E01BA7" w:rsidP="00BA271B">
      <w:pPr>
        <w:tabs>
          <w:tab w:val="num" w:pos="567"/>
        </w:tabs>
        <w:spacing w:after="120"/>
        <w:ind w:left="567"/>
        <w:jc w:val="both"/>
        <w:rPr>
          <w:bCs/>
        </w:rPr>
      </w:pPr>
      <w:r w:rsidRPr="007D1EF9">
        <w:rPr>
          <w:bCs/>
        </w:rPr>
        <w:t>-Счет-фактура</w:t>
      </w:r>
      <w:r w:rsidRPr="007D1EF9">
        <w:t>-</w:t>
      </w:r>
      <w:r w:rsidRPr="007D1EF9">
        <w:rPr>
          <w:bCs/>
        </w:rPr>
        <w:t xml:space="preserve"> 1 экземпляр;</w:t>
      </w:r>
    </w:p>
    <w:p w:rsidR="00E01BA7" w:rsidRPr="007D1EF9" w:rsidRDefault="00E01BA7" w:rsidP="00BA271B">
      <w:pPr>
        <w:tabs>
          <w:tab w:val="num" w:pos="567"/>
        </w:tabs>
        <w:spacing w:after="120"/>
        <w:ind w:left="567"/>
        <w:jc w:val="both"/>
        <w:rPr>
          <w:bCs/>
        </w:rPr>
      </w:pPr>
      <w:r w:rsidRPr="007D1EF9">
        <w:rPr>
          <w:bCs/>
        </w:rPr>
        <w:t>-Транспортная накладная /ж/д накладная – 1 экземпляр;</w:t>
      </w:r>
    </w:p>
    <w:p w:rsidR="00E01BA7" w:rsidRPr="007D1EF9" w:rsidRDefault="00E01BA7" w:rsidP="00BA271B">
      <w:pPr>
        <w:tabs>
          <w:tab w:val="num" w:pos="567"/>
        </w:tabs>
        <w:spacing w:after="120"/>
        <w:ind w:left="567"/>
        <w:jc w:val="both"/>
        <w:rPr>
          <w:bCs/>
        </w:rPr>
      </w:pPr>
      <w:r w:rsidRPr="007D1EF9">
        <w:rPr>
          <w:bCs/>
        </w:rPr>
        <w:t>-Товарная накладная (ТОРГ-12</w:t>
      </w:r>
      <w:r w:rsidRPr="007D1EF9">
        <w:t>) -</w:t>
      </w:r>
      <w:r w:rsidRPr="007D1EF9">
        <w:rPr>
          <w:bCs/>
        </w:rPr>
        <w:t xml:space="preserve"> 2 экземпляра;</w:t>
      </w:r>
    </w:p>
    <w:p w:rsidR="00E01BA7" w:rsidRPr="007D1EF9" w:rsidRDefault="00E01BA7" w:rsidP="00BA271B">
      <w:pPr>
        <w:tabs>
          <w:tab w:val="num" w:pos="567"/>
        </w:tabs>
        <w:spacing w:after="120"/>
        <w:ind w:left="567"/>
        <w:jc w:val="both"/>
        <w:rPr>
          <w:bCs/>
        </w:rPr>
      </w:pPr>
      <w:r w:rsidRPr="007D1EF9">
        <w:rPr>
          <w:bCs/>
        </w:rPr>
        <w:t xml:space="preserve">-Акт о зачете аванса </w:t>
      </w:r>
      <w:r w:rsidRPr="007D1EF9">
        <w:t>–</w:t>
      </w:r>
      <w:r w:rsidRPr="007D1EF9">
        <w:rPr>
          <w:bCs/>
        </w:rPr>
        <w:t xml:space="preserve"> 3 экземпляра</w:t>
      </w:r>
      <w:r w:rsidR="00417DF2" w:rsidRPr="00417DF2">
        <w:rPr>
          <w:bCs/>
        </w:rPr>
        <w:t xml:space="preserve"> </w:t>
      </w:r>
      <w:r w:rsidR="00417DF2" w:rsidRPr="00340280">
        <w:rPr>
          <w:bCs/>
        </w:rPr>
        <w:t>по форме Приложения № </w:t>
      </w:r>
      <w:r w:rsidR="00417DF2">
        <w:rPr>
          <w:bCs/>
        </w:rPr>
        <w:t>14</w:t>
      </w:r>
      <w:r w:rsidR="00417DF2" w:rsidRPr="00340280">
        <w:rPr>
          <w:bCs/>
        </w:rPr>
        <w:t xml:space="preserve"> к Договору</w:t>
      </w:r>
      <w:r w:rsidRPr="007D1EF9">
        <w:rPr>
          <w:bCs/>
        </w:rPr>
        <w:t>.</w:t>
      </w:r>
    </w:p>
    <w:p w:rsidR="008E1147" w:rsidRDefault="00261774">
      <w:pPr>
        <w:numPr>
          <w:ilvl w:val="2"/>
          <w:numId w:val="12"/>
        </w:numPr>
        <w:spacing w:after="120"/>
        <w:jc w:val="both"/>
        <w:rPr>
          <w:sz w:val="28"/>
        </w:rPr>
      </w:pPr>
      <w:proofErr w:type="gramStart"/>
      <w:r w:rsidRPr="00CA07F7">
        <w:t>Отложенные платежи в размере 2,5 % от цены Оборудования по Приложению № 1 к Договору на общую сумму</w:t>
      </w:r>
      <w:r w:rsidR="004C1B56" w:rsidRPr="00360A33">
        <w:t>__________ рублей (</w:t>
      </w:r>
      <w:r w:rsidR="004C1B56" w:rsidRPr="00360A33">
        <w:rPr>
          <w:bCs/>
        </w:rPr>
        <w:t>__________ рублей __ копеек</w:t>
      </w:r>
      <w:r w:rsidR="004C1B56" w:rsidRPr="00360A33">
        <w:t>)</w:t>
      </w:r>
      <w:r w:rsidR="00B43B97" w:rsidRPr="00FA560A">
        <w:t xml:space="preserve">, кроме того НДС 18% в размере </w:t>
      </w:r>
      <w:r w:rsidR="004C1B56" w:rsidRPr="00360A33">
        <w:t>__________ рублей (</w:t>
      </w:r>
      <w:r w:rsidR="004C1B56" w:rsidRPr="00360A33">
        <w:rPr>
          <w:bCs/>
        </w:rPr>
        <w:t>__________ рублей __ копеек</w:t>
      </w:r>
      <w:r w:rsidR="004C1B56" w:rsidRPr="00360A33">
        <w:t>)</w:t>
      </w:r>
      <w:r w:rsidR="00B43B97" w:rsidRPr="00FA560A">
        <w:t xml:space="preserve">, всего </w:t>
      </w:r>
      <w:r w:rsidR="004C1B56" w:rsidRPr="00360A33">
        <w:t>__________ рублей (</w:t>
      </w:r>
      <w:r w:rsidR="004C1B56" w:rsidRPr="00360A33">
        <w:rPr>
          <w:bCs/>
        </w:rPr>
        <w:t>__________ рублей __ копеек</w:t>
      </w:r>
      <w:r w:rsidR="004C1B56" w:rsidRPr="00360A33">
        <w:t>)</w:t>
      </w:r>
      <w:r w:rsidR="004C1B56">
        <w:t xml:space="preserve"> </w:t>
      </w:r>
      <w:r w:rsidRPr="003B711D">
        <w:t xml:space="preserve">будут производиться </w:t>
      </w:r>
      <w:r w:rsidR="006F0AD1" w:rsidRPr="003B711D">
        <w:t xml:space="preserve">Заказчиком </w:t>
      </w:r>
      <w:r w:rsidR="00E01BA7" w:rsidRPr="007D1EF9">
        <w:t xml:space="preserve">раздельно </w:t>
      </w:r>
      <w:r w:rsidR="006F0AD1" w:rsidRPr="003B711D">
        <w:t xml:space="preserve">в отношении Шеф-монтажа </w:t>
      </w:r>
      <w:r w:rsidR="00E01BA7" w:rsidRPr="007D1EF9">
        <w:t>и Шеф-наладки</w:t>
      </w:r>
      <w:r w:rsidR="00C62873">
        <w:t xml:space="preserve"> </w:t>
      </w:r>
      <w:r w:rsidR="00E01BA7" w:rsidRPr="007D1EF9">
        <w:t>пропорционально</w:t>
      </w:r>
      <w:r w:rsidR="00C62873">
        <w:t xml:space="preserve"> </w:t>
      </w:r>
      <w:r w:rsidR="006F0AD1" w:rsidRPr="003B711D">
        <w:t>цене Оборудования согласно Приложению № 1 к Договору в течение 30 (Тридцать) календарных дней от даты получения Заказчиком соответствующего</w:t>
      </w:r>
      <w:proofErr w:type="gramEnd"/>
      <w:r w:rsidR="006F0AD1" w:rsidRPr="003B711D">
        <w:t xml:space="preserve"> счета Поставщика с приложением технического акта о выполнении </w:t>
      </w:r>
      <w:proofErr w:type="gramStart"/>
      <w:r w:rsidR="006F0AD1" w:rsidRPr="003B711D">
        <w:t>Шеф-монтажа</w:t>
      </w:r>
      <w:proofErr w:type="gramEnd"/>
      <w:r w:rsidR="006F0AD1" w:rsidRPr="003B711D">
        <w:t xml:space="preserve"> </w:t>
      </w:r>
      <w:r w:rsidR="00E01BA7">
        <w:t>и</w:t>
      </w:r>
      <w:r w:rsidR="00E01BA7" w:rsidRPr="007D1EF9">
        <w:t xml:space="preserve"> Шеф-наладки </w:t>
      </w:r>
      <w:r w:rsidR="006F0AD1" w:rsidRPr="003B711D">
        <w:t>в отношении единицы Оборудования</w:t>
      </w:r>
      <w:r w:rsidR="006C0463">
        <w:t>,</w:t>
      </w:r>
      <w:r w:rsidR="006F0AD1" w:rsidRPr="003B711D">
        <w:t xml:space="preserve"> оформленного в соответствии с условиями Договора</w:t>
      </w:r>
      <w:r w:rsidR="006C0463">
        <w:t>,</w:t>
      </w:r>
      <w:r w:rsidR="006F0AD1" w:rsidRPr="003B711D">
        <w:t xml:space="preserve"> при</w:t>
      </w:r>
      <w:r w:rsidRPr="003B711D">
        <w:t xml:space="preserve"> условии предварительного урегулирования Сторонами возможных финансовых претензий</w:t>
      </w:r>
      <w:r w:rsidR="005E5163" w:rsidRPr="003B711D">
        <w:t>.</w:t>
      </w:r>
    </w:p>
    <w:p w:rsidR="008E1147" w:rsidRDefault="00FE26C7">
      <w:pPr>
        <w:numPr>
          <w:ilvl w:val="2"/>
          <w:numId w:val="12"/>
        </w:numPr>
        <w:spacing w:after="120"/>
        <w:jc w:val="both"/>
        <w:rPr>
          <w:iCs/>
        </w:rPr>
      </w:pPr>
      <w:r w:rsidRPr="003B711D">
        <w:rPr>
          <w:iCs/>
        </w:rPr>
        <w:t xml:space="preserve">Зачет аванса в размере </w:t>
      </w:r>
      <w:r w:rsidR="00022925">
        <w:rPr>
          <w:iCs/>
        </w:rPr>
        <w:t>30</w:t>
      </w:r>
      <w:r w:rsidR="0085549D" w:rsidRPr="003B711D">
        <w:rPr>
          <w:iCs/>
        </w:rPr>
        <w:t xml:space="preserve"> </w:t>
      </w:r>
      <w:r w:rsidRPr="003B711D">
        <w:rPr>
          <w:iCs/>
        </w:rPr>
        <w:t>%</w:t>
      </w:r>
      <w:r w:rsidR="0085549D" w:rsidRPr="003B711D">
        <w:rPr>
          <w:iCs/>
        </w:rPr>
        <w:t xml:space="preserve"> </w:t>
      </w:r>
      <w:r w:rsidRPr="003B711D">
        <w:rPr>
          <w:iCs/>
        </w:rPr>
        <w:t>от цены каждой поставленной единицы Оборудования</w:t>
      </w:r>
      <w:r w:rsidRPr="003B711D">
        <w:t xml:space="preserve"> </w:t>
      </w:r>
      <w:r w:rsidR="005845EC" w:rsidRPr="003B711D">
        <w:t xml:space="preserve">по </w:t>
      </w:r>
      <w:r w:rsidRPr="003B711D">
        <w:t>Приложению №1 к Договору</w:t>
      </w:r>
      <w:r w:rsidRPr="003B711D">
        <w:rPr>
          <w:iCs/>
        </w:rPr>
        <w:t>, выплаченного в соответствии</w:t>
      </w:r>
      <w:r w:rsidRPr="00CA07F7">
        <w:rPr>
          <w:iCs/>
        </w:rPr>
        <w:t xml:space="preserve"> с условиями п.8.1.1. Договора, и промежуточных платежей в размере </w:t>
      </w:r>
      <w:r w:rsidR="00022925">
        <w:rPr>
          <w:iCs/>
        </w:rPr>
        <w:t>20</w:t>
      </w:r>
      <w:r w:rsidR="0085549D" w:rsidRPr="00CA07F7">
        <w:rPr>
          <w:iCs/>
        </w:rPr>
        <w:t>%</w:t>
      </w:r>
      <w:r w:rsidRPr="00CA07F7">
        <w:rPr>
          <w:iCs/>
        </w:rPr>
        <w:t xml:space="preserve"> от цены каждой поставленной единицы Оборудования, выплаченных в соответствии с условиями п.8.1.</w:t>
      </w:r>
      <w:r w:rsidR="00E14DE7" w:rsidRPr="00CA07F7">
        <w:rPr>
          <w:iCs/>
        </w:rPr>
        <w:t>2</w:t>
      </w:r>
      <w:r w:rsidRPr="00CA07F7">
        <w:rPr>
          <w:iCs/>
        </w:rPr>
        <w:t>. Договора, осуществляется при поставке каждой единицы Оборудования пропорционально стоимости каждой поставленной единицы Оборудования, указанной в Приложении № 1 к Договору</w:t>
      </w:r>
      <w:r w:rsidR="00490053" w:rsidRPr="00CA07F7">
        <w:rPr>
          <w:iCs/>
        </w:rPr>
        <w:t>, что отражается в соответствующем акте о зачете аванса по форме указанной в Приложении №14 к Договору</w:t>
      </w:r>
      <w:r w:rsidRPr="00CA07F7">
        <w:rPr>
          <w:iCs/>
        </w:rPr>
        <w:t xml:space="preserve">. </w:t>
      </w:r>
    </w:p>
    <w:p w:rsidR="008E1147" w:rsidRDefault="00FE26C7">
      <w:pPr>
        <w:pStyle w:val="210"/>
        <w:numPr>
          <w:ilvl w:val="12"/>
          <w:numId w:val="0"/>
        </w:numPr>
        <w:tabs>
          <w:tab w:val="clear" w:pos="709"/>
        </w:tabs>
        <w:spacing w:before="0"/>
        <w:ind w:left="720" w:right="-2" w:hanging="720"/>
      </w:pPr>
      <w:r w:rsidRPr="00CA07F7">
        <w:t>8.2.</w:t>
      </w:r>
      <w:r w:rsidRPr="00CA07F7">
        <w:tab/>
      </w:r>
      <w:r w:rsidR="00B71524" w:rsidRPr="00CA07F7">
        <w:t>Поставщик</w:t>
      </w:r>
      <w:r w:rsidRPr="00CA07F7">
        <w:t xml:space="preserve"> в течение 2 (Двух) рабочих дней </w:t>
      </w:r>
      <w:proofErr w:type="gramStart"/>
      <w:r w:rsidRPr="00CA07F7">
        <w:t>с даты зачисления</w:t>
      </w:r>
      <w:proofErr w:type="gramEnd"/>
      <w:r w:rsidRPr="00CA07F7">
        <w:t xml:space="preserve"> на счет </w:t>
      </w:r>
      <w:r w:rsidR="00B71524" w:rsidRPr="00CA07F7">
        <w:t>Поставщика</w:t>
      </w:r>
      <w:r w:rsidRPr="00CA07F7">
        <w:t xml:space="preserve"> аванса по пункту п.8.1.1. Договора, а также платежей за достигнутые Ключевые события по изготовлению Оборудования, выплаченные в соответствии с п.8.1.</w:t>
      </w:r>
      <w:r w:rsidR="007560D6" w:rsidRPr="00CA07F7">
        <w:t>2</w:t>
      </w:r>
      <w:r w:rsidRPr="00CA07F7">
        <w:t>. Договора обязан выставить и передать Заказчику соответствующий счет-фактуру, оформленный в соответствии с п.5.1. ст.169 Налогового Кодекса Российской Федерации.</w:t>
      </w:r>
    </w:p>
    <w:p w:rsidR="008E1147" w:rsidRDefault="00FE26C7">
      <w:pPr>
        <w:spacing w:after="120"/>
        <w:ind w:left="720" w:hanging="720"/>
        <w:jc w:val="both"/>
      </w:pPr>
      <w:r w:rsidRPr="00CA07F7">
        <w:t>8.3.</w:t>
      </w:r>
      <w:r w:rsidRPr="00CA07F7">
        <w:tab/>
      </w:r>
      <w:r w:rsidR="001A7F6B" w:rsidRPr="00340280">
        <w:t>Поставщик в течение 2 (двух) рабочих дней от даты поставки Оборудования согласно  п.6.5. Договора, передаст:</w:t>
      </w:r>
    </w:p>
    <w:p w:rsidR="008E1147" w:rsidRDefault="001A7F6B">
      <w:pPr>
        <w:tabs>
          <w:tab w:val="left" w:pos="709"/>
        </w:tabs>
        <w:spacing w:after="120"/>
        <w:ind w:left="709"/>
        <w:jc w:val="both"/>
      </w:pPr>
      <w:r w:rsidRPr="00340280">
        <w:t>- Заказчику копии транспортной накладной или ж/д накладной с отметкой Грузополучателя о приемке груза и счет-фактуру Поставщика;</w:t>
      </w:r>
    </w:p>
    <w:p w:rsidR="001A7F6B" w:rsidRPr="00AC7606" w:rsidRDefault="001A7F6B" w:rsidP="001A7F6B">
      <w:pPr>
        <w:tabs>
          <w:tab w:val="left" w:pos="709"/>
        </w:tabs>
        <w:spacing w:after="120"/>
        <w:ind w:left="709" w:hanging="709"/>
        <w:jc w:val="both"/>
      </w:pPr>
      <w:r w:rsidRPr="00340280">
        <w:tab/>
        <w:t xml:space="preserve">- Генподрядчику Товарную накладную по форме ТОРГ-12, подписанную Поставщиком </w:t>
      </w:r>
      <w:r w:rsidRPr="00AC7606">
        <w:t>(2 оригинала).</w:t>
      </w:r>
    </w:p>
    <w:p w:rsidR="00DF0EA8" w:rsidRPr="00AC7606" w:rsidRDefault="00BF0309" w:rsidP="00DF0EA8">
      <w:pPr>
        <w:tabs>
          <w:tab w:val="left" w:pos="709"/>
        </w:tabs>
        <w:spacing w:after="120"/>
        <w:ind w:left="709"/>
        <w:jc w:val="both"/>
      </w:pPr>
      <w:r w:rsidRPr="00AC7606">
        <w:rPr>
          <w:bCs/>
        </w:rPr>
        <w:lastRenderedPageBreak/>
        <w:t xml:space="preserve">Поставщик в течение </w:t>
      </w:r>
      <w:r w:rsidR="003048BA" w:rsidRPr="00AC7606">
        <w:t xml:space="preserve">2 (двух) </w:t>
      </w:r>
      <w:r w:rsidRPr="00AC7606">
        <w:rPr>
          <w:bCs/>
        </w:rPr>
        <w:t>рабочих дней от даты подписания товарной накладной (ТОРГ-12) Генподрядчиком или уполномоченным им лицом передаст в адрес Заказчика заверенную Поставщиком копию товарной накладной (ТОРГ-12), а также 3 (три) оригинальных экземпляра акта о зачете аванса по форме, указанной в Приложении № 14 к Договору, подписанных со стороны Поставщика.</w:t>
      </w:r>
    </w:p>
    <w:p w:rsidR="008E1147" w:rsidRDefault="00FE26C7">
      <w:pPr>
        <w:spacing w:after="120"/>
        <w:ind w:left="720" w:hanging="720"/>
        <w:jc w:val="both"/>
      </w:pPr>
      <w:r w:rsidRPr="00CA07F7">
        <w:t>8.</w:t>
      </w:r>
      <w:r w:rsidR="0085549D" w:rsidRPr="00CA07F7">
        <w:t>4</w:t>
      </w:r>
      <w:r w:rsidRPr="00CA07F7">
        <w:t>.</w:t>
      </w:r>
      <w:r w:rsidRPr="00CA07F7">
        <w:tab/>
        <w:t>Датой платежа считается дата списания банком Заказчика денежных сре</w:t>
      </w:r>
      <w:proofErr w:type="gramStart"/>
      <w:r w:rsidRPr="00CA07F7">
        <w:t>дств с р</w:t>
      </w:r>
      <w:proofErr w:type="gramEnd"/>
      <w:r w:rsidRPr="00CA07F7">
        <w:t xml:space="preserve">асчётного счёта Заказчика в пользу </w:t>
      </w:r>
      <w:r w:rsidR="00B71524" w:rsidRPr="00CA07F7">
        <w:t>Поставщика</w:t>
      </w:r>
      <w:r w:rsidRPr="00CA07F7">
        <w:t>.</w:t>
      </w:r>
    </w:p>
    <w:p w:rsidR="008E1147" w:rsidRDefault="00FE26C7">
      <w:pPr>
        <w:spacing w:after="120"/>
        <w:ind w:left="720" w:hanging="720"/>
        <w:jc w:val="both"/>
      </w:pPr>
      <w:r w:rsidRPr="00CA07F7">
        <w:t>8.</w:t>
      </w:r>
      <w:r w:rsidR="0085549D" w:rsidRPr="00CA07F7">
        <w:t>5</w:t>
      </w:r>
      <w:r w:rsidRPr="00CA07F7">
        <w:t>.</w:t>
      </w:r>
      <w:r w:rsidRPr="00CA07F7">
        <w:tab/>
        <w:t xml:space="preserve">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w:t>
      </w:r>
      <w:r w:rsidR="00B71524" w:rsidRPr="00CA07F7">
        <w:t>Поставщика</w:t>
      </w:r>
      <w:r w:rsidRPr="00CA07F7">
        <w:t xml:space="preserve">, оплачивает </w:t>
      </w:r>
      <w:r w:rsidR="00B71524" w:rsidRPr="00CA07F7">
        <w:t>Поставщик</w:t>
      </w:r>
      <w:r w:rsidRPr="00CA07F7">
        <w:t>.</w:t>
      </w:r>
    </w:p>
    <w:p w:rsidR="008E1147" w:rsidRDefault="0085549D">
      <w:pPr>
        <w:spacing w:after="120"/>
        <w:ind w:left="720" w:hanging="720"/>
        <w:jc w:val="both"/>
      </w:pPr>
      <w:r w:rsidRPr="00CA07F7">
        <w:t>8.6</w:t>
      </w:r>
      <w:r w:rsidR="00D41C52" w:rsidRPr="00CA07F7">
        <w:t>.</w:t>
      </w:r>
      <w:r w:rsidR="00D41C52" w:rsidRPr="00CA07F7">
        <w:tab/>
        <w:t>Все расходы по получению, обслуживанию и продлению (при необходимости) всех ба</w:t>
      </w:r>
      <w:r w:rsidR="00B33E12" w:rsidRPr="00CA07F7">
        <w:t>н</w:t>
      </w:r>
      <w:r w:rsidR="00D41C52" w:rsidRPr="00CA07F7">
        <w:t>ковских гарантий по Дог</w:t>
      </w:r>
      <w:r w:rsidR="009D4288" w:rsidRPr="00CA07F7">
        <w:t>о</w:t>
      </w:r>
      <w:r w:rsidR="00D41C52" w:rsidRPr="00CA07F7">
        <w:t>вору несет Поставщик.</w:t>
      </w:r>
    </w:p>
    <w:p w:rsidR="008E1147" w:rsidRDefault="00FE26C7">
      <w:pPr>
        <w:spacing w:after="120"/>
        <w:ind w:left="720" w:hanging="720"/>
        <w:jc w:val="both"/>
      </w:pPr>
      <w:r w:rsidRPr="00CA07F7">
        <w:t>8.</w:t>
      </w:r>
      <w:r w:rsidR="0085549D" w:rsidRPr="00CA07F7">
        <w:t>7</w:t>
      </w:r>
      <w:r w:rsidRPr="00CA07F7">
        <w:t>.</w:t>
      </w:r>
      <w:r w:rsidRPr="00CA07F7">
        <w:tab/>
        <w:t xml:space="preserve">В счетах-фактурах, выставленных </w:t>
      </w:r>
      <w:r w:rsidR="00B71524" w:rsidRPr="00CA07F7">
        <w:t>Поставщиком</w:t>
      </w:r>
      <w:r w:rsidRPr="00CA07F7">
        <w:t xml:space="preserve"> и оформленных в установленном порядке, а также в товарных и товарно-транспортных </w:t>
      </w:r>
      <w:proofErr w:type="gramStart"/>
      <w:r w:rsidRPr="00CA07F7">
        <w:t>накладных (ж</w:t>
      </w:r>
      <w:proofErr w:type="gramEnd"/>
      <w:r w:rsidRPr="00CA07F7">
        <w:t>/д накладных, транспортных накладных) наименование Оборудования, единицы измерения и количество должны строго соответствовать показателям, указанным в Приложении №1 (Спецификация оборудования) и Приложении №12 (Перечень ключевых событий) к Договору.</w:t>
      </w:r>
    </w:p>
    <w:p w:rsidR="005B728E" w:rsidRDefault="005B728E">
      <w:pPr>
        <w:spacing w:after="120"/>
        <w:ind w:left="720" w:hanging="720"/>
        <w:jc w:val="both"/>
      </w:pP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9. Гарантии</w:t>
      </w:r>
    </w:p>
    <w:p w:rsidR="008E1147" w:rsidRDefault="00B71524">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поставленное Оборудование будет соответствовать требованиям  Договора, а также обеспечивать надежную и безопасную работу </w:t>
      </w:r>
      <w:r w:rsidR="00FE26C7" w:rsidRPr="003B711D">
        <w:rPr>
          <w:sz w:val="24"/>
          <w:szCs w:val="24"/>
        </w:rPr>
        <w:t xml:space="preserve">Оборудования </w:t>
      </w:r>
      <w:r w:rsidR="006F0AD1" w:rsidRPr="003B711D">
        <w:rPr>
          <w:sz w:val="24"/>
          <w:szCs w:val="24"/>
        </w:rPr>
        <w:t>в течение Гарантийного срока (п.</w:t>
      </w:r>
      <w:r w:rsidR="00E01BA7" w:rsidRPr="007D1EF9">
        <w:rPr>
          <w:sz w:val="24"/>
          <w:szCs w:val="24"/>
        </w:rPr>
        <w:t xml:space="preserve"> </w:t>
      </w:r>
      <w:r w:rsidR="006F0AD1" w:rsidRPr="003B711D">
        <w:rPr>
          <w:sz w:val="24"/>
          <w:szCs w:val="24"/>
        </w:rPr>
        <w:t>9.8 настоящего Договора)</w:t>
      </w:r>
      <w:r w:rsidR="0072583E" w:rsidRPr="003B711D">
        <w:rPr>
          <w:sz w:val="24"/>
          <w:szCs w:val="24"/>
        </w:rPr>
        <w:t xml:space="preserve"> </w:t>
      </w:r>
      <w:r w:rsidR="00FE26C7" w:rsidRPr="003B711D">
        <w:rPr>
          <w:sz w:val="24"/>
          <w:szCs w:val="24"/>
        </w:rPr>
        <w:t>при</w:t>
      </w:r>
      <w:r w:rsidR="00FE26C7" w:rsidRPr="00A8300F">
        <w:rPr>
          <w:sz w:val="24"/>
          <w:szCs w:val="24"/>
        </w:rPr>
        <w:t xml:space="preserve"> соблюдении условий хранения, монтажа, наладки и эксплуатации этого Оборудования согласно Технической документации </w:t>
      </w:r>
      <w:r>
        <w:rPr>
          <w:sz w:val="24"/>
          <w:szCs w:val="24"/>
        </w:rPr>
        <w:t>Поставщика</w:t>
      </w:r>
      <w:r w:rsidR="00FE26C7" w:rsidRPr="00A8300F">
        <w:rPr>
          <w:sz w:val="24"/>
          <w:szCs w:val="24"/>
        </w:rPr>
        <w:t>.</w:t>
      </w:r>
    </w:p>
    <w:p w:rsidR="008E1147" w:rsidRDefault="00B71524">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документация, передаваемая </w:t>
      </w:r>
      <w:r>
        <w:rPr>
          <w:sz w:val="24"/>
          <w:szCs w:val="24"/>
        </w:rPr>
        <w:t>Поставщиком</w:t>
      </w:r>
      <w:r w:rsidR="00FE26C7" w:rsidRPr="00A8300F">
        <w:rPr>
          <w:sz w:val="24"/>
          <w:szCs w:val="24"/>
        </w:rPr>
        <w:t xml:space="preserve"> по  Договору, будет соответствовать требованиям Договора и в том числе будет достаточной для организации эксплуатации Оборудования персоналом Заказчика-застройщика.</w:t>
      </w:r>
    </w:p>
    <w:p w:rsidR="008E1147" w:rsidRDefault="00B71524">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площадки предприятия </w:t>
      </w:r>
      <w:r>
        <w:rPr>
          <w:sz w:val="24"/>
          <w:szCs w:val="24"/>
        </w:rPr>
        <w:t>Поставщика</w:t>
      </w:r>
      <w:r w:rsidR="00FE26C7" w:rsidRPr="00A8300F">
        <w:rPr>
          <w:sz w:val="24"/>
          <w:szCs w:val="24"/>
        </w:rPr>
        <w:t xml:space="preserve"> до Площадки АЭС, возникшие по его вине.  </w:t>
      </w:r>
    </w:p>
    <w:p w:rsidR="008E1147" w:rsidRDefault="00B71524">
      <w:pPr>
        <w:pStyle w:val="33"/>
        <w:numPr>
          <w:ilvl w:val="0"/>
          <w:numId w:val="14"/>
        </w:numPr>
        <w:suppressAutoHyphens/>
        <w:spacing w:after="120"/>
        <w:ind w:hanging="720"/>
        <w:jc w:val="both"/>
        <w:rPr>
          <w:noProof/>
          <w:sz w:val="24"/>
          <w:szCs w:val="24"/>
        </w:rPr>
      </w:pPr>
      <w:r>
        <w:rPr>
          <w:sz w:val="24"/>
          <w:szCs w:val="24"/>
        </w:rPr>
        <w:t>Поставщик</w:t>
      </w:r>
      <w:r w:rsidR="00FE26C7" w:rsidRPr="00A8300F">
        <w:rPr>
          <w:sz w:val="24"/>
          <w:szCs w:val="24"/>
        </w:rPr>
        <w:t xml:space="preserve"> гарантирует, что исполнение его обязательств и обязательств его Суб</w:t>
      </w:r>
      <w:r w:rsidR="00913863">
        <w:rPr>
          <w:sz w:val="24"/>
          <w:szCs w:val="24"/>
        </w:rPr>
        <w:t>п</w:t>
      </w:r>
      <w:r>
        <w:rPr>
          <w:sz w:val="24"/>
          <w:szCs w:val="24"/>
        </w:rPr>
        <w:t>оставщик</w:t>
      </w:r>
      <w:r w:rsidR="00913863">
        <w:rPr>
          <w:sz w:val="24"/>
          <w:szCs w:val="24"/>
        </w:rPr>
        <w:t>ов</w:t>
      </w:r>
      <w:r w:rsidR="00FE26C7" w:rsidRPr="00A8300F">
        <w:rPr>
          <w:sz w:val="24"/>
          <w:szCs w:val="24"/>
        </w:rPr>
        <w:t xml:space="preserve"> по Договору не повлечёт нарушения прав на результаты интеллектуальной деятельности и средства индивидуализации, которые могут быть препятствием для использования Оборудования и Технической документации на территории Российской Федерации.</w:t>
      </w:r>
    </w:p>
    <w:p w:rsidR="008E1147" w:rsidRDefault="00FE26C7">
      <w:pPr>
        <w:pStyle w:val="33"/>
        <w:numPr>
          <w:ilvl w:val="0"/>
          <w:numId w:val="14"/>
        </w:numPr>
        <w:suppressAutoHyphens/>
        <w:spacing w:after="120"/>
        <w:ind w:hanging="720"/>
        <w:jc w:val="both"/>
        <w:rPr>
          <w:noProof/>
          <w:sz w:val="24"/>
          <w:szCs w:val="24"/>
        </w:rPr>
      </w:pPr>
      <w:r w:rsidRPr="00A8300F">
        <w:rPr>
          <w:sz w:val="24"/>
          <w:szCs w:val="24"/>
        </w:rPr>
        <w:t xml:space="preserve">В случае возникновения претензий или исков, предъявленных Заказчику </w:t>
      </w:r>
      <w:r w:rsidR="007C0C2D">
        <w:rPr>
          <w:sz w:val="24"/>
          <w:szCs w:val="24"/>
        </w:rPr>
        <w:t xml:space="preserve">или Генподрядчику </w:t>
      </w:r>
      <w:r w:rsidRPr="00A8300F">
        <w:rPr>
          <w:sz w:val="24"/>
          <w:szCs w:val="24"/>
        </w:rPr>
        <w:t xml:space="preserve">со стороны третьих лиц, вызванных нарушением на территории Российской Федерации их прав на результаты интеллектуальной деятельности и средства индивидуализации, в связи с выполнением </w:t>
      </w:r>
      <w:r w:rsidR="00B71524">
        <w:rPr>
          <w:sz w:val="24"/>
          <w:szCs w:val="24"/>
        </w:rPr>
        <w:t>Поставщиком</w:t>
      </w:r>
      <w:r w:rsidRPr="00A8300F">
        <w:rPr>
          <w:sz w:val="24"/>
          <w:szCs w:val="24"/>
        </w:rPr>
        <w:t xml:space="preserve"> обязательств по Договору, Заказчик:</w:t>
      </w:r>
    </w:p>
    <w:p w:rsidR="008E1147" w:rsidRDefault="00FE26C7">
      <w:pPr>
        <w:pStyle w:val="33"/>
        <w:numPr>
          <w:ilvl w:val="1"/>
          <w:numId w:val="9"/>
        </w:numPr>
        <w:tabs>
          <w:tab w:val="num" w:pos="709"/>
        </w:tabs>
        <w:suppressAutoHyphens/>
        <w:spacing w:after="120"/>
        <w:ind w:left="709" w:firstLine="0"/>
        <w:jc w:val="both"/>
        <w:rPr>
          <w:sz w:val="24"/>
          <w:szCs w:val="24"/>
        </w:rPr>
      </w:pPr>
      <w:r w:rsidRPr="00A8300F">
        <w:rPr>
          <w:sz w:val="24"/>
          <w:szCs w:val="24"/>
        </w:rPr>
        <w:t xml:space="preserve">немедленно информирует об этом </w:t>
      </w:r>
      <w:r w:rsidR="00B71524">
        <w:rPr>
          <w:sz w:val="24"/>
          <w:szCs w:val="24"/>
        </w:rPr>
        <w:t>Поставщика</w:t>
      </w:r>
      <w:r w:rsidRPr="00A8300F">
        <w:rPr>
          <w:sz w:val="24"/>
          <w:szCs w:val="24"/>
        </w:rPr>
        <w:t>;</w:t>
      </w:r>
    </w:p>
    <w:p w:rsidR="008E1147" w:rsidRDefault="00FE26C7">
      <w:pPr>
        <w:pStyle w:val="33"/>
        <w:numPr>
          <w:ilvl w:val="1"/>
          <w:numId w:val="9"/>
        </w:numPr>
        <w:tabs>
          <w:tab w:val="num" w:pos="709"/>
        </w:tabs>
        <w:suppressAutoHyphens/>
        <w:spacing w:after="120"/>
        <w:ind w:left="709" w:firstLine="0"/>
        <w:jc w:val="both"/>
        <w:rPr>
          <w:sz w:val="24"/>
          <w:szCs w:val="24"/>
        </w:rPr>
      </w:pPr>
      <w:r w:rsidRPr="00A8300F">
        <w:rPr>
          <w:sz w:val="24"/>
          <w:szCs w:val="24"/>
        </w:rPr>
        <w:t>проведет предварительные переговоры с третьей стороной;</w:t>
      </w:r>
    </w:p>
    <w:p w:rsidR="008E1147" w:rsidRDefault="00FE26C7">
      <w:pPr>
        <w:pStyle w:val="33"/>
        <w:numPr>
          <w:ilvl w:val="1"/>
          <w:numId w:val="9"/>
        </w:numPr>
        <w:tabs>
          <w:tab w:val="num" w:pos="709"/>
        </w:tabs>
        <w:suppressAutoHyphens/>
        <w:spacing w:after="120"/>
        <w:ind w:left="709" w:firstLine="0"/>
        <w:jc w:val="both"/>
        <w:rPr>
          <w:noProof/>
          <w:sz w:val="24"/>
          <w:szCs w:val="24"/>
        </w:rPr>
      </w:pPr>
      <w:r w:rsidRPr="00A8300F">
        <w:rPr>
          <w:sz w:val="24"/>
          <w:szCs w:val="24"/>
        </w:rPr>
        <w:t xml:space="preserve">обеспечит возможность </w:t>
      </w:r>
      <w:r w:rsidR="00B71524">
        <w:rPr>
          <w:sz w:val="24"/>
          <w:szCs w:val="24"/>
        </w:rPr>
        <w:t>Поставщику</w:t>
      </w:r>
      <w:r w:rsidRPr="00A8300F">
        <w:rPr>
          <w:sz w:val="24"/>
          <w:szCs w:val="24"/>
        </w:rPr>
        <w:t xml:space="preserve"> провести за свой счет любые мероприятия по урегулированию претензий, исков и судебных разбирательств.</w:t>
      </w:r>
    </w:p>
    <w:p w:rsidR="008E1147" w:rsidRDefault="00B71524">
      <w:pPr>
        <w:pStyle w:val="33"/>
        <w:numPr>
          <w:ilvl w:val="0"/>
          <w:numId w:val="14"/>
        </w:numPr>
        <w:suppressAutoHyphens/>
        <w:spacing w:after="120"/>
        <w:ind w:hanging="720"/>
        <w:jc w:val="both"/>
        <w:rPr>
          <w:sz w:val="24"/>
          <w:szCs w:val="24"/>
        </w:rPr>
      </w:pPr>
      <w:r>
        <w:rPr>
          <w:sz w:val="24"/>
          <w:szCs w:val="24"/>
        </w:rPr>
        <w:lastRenderedPageBreak/>
        <w:t>Поставщик</w:t>
      </w:r>
      <w:r w:rsidR="00FE26C7" w:rsidRPr="00A8300F">
        <w:rPr>
          <w:sz w:val="24"/>
          <w:szCs w:val="24"/>
        </w:rPr>
        <w:t xml:space="preserve"> обязуется урегулировать такие претензии своими силами и за свой счёт, а также возместить Заказчику </w:t>
      </w:r>
      <w:r w:rsidR="007C0C2D">
        <w:rPr>
          <w:sz w:val="24"/>
          <w:szCs w:val="24"/>
        </w:rPr>
        <w:t xml:space="preserve">или Генподрядчику </w:t>
      </w:r>
      <w:r w:rsidR="00FE26C7" w:rsidRPr="00A8300F">
        <w:rPr>
          <w:sz w:val="24"/>
          <w:szCs w:val="24"/>
        </w:rPr>
        <w:t>доказанные убытки, понесенные Заказчиком</w:t>
      </w:r>
      <w:r w:rsidR="007C0C2D">
        <w:rPr>
          <w:sz w:val="24"/>
          <w:szCs w:val="24"/>
        </w:rPr>
        <w:t xml:space="preserve"> или Генподрядчиком</w:t>
      </w:r>
      <w:r w:rsidR="00FE26C7" w:rsidRPr="00A8300F">
        <w:rPr>
          <w:sz w:val="24"/>
          <w:szCs w:val="24"/>
        </w:rPr>
        <w:t xml:space="preserve">, вызванные нарушением </w:t>
      </w:r>
      <w:r>
        <w:rPr>
          <w:sz w:val="24"/>
          <w:szCs w:val="24"/>
        </w:rPr>
        <w:t>Поставщиком</w:t>
      </w:r>
      <w:r w:rsidR="00FE26C7" w:rsidRPr="00A8300F">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E1147" w:rsidRDefault="00FE26C7">
      <w:pPr>
        <w:pStyle w:val="33"/>
        <w:numPr>
          <w:ilvl w:val="0"/>
          <w:numId w:val="14"/>
        </w:numPr>
        <w:suppressAutoHyphens/>
        <w:spacing w:after="120"/>
        <w:ind w:hanging="720"/>
        <w:jc w:val="both"/>
        <w:rPr>
          <w:noProof/>
          <w:sz w:val="24"/>
          <w:szCs w:val="24"/>
        </w:rPr>
      </w:pPr>
      <w:r w:rsidRPr="00A8300F">
        <w:rPr>
          <w:sz w:val="24"/>
          <w:szCs w:val="24"/>
        </w:rPr>
        <w:t xml:space="preserve">По просьбе </w:t>
      </w:r>
      <w:r w:rsidR="00B71524">
        <w:rPr>
          <w:sz w:val="24"/>
          <w:szCs w:val="24"/>
        </w:rPr>
        <w:t>Поставщика</w:t>
      </w:r>
      <w:r w:rsidRPr="00A8300F">
        <w:rPr>
          <w:sz w:val="24"/>
          <w:szCs w:val="24"/>
        </w:rPr>
        <w:t xml:space="preserve"> урегулирование таких претензий может осуществить Заказчик, в этом случае </w:t>
      </w:r>
      <w:r w:rsidR="00B71524">
        <w:rPr>
          <w:sz w:val="24"/>
          <w:szCs w:val="24"/>
        </w:rPr>
        <w:t>Поставщик</w:t>
      </w:r>
      <w:r w:rsidRPr="00A8300F">
        <w:rPr>
          <w:sz w:val="24"/>
          <w:szCs w:val="24"/>
        </w:rPr>
        <w:t xml:space="preserve">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w:t>
      </w:r>
      <w:r w:rsidR="00B71524">
        <w:rPr>
          <w:sz w:val="24"/>
          <w:szCs w:val="24"/>
        </w:rPr>
        <w:t>Поставщиком</w:t>
      </w:r>
      <w:r w:rsidRPr="00A8300F">
        <w:rPr>
          <w:sz w:val="24"/>
          <w:szCs w:val="24"/>
        </w:rPr>
        <w:t xml:space="preserve"> прав на результаты интеллектуальной деятельности и средства индивидуализации третьих лиц на территории Российской Федерации.</w:t>
      </w:r>
    </w:p>
    <w:p w:rsidR="008E1147" w:rsidRDefault="00B33E12">
      <w:pPr>
        <w:pStyle w:val="33"/>
        <w:numPr>
          <w:ilvl w:val="0"/>
          <w:numId w:val="14"/>
        </w:numPr>
        <w:suppressAutoHyphens/>
        <w:spacing w:after="120"/>
        <w:ind w:hanging="720"/>
        <w:jc w:val="both"/>
        <w:rPr>
          <w:sz w:val="24"/>
          <w:szCs w:val="24"/>
        </w:rPr>
      </w:pPr>
      <w:r w:rsidRPr="00B33E12">
        <w:rPr>
          <w:sz w:val="24"/>
          <w:szCs w:val="24"/>
        </w:rPr>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B33E12">
        <w:rPr>
          <w:sz w:val="24"/>
          <w:szCs w:val="24"/>
        </w:rPr>
        <w:t>с даты подписания</w:t>
      </w:r>
      <w:proofErr w:type="gramEnd"/>
      <w:r w:rsidRPr="00B33E12">
        <w:rPr>
          <w:sz w:val="24"/>
          <w:szCs w:val="24"/>
        </w:rPr>
        <w:t xml:space="preserve"> ТОРГ-12 и заканчивается по истечении 24 (двадцати четырёх) месяцев с даты подписания Акта приемки работ по Пусковому комплексу/Очереди, если больший срок не предусмотрен проектной, конструкторской и нормативно-технической документацией.</w:t>
      </w:r>
    </w:p>
    <w:p w:rsidR="00DD6C97" w:rsidRDefault="0085549D" w:rsidP="00DD6C97">
      <w:pPr>
        <w:pStyle w:val="33"/>
        <w:suppressAutoHyphens/>
        <w:spacing w:after="120"/>
        <w:ind w:left="709"/>
        <w:jc w:val="both"/>
        <w:rPr>
          <w:sz w:val="24"/>
        </w:rPr>
      </w:pPr>
      <w:r w:rsidRPr="00B33E12">
        <w:rPr>
          <w:sz w:val="24"/>
          <w:szCs w:val="24"/>
        </w:rPr>
        <w:t xml:space="preserve">Дата подписания Акта приемки работ по Пусковому комплексу/Очереди: </w:t>
      </w:r>
      <w:r w:rsidR="009B1B03">
        <w:rPr>
          <w:sz w:val="24"/>
          <w:szCs w:val="24"/>
        </w:rPr>
        <w:t>……………….</w:t>
      </w:r>
      <w:r w:rsidRPr="0085549D">
        <w:rPr>
          <w:sz w:val="24"/>
          <w:szCs w:val="24"/>
        </w:rPr>
        <w:t>.</w:t>
      </w:r>
    </w:p>
    <w:p w:rsidR="00F220AA" w:rsidRDefault="00FE26C7" w:rsidP="00F220AA">
      <w:pPr>
        <w:pStyle w:val="33"/>
        <w:numPr>
          <w:ilvl w:val="1"/>
          <w:numId w:val="78"/>
        </w:numPr>
        <w:suppressAutoHyphens/>
        <w:spacing w:after="120"/>
        <w:ind w:left="709" w:hanging="709"/>
        <w:jc w:val="both"/>
        <w:rPr>
          <w:sz w:val="24"/>
        </w:rPr>
      </w:pPr>
      <w:r w:rsidRPr="00A8300F">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w:t>
      </w:r>
      <w:r w:rsidR="00B71524">
        <w:rPr>
          <w:sz w:val="24"/>
          <w:szCs w:val="24"/>
        </w:rPr>
        <w:t>Поставщиком</w:t>
      </w:r>
      <w:r w:rsidRPr="00A8300F">
        <w:rPr>
          <w:sz w:val="24"/>
          <w:szCs w:val="24"/>
        </w:rPr>
        <w:t xml:space="preserve"> своих обязательств по Договору, </w:t>
      </w:r>
      <w:r w:rsidR="00B71524">
        <w:rPr>
          <w:sz w:val="24"/>
          <w:szCs w:val="24"/>
        </w:rPr>
        <w:t>Поставщик</w:t>
      </w:r>
      <w:r w:rsidRPr="00A8300F">
        <w:rPr>
          <w:sz w:val="24"/>
          <w:szCs w:val="24"/>
        </w:rPr>
        <w:t xml:space="preserve"> обязан за свой счет устранить обнаруженные Дефекты или Несоответствия Оборудования. </w:t>
      </w:r>
    </w:p>
    <w:p w:rsidR="00F220AA" w:rsidRDefault="00FE26C7" w:rsidP="00F220AA">
      <w:pPr>
        <w:pStyle w:val="33"/>
        <w:numPr>
          <w:ilvl w:val="1"/>
          <w:numId w:val="78"/>
        </w:numPr>
        <w:suppressAutoHyphens/>
        <w:spacing w:after="120"/>
        <w:ind w:left="709" w:hanging="709"/>
        <w:jc w:val="both"/>
        <w:rPr>
          <w:sz w:val="24"/>
        </w:rPr>
      </w:pPr>
      <w:r w:rsidRPr="00A8300F">
        <w:rPr>
          <w:sz w:val="24"/>
          <w:szCs w:val="24"/>
        </w:rPr>
        <w:t xml:space="preserve">Если Дефект или Несоответствие вызваны недостатками разработанной </w:t>
      </w:r>
      <w:r w:rsidR="00B71524">
        <w:rPr>
          <w:sz w:val="24"/>
          <w:szCs w:val="24"/>
        </w:rPr>
        <w:t>Поставщиком</w:t>
      </w:r>
      <w:r w:rsidRPr="00A8300F">
        <w:rPr>
          <w:sz w:val="24"/>
          <w:szCs w:val="24"/>
        </w:rPr>
        <w:t xml:space="preserve"> Технической документации или изготовления Оборудования, то </w:t>
      </w:r>
      <w:r w:rsidR="00B71524">
        <w:rPr>
          <w:sz w:val="24"/>
          <w:szCs w:val="24"/>
        </w:rPr>
        <w:t>Поставщик</w:t>
      </w:r>
      <w:r w:rsidRPr="00A8300F">
        <w:rPr>
          <w:sz w:val="24"/>
          <w:szCs w:val="24"/>
        </w:rPr>
        <w:t xml:space="preserve">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F220AA" w:rsidRDefault="00FE26C7" w:rsidP="00F220AA">
      <w:pPr>
        <w:pStyle w:val="33"/>
        <w:numPr>
          <w:ilvl w:val="1"/>
          <w:numId w:val="78"/>
        </w:numPr>
        <w:suppressAutoHyphens/>
        <w:spacing w:after="120"/>
        <w:ind w:left="709" w:hanging="709"/>
        <w:jc w:val="both"/>
        <w:rPr>
          <w:sz w:val="24"/>
        </w:rPr>
      </w:pPr>
      <w:proofErr w:type="gramStart"/>
      <w:r w:rsidRPr="00F220AA">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w:t>
      </w:r>
      <w:r w:rsidR="00B71524" w:rsidRPr="00F220AA">
        <w:rPr>
          <w:sz w:val="24"/>
          <w:szCs w:val="24"/>
        </w:rPr>
        <w:t>Поставщика</w:t>
      </w:r>
      <w:r w:rsidRPr="00F220AA">
        <w:rPr>
          <w:sz w:val="24"/>
          <w:szCs w:val="24"/>
        </w:rPr>
        <w:t xml:space="preserve">, Заказчик организует предоставление Генподрядчиком и/или Заказчиком-застройщиком </w:t>
      </w:r>
      <w:r w:rsidR="00B71524" w:rsidRPr="00F220AA">
        <w:rPr>
          <w:sz w:val="24"/>
          <w:szCs w:val="24"/>
        </w:rPr>
        <w:t>Поставщику</w:t>
      </w:r>
      <w:r w:rsidRPr="00F220AA">
        <w:rPr>
          <w:sz w:val="24"/>
          <w:szCs w:val="24"/>
        </w:rPr>
        <w:t xml:space="preserve">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w:t>
      </w:r>
      <w:proofErr w:type="gramEnd"/>
      <w:r w:rsidRPr="00F220AA">
        <w:rPr>
          <w:sz w:val="24"/>
          <w:szCs w:val="24"/>
        </w:rPr>
        <w:t xml:space="preserve">. </w:t>
      </w:r>
      <w:r w:rsidR="00B71524" w:rsidRPr="00F220AA">
        <w:rPr>
          <w:sz w:val="24"/>
          <w:szCs w:val="24"/>
        </w:rPr>
        <w:t>Поставщик</w:t>
      </w:r>
      <w:r w:rsidRPr="00F220AA">
        <w:rPr>
          <w:sz w:val="24"/>
          <w:szCs w:val="24"/>
        </w:rPr>
        <w:t xml:space="preserve"> обязуется возместить Заказчику 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F220AA" w:rsidRDefault="00FE26C7" w:rsidP="00F220AA">
      <w:pPr>
        <w:pStyle w:val="33"/>
        <w:numPr>
          <w:ilvl w:val="1"/>
          <w:numId w:val="78"/>
        </w:numPr>
        <w:suppressAutoHyphens/>
        <w:spacing w:after="120"/>
        <w:ind w:left="709" w:hanging="709"/>
        <w:jc w:val="both"/>
        <w:rPr>
          <w:sz w:val="24"/>
        </w:rPr>
      </w:pPr>
      <w:r w:rsidRPr="00F220AA">
        <w:rPr>
          <w:sz w:val="24"/>
          <w:szCs w:val="24"/>
        </w:rPr>
        <w:t>В случае поломки Оборудования или его части, требующей его замены или ремонта в течение Гарантийного срока, Гарантийный срок на такое Оборудование или его часть продлевается на время проведения работ по устранению Дефектов или Несоответствий Оборудования.</w:t>
      </w:r>
    </w:p>
    <w:p w:rsidR="00F220AA" w:rsidRDefault="00FE26C7" w:rsidP="00F220AA">
      <w:pPr>
        <w:pStyle w:val="33"/>
        <w:numPr>
          <w:ilvl w:val="1"/>
          <w:numId w:val="78"/>
        </w:numPr>
        <w:suppressAutoHyphens/>
        <w:spacing w:after="120"/>
        <w:ind w:left="709" w:hanging="709"/>
        <w:jc w:val="both"/>
        <w:rPr>
          <w:sz w:val="24"/>
        </w:rPr>
      </w:pPr>
      <w:r w:rsidRPr="00F220AA">
        <w:rPr>
          <w:sz w:val="24"/>
          <w:szCs w:val="24"/>
        </w:rPr>
        <w:t xml:space="preserve">Если </w:t>
      </w:r>
      <w:r w:rsidR="00B71524" w:rsidRPr="00F220AA">
        <w:rPr>
          <w:sz w:val="24"/>
          <w:szCs w:val="24"/>
        </w:rPr>
        <w:t>Поставщик</w:t>
      </w:r>
      <w:r w:rsidRPr="00F220AA">
        <w:rPr>
          <w:sz w:val="24"/>
          <w:szCs w:val="24"/>
        </w:rPr>
        <w:t xml:space="preserve">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w:t>
      </w:r>
      <w:r w:rsidR="00B71524" w:rsidRPr="00F220AA">
        <w:rPr>
          <w:sz w:val="24"/>
          <w:szCs w:val="24"/>
        </w:rPr>
        <w:t>Поставщика</w:t>
      </w:r>
      <w:r w:rsidRPr="00F220AA">
        <w:rPr>
          <w:sz w:val="24"/>
          <w:szCs w:val="24"/>
        </w:rPr>
        <w:t xml:space="preserve"> работы по устранению Дефекта или Несоответствия своими силами или с привлечением третьей стороны.</w:t>
      </w:r>
    </w:p>
    <w:p w:rsidR="008E1147" w:rsidRPr="00F220AA" w:rsidRDefault="00FE26C7" w:rsidP="00F220AA">
      <w:pPr>
        <w:pStyle w:val="33"/>
        <w:numPr>
          <w:ilvl w:val="1"/>
          <w:numId w:val="78"/>
        </w:numPr>
        <w:suppressAutoHyphens/>
        <w:spacing w:after="120"/>
        <w:ind w:left="709" w:hanging="709"/>
        <w:jc w:val="both"/>
        <w:rPr>
          <w:sz w:val="24"/>
        </w:rPr>
      </w:pPr>
      <w:r w:rsidRPr="00F220AA">
        <w:rPr>
          <w:sz w:val="24"/>
          <w:szCs w:val="24"/>
        </w:rPr>
        <w:t xml:space="preserve">Если в течение Гарантийного срока </w:t>
      </w:r>
      <w:r w:rsidR="00B71524" w:rsidRPr="00F220AA">
        <w:rPr>
          <w:sz w:val="24"/>
          <w:szCs w:val="24"/>
        </w:rPr>
        <w:t>Поставщик</w:t>
      </w:r>
      <w:r w:rsidRPr="00F220AA">
        <w:rPr>
          <w:sz w:val="24"/>
          <w:szCs w:val="24"/>
        </w:rPr>
        <w:t xml:space="preserve"> проводит замену переданного им дефектного Оборудования, то он должен за свой счет вывезти с Площадки АЭС замененное Оборудование или согласовать с Заказчиком </w:t>
      </w:r>
      <w:r w:rsidR="00A604ED" w:rsidRPr="00F220AA">
        <w:rPr>
          <w:sz w:val="24"/>
          <w:szCs w:val="24"/>
        </w:rPr>
        <w:t xml:space="preserve">и/или с Генподрядчиком и/или </w:t>
      </w:r>
      <w:r w:rsidR="00A604ED" w:rsidRPr="00F220AA">
        <w:rPr>
          <w:sz w:val="24"/>
          <w:szCs w:val="24"/>
        </w:rPr>
        <w:lastRenderedPageBreak/>
        <w:t>Заказчиком-застройщиком процедуры по утилизации этого Оборудования в указанном Заказчиком и/или Генподрядчиком и/или Заказчиком-застройщиком месте.</w:t>
      </w:r>
      <w:r w:rsidRPr="00F220AA">
        <w:rPr>
          <w:sz w:val="24"/>
          <w:szCs w:val="24"/>
        </w:rPr>
        <w:t xml:space="preserve"> Если в результате Дефектов или Несоответствий, произошедших по вине </w:t>
      </w:r>
      <w:r w:rsidR="00B71524" w:rsidRPr="00F220AA">
        <w:rPr>
          <w:sz w:val="24"/>
          <w:szCs w:val="24"/>
        </w:rPr>
        <w:t>Поставщика</w:t>
      </w:r>
      <w:r w:rsidRPr="00F220AA">
        <w:rPr>
          <w:sz w:val="24"/>
          <w:szCs w:val="24"/>
        </w:rPr>
        <w:t>, это Оборудование стало радиоактивным, то он должен также оплатить Заказчику расходы по дезактивации этого Оборудования на Площадке АЭС.</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10. Ответственность Сторон и порядок разрешения споров</w:t>
      </w:r>
    </w:p>
    <w:p w:rsidR="008E1147" w:rsidRDefault="00FE26C7">
      <w:pPr>
        <w:numPr>
          <w:ilvl w:val="0"/>
          <w:numId w:val="10"/>
        </w:numPr>
        <w:tabs>
          <w:tab w:val="num" w:pos="720"/>
        </w:tabs>
        <w:spacing w:after="120"/>
        <w:ind w:left="720" w:hanging="720"/>
        <w:jc w:val="both"/>
      </w:pPr>
      <w:r w:rsidRPr="00A8300F">
        <w:t>Стороны несут взаимную гражданско-правовую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8E1147" w:rsidRDefault="00FE26C7">
      <w:pPr>
        <w:numPr>
          <w:ilvl w:val="0"/>
          <w:numId w:val="10"/>
        </w:numPr>
        <w:tabs>
          <w:tab w:val="num" w:pos="720"/>
        </w:tabs>
        <w:spacing w:after="120"/>
        <w:ind w:left="720" w:hanging="720"/>
        <w:jc w:val="both"/>
      </w:pPr>
      <w:proofErr w:type="gramStart"/>
      <w:r w:rsidRPr="00A8300F">
        <w:t xml:space="preserve">Если </w:t>
      </w:r>
      <w:r w:rsidR="00B71524">
        <w:t>Поставщик</w:t>
      </w:r>
      <w:r w:rsidRPr="00A8300F">
        <w:t xml:space="preserve"> не сможет достичь Ключевого события в срок, предусмотренный Приложением №12 к Договору, </w:t>
      </w:r>
      <w:r w:rsidR="00440EC3">
        <w:t xml:space="preserve">либо не поставит Оборудование в срок, предусмотренный Приложением №1 к Договору, </w:t>
      </w:r>
      <w:r w:rsidRPr="00A8300F">
        <w:t>либо поставит некомплектное Оборудование и/</w:t>
      </w:r>
      <w:r w:rsidRPr="003B711D">
        <w:t xml:space="preserve">или </w:t>
      </w:r>
      <w:r w:rsidR="00440EC3" w:rsidRPr="003B711D">
        <w:t>Д</w:t>
      </w:r>
      <w:r w:rsidRPr="003B711D">
        <w:t xml:space="preserve">окументацию и не устранит некомплектность в письменно согласованный Сторонами срок, </w:t>
      </w:r>
      <w:r w:rsidR="006E01D8" w:rsidRPr="003B711D">
        <w:t>либо не окажет услуги по шеф-монтажу Оборудования в срок (п. 2.2), либо не окажет услуги по шеф-наладке Оборудования в</w:t>
      </w:r>
      <w:proofErr w:type="gramEnd"/>
      <w:r w:rsidR="006E01D8" w:rsidRPr="003B711D">
        <w:t xml:space="preserve"> срок (п. 2.3), либо не устранит в установленные сроки (п. 9.13) недостатки, возникшие в период гарантийных обязательств, </w:t>
      </w:r>
      <w:r w:rsidR="00B71524" w:rsidRPr="003B711D">
        <w:t>Поставщик</w:t>
      </w:r>
      <w:r w:rsidRPr="003B711D">
        <w:t xml:space="preserve"> уплачивает Заказчику по его требованию неустойку в виде пени за каждый день просрочки (процент от цены просроченного Ключевого события, либо от цены </w:t>
      </w:r>
      <w:proofErr w:type="gramStart"/>
      <w:r w:rsidRPr="003B711D">
        <w:t>Оборудования</w:t>
      </w:r>
      <w:proofErr w:type="gramEnd"/>
      <w:r w:rsidRPr="003B711D">
        <w:t xml:space="preserve"> </w:t>
      </w:r>
      <w:r w:rsidR="00440EC3" w:rsidRPr="003B711D">
        <w:t>не</w:t>
      </w:r>
      <w:r w:rsidR="00D720D2" w:rsidRPr="003B711D">
        <w:t xml:space="preserve"> </w:t>
      </w:r>
      <w:r w:rsidR="00440EC3" w:rsidRPr="003B711D">
        <w:t>поставленного в срок или поставленного некомплектно</w:t>
      </w:r>
      <w:r w:rsidR="006E01D8" w:rsidRPr="003B711D">
        <w:t xml:space="preserve">, либо от цены Оборудования, в отношении которого не оказаны в срок услуги по </w:t>
      </w:r>
      <w:proofErr w:type="gramStart"/>
      <w:r w:rsidR="006E01D8" w:rsidRPr="003B711D">
        <w:t>шеф-монтажу</w:t>
      </w:r>
      <w:proofErr w:type="gramEnd"/>
      <w:r w:rsidR="006E01D8" w:rsidRPr="003B711D">
        <w:t>/шеф-наладке, либо от цены Оборудования, в отношении которого не устранены в установленные сроки недостатки, возникшие в период гарантийных обязательств</w:t>
      </w:r>
      <w:r w:rsidRPr="003B711D">
        <w:t>):</w:t>
      </w:r>
    </w:p>
    <w:p w:rsidR="008E1147" w:rsidRDefault="00FE26C7">
      <w:pPr>
        <w:pStyle w:val="33"/>
        <w:tabs>
          <w:tab w:val="num" w:pos="1080"/>
        </w:tabs>
        <w:suppressAutoHyphens/>
        <w:ind w:left="1080" w:hanging="360"/>
        <w:rPr>
          <w:i/>
          <w:iCs/>
          <w:sz w:val="24"/>
          <w:szCs w:val="24"/>
        </w:rPr>
      </w:pPr>
      <w:r w:rsidRPr="003B711D">
        <w:rPr>
          <w:i/>
          <w:iCs/>
          <w:sz w:val="24"/>
          <w:szCs w:val="24"/>
        </w:rPr>
        <w:t>-</w:t>
      </w:r>
      <w:r w:rsidRPr="003B711D">
        <w:rPr>
          <w:i/>
          <w:iCs/>
          <w:sz w:val="24"/>
          <w:szCs w:val="24"/>
        </w:rPr>
        <w:tab/>
        <w:t>в течение 1-го месяца просрочки – 0,03% за каждый день просрочки;</w:t>
      </w:r>
    </w:p>
    <w:p w:rsidR="008E1147" w:rsidRDefault="00FE26C7">
      <w:pPr>
        <w:pStyle w:val="33"/>
        <w:tabs>
          <w:tab w:val="num" w:pos="1080"/>
        </w:tabs>
        <w:suppressAutoHyphens/>
        <w:ind w:left="1080" w:hanging="360"/>
        <w:rPr>
          <w:i/>
          <w:iCs/>
          <w:sz w:val="24"/>
          <w:szCs w:val="24"/>
        </w:rPr>
      </w:pPr>
      <w:r w:rsidRPr="003B711D">
        <w:rPr>
          <w:i/>
          <w:iCs/>
          <w:sz w:val="24"/>
          <w:szCs w:val="24"/>
        </w:rPr>
        <w:t>-</w:t>
      </w:r>
      <w:r w:rsidRPr="003B711D">
        <w:rPr>
          <w:i/>
          <w:iCs/>
          <w:sz w:val="24"/>
          <w:szCs w:val="24"/>
        </w:rPr>
        <w:tab/>
        <w:t>в течение 2-го месяца просрочки</w:t>
      </w:r>
      <w:r w:rsidRPr="00A8300F">
        <w:rPr>
          <w:i/>
          <w:iCs/>
          <w:sz w:val="24"/>
          <w:szCs w:val="24"/>
        </w:rPr>
        <w:t xml:space="preserve"> – 0,04% за каждый день просрочки;</w:t>
      </w:r>
    </w:p>
    <w:p w:rsidR="008E1147" w:rsidRDefault="00FE26C7">
      <w:pPr>
        <w:pStyle w:val="33"/>
        <w:tabs>
          <w:tab w:val="num" w:pos="1080"/>
        </w:tabs>
        <w:suppressAutoHyphens/>
        <w:spacing w:after="120"/>
        <w:ind w:left="1077" w:hanging="357"/>
      </w:pPr>
      <w:r w:rsidRPr="00A8300F">
        <w:rPr>
          <w:i/>
          <w:iCs/>
          <w:sz w:val="24"/>
          <w:szCs w:val="24"/>
        </w:rPr>
        <w:t>-</w:t>
      </w:r>
      <w:r w:rsidRPr="00A8300F">
        <w:rPr>
          <w:i/>
          <w:iCs/>
          <w:sz w:val="24"/>
          <w:szCs w:val="24"/>
        </w:rPr>
        <w:tab/>
        <w:t>в течение 3-го и последующих месяцев просрочки – 0,05% за каждый день просрочки.</w:t>
      </w:r>
    </w:p>
    <w:p w:rsidR="008E1147" w:rsidRDefault="00D720D2">
      <w:pPr>
        <w:pStyle w:val="2"/>
        <w:numPr>
          <w:ilvl w:val="0"/>
          <w:numId w:val="0"/>
        </w:numPr>
        <w:ind w:left="720"/>
      </w:pPr>
      <w:r>
        <w:t>При просрочке поставки Оборудования на срок с</w:t>
      </w:r>
      <w:r w:rsidRPr="00894DE2">
        <w:t xml:space="preserve">выше </w:t>
      </w:r>
      <w:r>
        <w:t xml:space="preserve">90 (Девяносто) </w:t>
      </w:r>
      <w:r w:rsidR="00B27005">
        <w:t xml:space="preserve">календарных </w:t>
      </w:r>
      <w:r>
        <w:t xml:space="preserve">дней Заказчик вправе в одностороннем порядке отказаться от исполнения своих обязательств по Договору в отношении не поставленного в срок </w:t>
      </w:r>
      <w:r w:rsidRPr="00C7008E">
        <w:t xml:space="preserve">Оборудования. При этом Поставщик обязан уплатить </w:t>
      </w:r>
      <w:r>
        <w:t>Заказчику</w:t>
      </w:r>
      <w:r w:rsidRPr="00C7008E">
        <w:t xml:space="preserve"> неустойку</w:t>
      </w:r>
      <w:r>
        <w:t>,</w:t>
      </w:r>
      <w:r w:rsidRPr="00C7008E">
        <w:t xml:space="preserve"> установленную п. 1</w:t>
      </w:r>
      <w:r>
        <w:t>0</w:t>
      </w:r>
      <w:r w:rsidRPr="00C7008E">
        <w:t>.</w:t>
      </w:r>
      <w:r>
        <w:t>2</w:t>
      </w:r>
      <w:r w:rsidRPr="00C7008E">
        <w:t xml:space="preserve"> Договора</w:t>
      </w:r>
      <w:r>
        <w:t>,</w:t>
      </w:r>
      <w:r w:rsidRPr="00C7008E">
        <w:t xml:space="preserve"> и</w:t>
      </w:r>
      <w:r>
        <w:t xml:space="preserve"> возместить ему убытки, не покрытые указанной неустойкой.</w:t>
      </w:r>
    </w:p>
    <w:p w:rsidR="00FE26C7" w:rsidRPr="00A8300F" w:rsidRDefault="00E01BA7" w:rsidP="00FE26C7">
      <w:pPr>
        <w:numPr>
          <w:ilvl w:val="0"/>
          <w:numId w:val="10"/>
        </w:numPr>
        <w:tabs>
          <w:tab w:val="num" w:pos="720"/>
        </w:tabs>
        <w:spacing w:after="120"/>
        <w:ind w:left="720" w:hanging="720"/>
        <w:jc w:val="both"/>
      </w:pPr>
      <w:r w:rsidRPr="007D1EF9">
        <w:t>В случае нарушения</w:t>
      </w:r>
      <w:r w:rsidR="006C0463">
        <w:t xml:space="preserve"> </w:t>
      </w:r>
      <w:r w:rsidR="00FE26C7" w:rsidRPr="00A8300F">
        <w:t xml:space="preserve">Заказчиком установленных Договором сроков </w:t>
      </w:r>
      <w:r w:rsidR="000D6504">
        <w:t xml:space="preserve">оплаты за поставленное </w:t>
      </w:r>
      <w:r w:rsidR="00FE26C7" w:rsidRPr="00A8300F">
        <w:t>Оборудовани</w:t>
      </w:r>
      <w:r w:rsidR="000D6504">
        <w:t>е</w:t>
      </w:r>
      <w:r w:rsidR="00FE26C7" w:rsidRPr="00A8300F">
        <w:t xml:space="preserve">, Заказчик обязуется уплатить </w:t>
      </w:r>
      <w:r w:rsidR="00B71524">
        <w:t>Поставщику</w:t>
      </w:r>
      <w:r w:rsidR="00FE26C7" w:rsidRPr="00A8300F">
        <w:t xml:space="preserve"> по его требованию неустойку (процент от суммы просроченного платежа) в размере:</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1-го месяца просрочки – 0,03% за каждый день просрочки;</w:t>
      </w:r>
    </w:p>
    <w:p w:rsidR="00FE26C7" w:rsidRPr="00A8300F" w:rsidRDefault="00FE26C7" w:rsidP="00FE26C7">
      <w:pPr>
        <w:pStyle w:val="33"/>
        <w:tabs>
          <w:tab w:val="num" w:pos="1080"/>
        </w:tabs>
        <w:suppressAutoHyphens/>
        <w:ind w:left="1080" w:hanging="360"/>
        <w:rPr>
          <w:i/>
          <w:iCs/>
          <w:sz w:val="24"/>
          <w:szCs w:val="24"/>
        </w:rPr>
      </w:pPr>
      <w:r w:rsidRPr="00A8300F">
        <w:rPr>
          <w:i/>
          <w:iCs/>
          <w:sz w:val="24"/>
          <w:szCs w:val="24"/>
        </w:rPr>
        <w:t>-</w:t>
      </w:r>
      <w:r w:rsidRPr="00A8300F">
        <w:rPr>
          <w:i/>
          <w:iCs/>
          <w:sz w:val="24"/>
          <w:szCs w:val="24"/>
        </w:rPr>
        <w:tab/>
        <w:t>в течение 2-го месяца просрочки – 0,04% за каждый день просрочки;</w:t>
      </w:r>
    </w:p>
    <w:p w:rsidR="00FE26C7" w:rsidRDefault="00FE26C7" w:rsidP="00FE26C7">
      <w:pPr>
        <w:pStyle w:val="33"/>
        <w:tabs>
          <w:tab w:val="num" w:pos="1080"/>
        </w:tabs>
        <w:suppressAutoHyphens/>
        <w:spacing w:after="120"/>
        <w:ind w:left="1077" w:hanging="357"/>
        <w:rPr>
          <w:i/>
          <w:iCs/>
          <w:sz w:val="24"/>
          <w:szCs w:val="24"/>
        </w:rPr>
      </w:pPr>
      <w:r w:rsidRPr="00A8300F">
        <w:rPr>
          <w:i/>
          <w:iCs/>
          <w:sz w:val="24"/>
          <w:szCs w:val="24"/>
        </w:rPr>
        <w:t>-</w:t>
      </w:r>
      <w:r w:rsidRPr="00A8300F">
        <w:rPr>
          <w:i/>
          <w:iCs/>
          <w:sz w:val="24"/>
          <w:szCs w:val="24"/>
        </w:rPr>
        <w:tab/>
        <w:t>в течение 3-го и последующих месяцев просрочки – 0,05% за каждый день просрочки.</w:t>
      </w:r>
    </w:p>
    <w:p w:rsidR="008E1147" w:rsidRDefault="0085549D">
      <w:pPr>
        <w:tabs>
          <w:tab w:val="num" w:pos="720"/>
        </w:tabs>
        <w:spacing w:after="120"/>
        <w:ind w:left="720"/>
        <w:jc w:val="both"/>
      </w:pPr>
      <w:r w:rsidRPr="00894DE2">
        <w:t>но не более 2 % (двух процентов) от невыплаченной в срок суммы.</w:t>
      </w:r>
    </w:p>
    <w:p w:rsidR="008E1147" w:rsidRDefault="00440EC3">
      <w:pPr>
        <w:numPr>
          <w:ilvl w:val="0"/>
          <w:numId w:val="10"/>
        </w:numPr>
        <w:tabs>
          <w:tab w:val="num" w:pos="709"/>
        </w:tabs>
        <w:spacing w:after="120"/>
        <w:ind w:left="709" w:hanging="709"/>
        <w:jc w:val="both"/>
      </w:pPr>
      <w:proofErr w:type="gramStart"/>
      <w:r w:rsidRPr="00F22E67">
        <w:t xml:space="preserve">В случае нарушения </w:t>
      </w:r>
      <w:r>
        <w:t>Поставщиком</w:t>
      </w:r>
      <w:r w:rsidRPr="00F22E67">
        <w:t xml:space="preserve"> по его вине </w:t>
      </w:r>
      <w:r w:rsidR="00333CA9">
        <w:t xml:space="preserve">предусмотренных Договором </w:t>
      </w:r>
      <w:r w:rsidRPr="00F22E67">
        <w:t xml:space="preserve">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w:t>
      </w:r>
      <w:r>
        <w:t>в</w:t>
      </w:r>
      <w:r w:rsidRPr="00F22E67">
        <w:t>прав</w:t>
      </w:r>
      <w:r>
        <w:t>е</w:t>
      </w:r>
      <w:r w:rsidRPr="00F22E67">
        <w:t xml:space="preserve"> задержать очередные платежи за достигнутые Ключевые события</w:t>
      </w:r>
      <w:r>
        <w:t xml:space="preserve"> и/или за поставленное Оборудование</w:t>
      </w:r>
      <w:r w:rsidRPr="00F22E67">
        <w:t xml:space="preserve">, причитающиеся </w:t>
      </w:r>
      <w:r>
        <w:t>Поставщику</w:t>
      </w:r>
      <w:r w:rsidRPr="00F22E67">
        <w:t xml:space="preserve">, до момента передачи и согласования соответствующей </w:t>
      </w:r>
      <w:r>
        <w:t>Т</w:t>
      </w:r>
      <w:r w:rsidRPr="00F22E67">
        <w:t>ехнической документации, достижения соответствующего просроченного Ключевого события, и кроме того</w:t>
      </w:r>
      <w:proofErr w:type="gramEnd"/>
      <w:r w:rsidRPr="00F22E67">
        <w:t xml:space="preserve"> требовать от </w:t>
      </w:r>
      <w:r>
        <w:t>Поставщика</w:t>
      </w:r>
      <w:r w:rsidRPr="00F22E67">
        <w:t xml:space="preserve"> выплаты неустойки, предусмотренной п.10.2. Договора</w:t>
      </w:r>
      <w:r w:rsidRPr="00A8300F">
        <w:t>.</w:t>
      </w:r>
    </w:p>
    <w:p w:rsidR="008E1147" w:rsidRDefault="00B71524">
      <w:pPr>
        <w:numPr>
          <w:ilvl w:val="0"/>
          <w:numId w:val="10"/>
        </w:numPr>
        <w:tabs>
          <w:tab w:val="num" w:pos="709"/>
        </w:tabs>
        <w:spacing w:after="120"/>
        <w:ind w:left="709" w:hanging="709"/>
        <w:jc w:val="both"/>
      </w:pPr>
      <w:r>
        <w:lastRenderedPageBreak/>
        <w:t>Поставщик</w:t>
      </w:r>
      <w:r w:rsidR="00FE26C7" w:rsidRPr="00A8300F">
        <w:t xml:space="preserve"> несет ответственность за своевременную передачу Заказчику следующих документов:</w:t>
      </w:r>
    </w:p>
    <w:p w:rsidR="008E1147" w:rsidRDefault="00FE26C7">
      <w:pPr>
        <w:numPr>
          <w:ilvl w:val="2"/>
          <w:numId w:val="21"/>
        </w:numPr>
        <w:spacing w:after="120"/>
        <w:jc w:val="both"/>
      </w:pPr>
      <w:r w:rsidRPr="00A8300F">
        <w:t xml:space="preserve">При нарушении </w:t>
      </w:r>
      <w:r w:rsidR="00B71524">
        <w:t>Поставщиком</w:t>
      </w:r>
      <w:r w:rsidRPr="00A8300F">
        <w:t xml:space="preserve"> по его вине сроков передачи Заказчику оригиналов счетов-фактур в соответствии с условиями п.8.2. Договора, либо нарушением </w:t>
      </w:r>
      <w:r w:rsidR="00B71524">
        <w:t>Поставщиком</w:t>
      </w:r>
      <w:r w:rsidRPr="00A8300F">
        <w:t xml:space="preserve"> условий пункта 8.6. </w:t>
      </w:r>
      <w:proofErr w:type="gramStart"/>
      <w:r w:rsidRPr="00A8300F">
        <w:t xml:space="preserve">Договора, </w:t>
      </w:r>
      <w:r w:rsidR="00B71524">
        <w:t>Поставщик</w:t>
      </w:r>
      <w:r w:rsidRPr="00A8300F">
        <w:t xml:space="preserve"> уплачивает Заказчику по его требованию неустойку в виде пени в размере 0,05% от суммы аванса за каждый день просрочки, а также обязуется компенсировать убытки Заказчика в размере административных штрафов и взысканий, наложенных на Заказчика и/или Генподрядчика в связи с нарушением </w:t>
      </w:r>
      <w:r w:rsidR="00B71524">
        <w:t>Поставщиком</w:t>
      </w:r>
      <w:r w:rsidRPr="00A8300F">
        <w:t xml:space="preserve"> предусмотренных Договором сроков передачи счетов-фактур в течение 30 (Тридцати) </w:t>
      </w:r>
      <w:r w:rsidR="00B27005">
        <w:t xml:space="preserve">календарных </w:t>
      </w:r>
      <w:r w:rsidRPr="00A8300F">
        <w:t>дней от даты получения требования Заказчика</w:t>
      </w:r>
      <w:proofErr w:type="gramEnd"/>
      <w:r w:rsidRPr="00A8300F">
        <w:t xml:space="preserve"> к </w:t>
      </w:r>
      <w:r w:rsidR="00B71524">
        <w:t>Поставщику</w:t>
      </w:r>
      <w:r w:rsidRPr="00A8300F">
        <w:t xml:space="preserve"> по возмещению убытков.</w:t>
      </w:r>
    </w:p>
    <w:p w:rsidR="008E1147" w:rsidRDefault="00FE26C7">
      <w:pPr>
        <w:numPr>
          <w:ilvl w:val="2"/>
          <w:numId w:val="21"/>
        </w:numPr>
        <w:spacing w:after="120"/>
        <w:jc w:val="both"/>
      </w:pPr>
      <w:r w:rsidRPr="00A8300F">
        <w:t xml:space="preserve">При нарушении </w:t>
      </w:r>
      <w:r w:rsidR="00B71524">
        <w:t>Поставщиком</w:t>
      </w:r>
      <w:r w:rsidRPr="00A8300F">
        <w:t xml:space="preserve"> по его вине сроков передачи Заказчику оригиналов документов в соответствии с условиями п.8.3. Договора, </w:t>
      </w:r>
      <w:r w:rsidR="00B71524">
        <w:t>Поставщик</w:t>
      </w:r>
      <w:r w:rsidRPr="00A8300F">
        <w:t xml:space="preserve"> уплачивает Заказчику по его требованию неустойку в виде пени в размере 0,</w:t>
      </w:r>
      <w:r w:rsidR="00440EC3">
        <w:t>05</w:t>
      </w:r>
      <w:r w:rsidRPr="00A8300F">
        <w:t>% от стоимости соответствующих единиц Оборудования, согласно Приложению №1 (Спецификация Оборудования) за каждый день просрочки.</w:t>
      </w:r>
    </w:p>
    <w:p w:rsidR="008E1147" w:rsidRDefault="001D502F">
      <w:pPr>
        <w:numPr>
          <w:ilvl w:val="2"/>
          <w:numId w:val="21"/>
        </w:numPr>
        <w:spacing w:after="120"/>
        <w:jc w:val="both"/>
      </w:pPr>
      <w:r w:rsidRPr="00A8300F">
        <w:t xml:space="preserve">При нарушении </w:t>
      </w:r>
      <w:r>
        <w:t>Поставщиком</w:t>
      </w:r>
      <w:r w:rsidRPr="00A8300F">
        <w:t xml:space="preserve"> сроков передачи Заказчику </w:t>
      </w:r>
      <w:r>
        <w:t xml:space="preserve">калькуляций цены Оборудования </w:t>
      </w:r>
      <w:r w:rsidRPr="00A8300F">
        <w:t xml:space="preserve">в соответствии с условиями </w:t>
      </w:r>
      <w:r>
        <w:t xml:space="preserve">пунктов </w:t>
      </w:r>
      <w:r w:rsidR="00C75918">
        <w:t>4.1. и 4.2</w:t>
      </w:r>
      <w:r w:rsidR="002427A5">
        <w:t>4</w:t>
      </w:r>
      <w:r w:rsidR="00C75918">
        <w:t>.</w:t>
      </w:r>
      <w:r w:rsidRPr="00A8300F">
        <w:t xml:space="preserve"> Договора, </w:t>
      </w:r>
      <w:r>
        <w:t>Поставщик</w:t>
      </w:r>
      <w:r w:rsidRPr="00A8300F">
        <w:t xml:space="preserve"> уплачивает Заказчику по его требованию неустойку в виде пени в размере 0,</w:t>
      </w:r>
      <w:r>
        <w:t>01</w:t>
      </w:r>
      <w:r w:rsidRPr="00A8300F">
        <w:t xml:space="preserve">% от </w:t>
      </w:r>
      <w:r>
        <w:t>цены</w:t>
      </w:r>
      <w:r w:rsidRPr="00A8300F">
        <w:t xml:space="preserve"> Оборудования</w:t>
      </w:r>
      <w:r>
        <w:t xml:space="preserve"> по Договору</w:t>
      </w:r>
      <w:r w:rsidRPr="00A8300F">
        <w:t xml:space="preserve">, </w:t>
      </w:r>
      <w:r>
        <w:t>указанной в пункте 7.1. Договора</w:t>
      </w:r>
      <w:r w:rsidRPr="00A8300F">
        <w:t xml:space="preserve"> за кажд</w:t>
      </w:r>
      <w:r>
        <w:t>ую</w:t>
      </w:r>
      <w:r w:rsidRPr="00A8300F">
        <w:t xml:space="preserve"> </w:t>
      </w:r>
      <w:r>
        <w:t>полную</w:t>
      </w:r>
      <w:r w:rsidRPr="00A8300F">
        <w:t xml:space="preserve"> </w:t>
      </w:r>
      <w:r>
        <w:t>календарную неделю про</w:t>
      </w:r>
      <w:r w:rsidRPr="00A8300F">
        <w:t>срочки.</w:t>
      </w:r>
    </w:p>
    <w:p w:rsidR="008E1147" w:rsidRDefault="00F6674E">
      <w:pPr>
        <w:numPr>
          <w:ilvl w:val="2"/>
          <w:numId w:val="21"/>
        </w:numPr>
        <w:spacing w:after="120"/>
        <w:jc w:val="both"/>
      </w:pP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не представленный документ.</w:t>
      </w:r>
    </w:p>
    <w:p w:rsidR="008E1147" w:rsidRDefault="00860156">
      <w:pPr>
        <w:numPr>
          <w:ilvl w:val="2"/>
          <w:numId w:val="21"/>
        </w:numPr>
        <w:spacing w:after="120"/>
        <w:jc w:val="both"/>
      </w:pPr>
      <w:r>
        <w:t xml:space="preserve">В случае </w:t>
      </w:r>
      <w:proofErr w:type="spellStart"/>
      <w:r w:rsidR="00326FDB">
        <w:t>непред</w:t>
      </w:r>
      <w:r w:rsidR="00287304">
        <w:t>о</w:t>
      </w:r>
      <w:r w:rsidR="00326FDB">
        <w:t>ставления</w:t>
      </w:r>
      <w:proofErr w:type="spellEnd"/>
      <w:r>
        <w:t xml:space="preserve"> (несвоевременного предоставления) обеспечения, указанного в п.п. 4.3</w:t>
      </w:r>
      <w:r w:rsidR="003E401C">
        <w:t>1</w:t>
      </w:r>
      <w:r>
        <w:t>. и 4.3</w:t>
      </w:r>
      <w:r w:rsidR="003E401C">
        <w:t>2</w:t>
      </w:r>
      <w:r>
        <w:t xml:space="preserve"> Договора, в установленные сроки, </w:t>
      </w:r>
      <w:r w:rsidR="003B35BC">
        <w:t>Заказчик</w:t>
      </w:r>
      <w:r>
        <w:t xml:space="preserve"> вправе потребовать с Поставщика уплаты неустойки в размере 0,01 % (одна сотая процента) от цены Договора за каждый день просрочки.</w:t>
      </w:r>
    </w:p>
    <w:p w:rsidR="008E1147" w:rsidRDefault="00BA43B7">
      <w:pPr>
        <w:spacing w:after="120"/>
        <w:ind w:left="720"/>
        <w:jc w:val="both"/>
      </w:pPr>
      <w:r>
        <w:t>В случае</w:t>
      </w:r>
      <w:proofErr w:type="gramStart"/>
      <w:r w:rsidR="00A51503">
        <w:t>,</w:t>
      </w:r>
      <w:proofErr w:type="gramEnd"/>
      <w:r>
        <w:t xml:space="preserve"> если Поставщик </w:t>
      </w:r>
      <w:r w:rsidR="00A51503">
        <w:t>в соответствии с пунктами 4.3</w:t>
      </w:r>
      <w:r w:rsidR="003E401C">
        <w:t>3</w:t>
      </w:r>
      <w:r w:rsidR="00A51503">
        <w:t>. и 4.</w:t>
      </w:r>
      <w:r w:rsidR="003E401C">
        <w:t>34</w:t>
      </w:r>
      <w:r w:rsidR="00A51503">
        <w:t xml:space="preserve"> Договора </w:t>
      </w:r>
      <w:r>
        <w:t xml:space="preserve">предоставил Заказчику </w:t>
      </w:r>
      <w:r w:rsidR="00A51503">
        <w:t>банковские гарантии</w:t>
      </w:r>
      <w:r w:rsidR="003E401C">
        <w:t>/договоры поручительства</w:t>
      </w:r>
      <w:r w:rsidR="00A51503">
        <w:t>, не соответствующие требованиям Договора и/или не соответствующие предварительно согласованным Заказчиком и Генподрядчиком в отношении Банка-гаранта</w:t>
      </w:r>
      <w:r w:rsidR="003E401C">
        <w:t>/</w:t>
      </w:r>
      <w:r w:rsidR="00D3577B">
        <w:t>П</w:t>
      </w:r>
      <w:r w:rsidR="003E401C">
        <w:t>оручителя</w:t>
      </w:r>
      <w:r w:rsidR="00A51503">
        <w:t>, формы и условий, Поставщик за свой счет приведет банковские гарантии</w:t>
      </w:r>
      <w:r w:rsidR="003E401C">
        <w:t>/договоры поручительства</w:t>
      </w:r>
      <w:r w:rsidR="00A51503">
        <w:t xml:space="preserve"> в соответствие с требованиями Договора, а также уплатит Заказчику штраф в размере 10% (</w:t>
      </w:r>
      <w:proofErr w:type="gramStart"/>
      <w:r w:rsidR="00A51503">
        <w:t>Десять процентов) от общей цены Оборудования по Договору.</w:t>
      </w:r>
      <w:proofErr w:type="gramEnd"/>
    </w:p>
    <w:p w:rsidR="008E1147" w:rsidRDefault="00A4086C">
      <w:pPr>
        <w:numPr>
          <w:ilvl w:val="1"/>
          <w:numId w:val="21"/>
        </w:numPr>
        <w:tabs>
          <w:tab w:val="num" w:pos="720"/>
        </w:tabs>
        <w:spacing w:after="120"/>
        <w:jc w:val="both"/>
      </w:pPr>
      <w:proofErr w:type="gramStart"/>
      <w:r w:rsidRPr="00E44CAC">
        <w:t xml:space="preserve">Если </w:t>
      </w:r>
      <w:r w:rsidR="00B71524" w:rsidRPr="00E44CAC">
        <w:t>Поставщик</w:t>
      </w:r>
      <w:r w:rsidRPr="00E44CAC">
        <w:t xml:space="preserve"> в срок, согласованный Сторонами, не устранит Дефекты и/или Несоответствия</w:t>
      </w:r>
      <w:r w:rsidR="00E01BA7" w:rsidRPr="007D1EF9">
        <w:t xml:space="preserve"> и/или некомплектность</w:t>
      </w:r>
      <w:r w:rsidRPr="00E44CAC">
        <w:t>, обнаруженные при приемке Оборудования</w:t>
      </w:r>
      <w:r w:rsidR="00BA43B7">
        <w:t xml:space="preserve"> (приемочная инспекция, входной контроль)</w:t>
      </w:r>
      <w:r w:rsidRPr="00E44CAC">
        <w:t xml:space="preserve">, либо не заменит Оборудование и/или его части ненадлежащего качества на Оборудование и/или его части надлежащего качества, </w:t>
      </w:r>
      <w:r w:rsidR="00B71524" w:rsidRPr="00E44CAC">
        <w:t>Поставщик</w:t>
      </w:r>
      <w:r w:rsidRPr="00E44CAC">
        <w:t xml:space="preserve"> уплачивает пени в размере 0,1 % от стоимости Оборудования и/или его части ненадлежащего качества </w:t>
      </w:r>
      <w:r w:rsidR="00E01BA7" w:rsidRPr="007D1EF9">
        <w:t xml:space="preserve">или некомплектного Оборудования </w:t>
      </w:r>
      <w:r w:rsidRPr="00E44CAC">
        <w:t>за</w:t>
      </w:r>
      <w:proofErr w:type="gramEnd"/>
      <w:r w:rsidRPr="00E44CAC">
        <w:t xml:space="preserve"> каждый день просрочки устранения Дефектов и/или Несоответ</w:t>
      </w:r>
      <w:r w:rsidR="00FA3940">
        <w:t xml:space="preserve">ствий </w:t>
      </w:r>
      <w:r w:rsidR="00E01BA7" w:rsidRPr="007D1EF9">
        <w:t xml:space="preserve">и/или некомплектности, </w:t>
      </w:r>
      <w:r w:rsidR="00FA3940">
        <w:t>либо замены Оборудования.</w:t>
      </w:r>
    </w:p>
    <w:p w:rsidR="008E1147" w:rsidRDefault="00634A88">
      <w:pPr>
        <w:numPr>
          <w:ilvl w:val="1"/>
          <w:numId w:val="21"/>
        </w:numPr>
        <w:tabs>
          <w:tab w:val="num" w:pos="720"/>
        </w:tabs>
        <w:spacing w:after="120"/>
        <w:jc w:val="both"/>
      </w:pPr>
      <w:proofErr w:type="gramStart"/>
      <w:r w:rsidRPr="00A54CD2">
        <w:t xml:space="preserve">Поставщик обязан возвратить </w:t>
      </w:r>
      <w:r>
        <w:t xml:space="preserve">Заказчику </w:t>
      </w:r>
      <w:r w:rsidRPr="00A54CD2">
        <w:t xml:space="preserve">аванс в случае отказа или невозможности Поставщика выполнить условия Договора, а также в случае невыполнения им любого обязательства по Договору, в том числе в случае задержки </w:t>
      </w:r>
      <w:r>
        <w:t>достижения</w:t>
      </w:r>
      <w:r w:rsidRPr="00A54CD2">
        <w:t xml:space="preserve"> Ключевых событий или поставки Оборудования, а также в случае недопоставки Оборудования, указанного в Приложении № 1 к Договору, в части, пропорциональной цене </w:t>
      </w:r>
      <w:r w:rsidRPr="00A54CD2">
        <w:lastRenderedPageBreak/>
        <w:t>невыполненного обязательства.</w:t>
      </w:r>
      <w:proofErr w:type="gramEnd"/>
      <w:r w:rsidRPr="00A54CD2">
        <w:t xml:space="preserve"> Возврат аванса осуществляется в течение 10 (Десяти) календарных дней </w:t>
      </w:r>
      <w:proofErr w:type="gramStart"/>
      <w:r w:rsidRPr="00A54CD2">
        <w:t>с даты предъявления</w:t>
      </w:r>
      <w:proofErr w:type="gramEnd"/>
      <w:r w:rsidRPr="00A54CD2">
        <w:t xml:space="preserve"> письменного требования </w:t>
      </w:r>
      <w:r>
        <w:t>Заказчика</w:t>
      </w:r>
      <w:r w:rsidRPr="00A54CD2">
        <w:t xml:space="preserve"> путем перечисления денежных средств на расчетный счет </w:t>
      </w:r>
      <w:r>
        <w:t>Заказчика</w:t>
      </w:r>
      <w:r w:rsidRPr="00A54CD2">
        <w:t>, указанный в Договоре. В этом случае возвращенная сумма авансового платежа будет перечислена Поставщику после выполнения всех обязательств по поставке Оборудования по Договору, одновременно с осуществлением платежа по факту поставки комплектных единиц Оборудования, предусмотренного п.</w:t>
      </w:r>
      <w:r>
        <w:t>8</w:t>
      </w:r>
      <w:r w:rsidRPr="00A54CD2">
        <w:t>.</w:t>
      </w:r>
      <w:r>
        <w:t>1.3.</w:t>
      </w:r>
      <w:r w:rsidRPr="00A54CD2">
        <w:t xml:space="preserve"> Договора.</w:t>
      </w:r>
    </w:p>
    <w:p w:rsidR="008E1147" w:rsidRDefault="00FE26C7">
      <w:pPr>
        <w:numPr>
          <w:ilvl w:val="1"/>
          <w:numId w:val="21"/>
        </w:numPr>
        <w:spacing w:after="120"/>
        <w:jc w:val="both"/>
      </w:pPr>
      <w:r w:rsidRPr="00A8300F">
        <w:t xml:space="preserve">В случае причинения вреда имуществу и/или здоровью третьих лиц по вине </w:t>
      </w:r>
      <w:r w:rsidR="00B71524">
        <w:t>Поставщика</w:t>
      </w:r>
      <w:r w:rsidRPr="00A8300F">
        <w:t xml:space="preserve">, </w:t>
      </w:r>
      <w:r w:rsidR="00B71524">
        <w:t>Поставщик</w:t>
      </w:r>
      <w:r w:rsidRPr="00A8300F">
        <w:t xml:space="preserve"> возместит фактически причиненный ущерб, подтвержденные документально.</w:t>
      </w:r>
    </w:p>
    <w:p w:rsidR="008E1147" w:rsidRDefault="00B71524">
      <w:pPr>
        <w:numPr>
          <w:ilvl w:val="1"/>
          <w:numId w:val="21"/>
        </w:numPr>
        <w:spacing w:after="120"/>
        <w:jc w:val="both"/>
      </w:pPr>
      <w:r>
        <w:t>Поставщик</w:t>
      </w:r>
      <w:r w:rsidR="00FE26C7" w:rsidRPr="00A8300F">
        <w:t xml:space="preserve"> несет ответственность за повреждение или утрату Оборудования при его перевозке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BA43B7" w:rsidRDefault="00BA43B7" w:rsidP="00BA43B7">
      <w:pPr>
        <w:numPr>
          <w:ilvl w:val="1"/>
          <w:numId w:val="21"/>
        </w:numPr>
        <w:spacing w:after="120"/>
        <w:jc w:val="both"/>
      </w:pPr>
      <w:r w:rsidRPr="00D866E6">
        <w:t xml:space="preserve">Поставщик обязуется возместить убытки </w:t>
      </w:r>
      <w:r>
        <w:t>Заказчика/Генподрядчика</w:t>
      </w:r>
      <w:r w:rsidRPr="00D866E6">
        <w:t xml:space="preserve"> в случае поставки </w:t>
      </w:r>
      <w:r>
        <w:t>О</w:t>
      </w:r>
      <w:r w:rsidRPr="00D866E6">
        <w:t xml:space="preserve">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8E1147" w:rsidRDefault="00FE26C7">
      <w:pPr>
        <w:numPr>
          <w:ilvl w:val="1"/>
          <w:numId w:val="21"/>
        </w:numPr>
        <w:spacing w:after="120"/>
        <w:jc w:val="both"/>
      </w:pPr>
      <w:r w:rsidRPr="00A8300F">
        <w:t>Уплата неустойки не освобождает Стороны от полного выполнения обязательств по Договору.</w:t>
      </w:r>
    </w:p>
    <w:p w:rsidR="008E1147" w:rsidRDefault="004B5235">
      <w:pPr>
        <w:numPr>
          <w:ilvl w:val="1"/>
          <w:numId w:val="21"/>
        </w:numPr>
        <w:spacing w:after="120"/>
        <w:jc w:val="both"/>
      </w:pPr>
      <w:r w:rsidRPr="00A54CD2">
        <w:rPr>
          <w:iCs/>
        </w:rPr>
        <w:t>Споры и разногласия, возникшие при исполнении Договора, будут решаться путем переговоров.</w:t>
      </w:r>
      <w:r w:rsidRPr="00A54CD2">
        <w:t xml:space="preserve"> </w:t>
      </w:r>
      <w:proofErr w:type="gramStart"/>
      <w:r w:rsidRPr="00A54CD2">
        <w:t>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w:t>
      </w:r>
      <w:proofErr w:type="gramEnd"/>
      <w:r w:rsidRPr="00A54CD2">
        <w:t xml:space="preserve"> Решение Третейского суда является окончательным.</w:t>
      </w:r>
    </w:p>
    <w:p w:rsidR="00452557" w:rsidRDefault="00320F10" w:rsidP="00452557">
      <w:pPr>
        <w:pStyle w:val="af4"/>
        <w:keepLines/>
        <w:numPr>
          <w:ilvl w:val="1"/>
          <w:numId w:val="21"/>
        </w:numPr>
        <w:tabs>
          <w:tab w:val="left" w:pos="0"/>
          <w:tab w:val="left" w:pos="1276"/>
        </w:tabs>
        <w:jc w:val="both"/>
      </w:pPr>
      <w:r>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платежа, причитающегося Поставщику.</w:t>
      </w:r>
    </w:p>
    <w:p w:rsidR="00452557" w:rsidRDefault="00E01BA7" w:rsidP="00452557">
      <w:pPr>
        <w:pStyle w:val="af4"/>
        <w:keepLines/>
        <w:numPr>
          <w:ilvl w:val="1"/>
          <w:numId w:val="21"/>
        </w:numPr>
        <w:tabs>
          <w:tab w:val="left" w:pos="0"/>
          <w:tab w:val="left" w:pos="1276"/>
        </w:tabs>
        <w:jc w:val="both"/>
      </w:pPr>
      <w:proofErr w:type="gramStart"/>
      <w:r w:rsidRPr="007D1EF9">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rsidRPr="007D1EF9">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w:t>
      </w:r>
    </w:p>
    <w:p w:rsidR="00452557" w:rsidRDefault="00FE26C7" w:rsidP="00452557">
      <w:pPr>
        <w:numPr>
          <w:ilvl w:val="1"/>
          <w:numId w:val="21"/>
        </w:numPr>
        <w:spacing w:after="120"/>
        <w:jc w:val="both"/>
      </w:pPr>
      <w:r w:rsidRPr="00A8300F">
        <w:t>Все споры, возникающие при исполнении Договора, предварительно подлежат рассмотрению в претензионном порядке.</w:t>
      </w:r>
    </w:p>
    <w:p w:rsidR="00452557" w:rsidRDefault="002047B3" w:rsidP="00452557">
      <w:pPr>
        <w:numPr>
          <w:ilvl w:val="1"/>
          <w:numId w:val="21"/>
        </w:numPr>
        <w:spacing w:after="120"/>
        <w:jc w:val="both"/>
      </w:pPr>
      <w:r w:rsidRPr="00452557">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8E1147" w:rsidRDefault="002047B3" w:rsidP="00452557">
      <w:pPr>
        <w:numPr>
          <w:ilvl w:val="1"/>
          <w:numId w:val="21"/>
        </w:numPr>
        <w:spacing w:after="120"/>
        <w:jc w:val="both"/>
      </w:pPr>
      <w:r w:rsidRPr="00452557">
        <w:t>П</w:t>
      </w:r>
      <w:bookmarkStart w:id="0" w:name="OCRUncertain078"/>
      <w:r w:rsidRPr="00452557">
        <w:t>исьмо,</w:t>
      </w:r>
      <w:bookmarkEnd w:id="0"/>
      <w:r w:rsidRPr="00452557">
        <w:t xml:space="preserve"> содержащее </w:t>
      </w:r>
      <w:bookmarkStart w:id="1" w:name="OCRUncertain079"/>
      <w:r w:rsidRPr="00452557">
        <w:t>претензионны</w:t>
      </w:r>
      <w:bookmarkEnd w:id="1"/>
      <w:r w:rsidRPr="00452557">
        <w:t>е требования, должно быть подписано руководителем или иным уполномоченным лицом соответствующей Стороны, уполномоченным на подписание таких писем руководителем, и должно направляться с нарочным или заказной почтой.</w:t>
      </w:r>
    </w:p>
    <w:p w:rsidR="008E1147" w:rsidRDefault="00FE26C7">
      <w:pPr>
        <w:numPr>
          <w:ilvl w:val="1"/>
          <w:numId w:val="21"/>
        </w:numPr>
        <w:spacing w:after="120"/>
        <w:jc w:val="both"/>
      </w:pPr>
      <w:r w:rsidRPr="00A8300F">
        <w:lastRenderedPageBreak/>
        <w:t>К письму, содержащему претензионные требования, должны быть приложены документы, обосновывающие требования Стороны, направляющей претензию.</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11. Обстоятельства непреодолимой силы</w:t>
      </w:r>
    </w:p>
    <w:p w:rsidR="008E1147" w:rsidRDefault="00FE26C7">
      <w:pPr>
        <w:numPr>
          <w:ilvl w:val="0"/>
          <w:numId w:val="15"/>
        </w:numPr>
        <w:spacing w:after="120"/>
        <w:ind w:hanging="900"/>
        <w:jc w:val="both"/>
      </w:pPr>
      <w:r w:rsidRPr="00A8300F">
        <w:t xml:space="preserve">Стороны освобождаются от ответственности за полное или частичное неисполнение обязательств по Договору, если указанное неисполнение явилось следствием действия обстоятельств непреодолимой силы, </w:t>
      </w:r>
      <w:r w:rsidRPr="00A8300F">
        <w:rPr>
          <w:bCs/>
          <w:iCs/>
        </w:rPr>
        <w:t>которые делают полностью или частично невозможным исполнение обязательств одной из Сторон</w:t>
      </w:r>
      <w:r w:rsidRPr="00A8300F">
        <w:t>.</w:t>
      </w:r>
    </w:p>
    <w:p w:rsidR="008E1147" w:rsidRDefault="00FE26C7">
      <w:pPr>
        <w:numPr>
          <w:ilvl w:val="0"/>
          <w:numId w:val="15"/>
        </w:numPr>
        <w:spacing w:after="120"/>
        <w:ind w:hanging="900"/>
        <w:jc w:val="both"/>
      </w:pPr>
      <w:r w:rsidRPr="00A8300F">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8E1147" w:rsidRDefault="00FE26C7">
      <w:pPr>
        <w:numPr>
          <w:ilvl w:val="0"/>
          <w:numId w:val="15"/>
        </w:numPr>
        <w:spacing w:after="120"/>
        <w:ind w:hanging="900"/>
        <w:jc w:val="both"/>
      </w:pPr>
      <w:r w:rsidRPr="00A8300F">
        <w:t>Сторона, подвергшаяся воздействию обстоятельств непреодолимой силы, обязана немедленно в письменном виде уведомить о факте их наступления (прекращения) другую Сторону, описав характер обстоятельств непреодолимой силы, но не позднее, чем через 3 (Три) календарных дня после наступления (прекращения) таких обстоятельств, если только обстоятельства непреодолимой силы не препятствуют этому. Несвоевременное уведомление 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8E1147" w:rsidRDefault="00FE26C7">
      <w:pPr>
        <w:numPr>
          <w:ilvl w:val="0"/>
          <w:numId w:val="15"/>
        </w:numPr>
        <w:spacing w:after="120"/>
        <w:ind w:hanging="900"/>
        <w:jc w:val="both"/>
      </w:pPr>
      <w:r w:rsidRPr="00A8300F">
        <w:t>Возникновение обстоятельств непреодолимой силы должно быть подтверждено в порядке, предусмотренном законодательством РФ.</w:t>
      </w:r>
    </w:p>
    <w:p w:rsidR="008E1147" w:rsidRDefault="00FE26C7">
      <w:pPr>
        <w:numPr>
          <w:ilvl w:val="0"/>
          <w:numId w:val="15"/>
        </w:numPr>
        <w:spacing w:after="120"/>
        <w:ind w:hanging="900"/>
        <w:jc w:val="both"/>
      </w:pPr>
      <w:r w:rsidRPr="00A8300F">
        <w:t>Срок действия Договора продлевается на период действия обстоятельств непреодолимой силы и устранения их последствий.</w:t>
      </w:r>
    </w:p>
    <w:p w:rsidR="008E1147" w:rsidRDefault="00FE26C7">
      <w:pPr>
        <w:numPr>
          <w:ilvl w:val="0"/>
          <w:numId w:val="15"/>
        </w:numPr>
        <w:spacing w:after="120"/>
        <w:ind w:hanging="900"/>
        <w:jc w:val="both"/>
      </w:pPr>
      <w:r w:rsidRPr="00A8300F">
        <w:t xml:space="preserve">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w:t>
      </w:r>
      <w:r w:rsidR="00B71524">
        <w:t>Поставщику</w:t>
      </w:r>
      <w:r w:rsidRPr="00A8300F">
        <w:t xml:space="preserve"> стоимость фактически произведенных </w:t>
      </w:r>
      <w:r w:rsidR="00B71524">
        <w:t>Поставщиком</w:t>
      </w:r>
      <w:r w:rsidRPr="00A8300F">
        <w:t xml:space="preserve"> расходов по исполнению Договора, до момента получения </w:t>
      </w:r>
      <w:r w:rsidR="00B71524">
        <w:t>Поставщиком</w:t>
      </w:r>
      <w:r w:rsidRPr="00A8300F">
        <w:t xml:space="preserve">/Заказчиком извещения о наступлении обстоятельств непреодолимой силы, а </w:t>
      </w:r>
      <w:r w:rsidR="00B71524">
        <w:t>Поставщик</w:t>
      </w:r>
      <w:r w:rsidRPr="00A8300F">
        <w:t xml:space="preserve"> передаёт Заказчику фактически изготовленные и закупленные оборудование, полуфабрикаты, материалы для целей выполнения Договора.</w:t>
      </w:r>
    </w:p>
    <w:p w:rsidR="008E1147" w:rsidRDefault="00FE26C7">
      <w:pPr>
        <w:numPr>
          <w:ilvl w:val="0"/>
          <w:numId w:val="15"/>
        </w:numPr>
        <w:spacing w:after="120"/>
        <w:ind w:hanging="900"/>
        <w:jc w:val="both"/>
      </w:pPr>
      <w:r w:rsidRPr="00A8300F">
        <w:t>Стороны не освобождаются от ответственности за неисполнение обязательств, возникших до начала действия обстоятельств непреодолимой силы.</w:t>
      </w:r>
    </w:p>
    <w:p w:rsidR="008E1147" w:rsidRDefault="00FE26C7">
      <w:pPr>
        <w:numPr>
          <w:ilvl w:val="0"/>
          <w:numId w:val="15"/>
        </w:numPr>
        <w:spacing w:after="120"/>
        <w:ind w:hanging="900"/>
        <w:jc w:val="both"/>
      </w:pPr>
      <w:r w:rsidRPr="00A8300F">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8E1147" w:rsidRDefault="00FE26C7">
      <w:pPr>
        <w:numPr>
          <w:ilvl w:val="0"/>
          <w:numId w:val="15"/>
        </w:numPr>
        <w:spacing w:after="120"/>
        <w:ind w:hanging="900"/>
        <w:jc w:val="both"/>
      </w:pPr>
      <w:r w:rsidRPr="00A8300F">
        <w:t>Обязательства, на которые обстоятельства непреодолимой силы не повлияли, должны выполняться Сторонами.</w:t>
      </w:r>
    </w:p>
    <w:p w:rsidR="008E1147" w:rsidRDefault="002047B3">
      <w:pPr>
        <w:pStyle w:val="10"/>
        <w:keepNext w:val="0"/>
        <w:widowControl w:val="0"/>
        <w:suppressAutoHyphens/>
        <w:spacing w:after="120"/>
        <w:jc w:val="center"/>
        <w:rPr>
          <w:rFonts w:ascii="Times New Roman" w:hAnsi="Times New Roman"/>
          <w:sz w:val="28"/>
        </w:rPr>
      </w:pPr>
      <w:r w:rsidRPr="002047B3">
        <w:rPr>
          <w:rFonts w:ascii="Times New Roman" w:hAnsi="Times New Roman"/>
          <w:sz w:val="28"/>
        </w:rPr>
        <w:t>12. Условия конфиденциальности</w:t>
      </w:r>
    </w:p>
    <w:p w:rsidR="008E1147" w:rsidRDefault="00596B77">
      <w:pPr>
        <w:spacing w:after="120"/>
        <w:ind w:left="851" w:hanging="851"/>
        <w:jc w:val="both"/>
      </w:pPr>
      <w:r>
        <w:t>12.1.</w:t>
      </w:r>
      <w:r>
        <w:tab/>
        <w:t xml:space="preserve">Условия Договора являются конфиденциальными и Стороны обязуются не разглашать его </w:t>
      </w:r>
      <w:proofErr w:type="gramStart"/>
      <w:r>
        <w:t>условия</w:t>
      </w:r>
      <w:proofErr w:type="gramEnd"/>
      <w: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Договора.</w:t>
      </w:r>
    </w:p>
    <w:p w:rsidR="008E1147" w:rsidRDefault="00596B77">
      <w:pPr>
        <w:spacing w:after="120"/>
        <w:ind w:left="851" w:hanging="851"/>
        <w:jc w:val="both"/>
      </w:pPr>
      <w:r>
        <w:lastRenderedPageBreak/>
        <w:t>12.2.</w:t>
      </w:r>
      <w:r>
        <w:tab/>
      </w:r>
      <w:proofErr w:type="gramStart"/>
      <w:r>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8E1147" w:rsidRDefault="00596B77">
      <w:pPr>
        <w:spacing w:after="120"/>
        <w:ind w:left="851" w:hanging="851"/>
        <w:jc w:val="both"/>
      </w:pPr>
      <w:r>
        <w:t>12.3.</w:t>
      </w:r>
      <w:r>
        <w:tab/>
      </w:r>
      <w:proofErr w:type="gramStart"/>
      <w:r w:rsidRPr="00B5337B">
        <w:t xml:space="preserve">Стороны имеют право разглашать условия Договора исключительно в случаях, когда такое разглашение однозначно и напрямую требуется в соответствии </w:t>
      </w:r>
      <w:r>
        <w:t xml:space="preserve">с </w:t>
      </w:r>
      <w:r w:rsidRPr="00B5337B">
        <w:t>законодательством РФ и только тем уполномоченным государственным органам</w:t>
      </w:r>
      <w:r w:rsidRPr="00FF0371">
        <w:rPr>
          <w:b/>
        </w:rPr>
        <w:t xml:space="preserve"> </w:t>
      </w:r>
      <w:r w:rsidRPr="00FF0371">
        <w:t>регулирования и надзора РФ</w:t>
      </w:r>
      <w:r w:rsidRPr="00B5337B">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8E1147" w:rsidRDefault="00596B77">
      <w:pPr>
        <w:pStyle w:val="210"/>
        <w:suppressLineNumbers/>
        <w:tabs>
          <w:tab w:val="left" w:pos="851"/>
        </w:tabs>
        <w:suppressAutoHyphens/>
        <w:spacing w:before="0"/>
        <w:ind w:left="851" w:firstLine="0"/>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8E1147" w:rsidRDefault="009631F5">
      <w:pPr>
        <w:pStyle w:val="210"/>
        <w:suppressLineNumbers/>
        <w:tabs>
          <w:tab w:val="left" w:pos="851"/>
        </w:tabs>
        <w:suppressAutoHyphens/>
        <w:spacing w:before="0"/>
        <w:ind w:left="851" w:firstLine="0"/>
        <w:rPr>
          <w:spacing w:val="-9"/>
        </w:rPr>
      </w:pPr>
      <w:r>
        <w:t>Заказчик/Генподрядчик</w:t>
      </w:r>
      <w:r w:rsidR="00596B77" w:rsidRPr="00B5337B">
        <w:t xml:space="preserve"> имеет право сообщать условия </w:t>
      </w:r>
      <w:r w:rsidR="00596B77">
        <w:t>Договора ОАО «Концерн Росэ</w:t>
      </w:r>
      <w:r w:rsidR="00596B77" w:rsidRPr="00B5337B">
        <w:t>нергоатом»</w:t>
      </w:r>
      <w:r w:rsidR="00596B77">
        <w:t xml:space="preserve"> и </w:t>
      </w:r>
      <w:r w:rsidR="00596B77" w:rsidRPr="004424E5">
        <w:t>ОАО «</w:t>
      </w:r>
      <w:proofErr w:type="spellStart"/>
      <w:r w:rsidR="00596B77" w:rsidRPr="004424E5">
        <w:t>Атомэнергопром</w:t>
      </w:r>
      <w:proofErr w:type="spellEnd"/>
      <w:r w:rsidR="00596B77" w:rsidRPr="004424E5">
        <w:t xml:space="preserve">». </w:t>
      </w:r>
      <w:r w:rsidR="00596B77" w:rsidRPr="00B5337B">
        <w:t>Такое разглашение не является  нарушением условий конфиденциальности</w:t>
      </w:r>
      <w:r w:rsidR="00596B77">
        <w:t>.</w:t>
      </w:r>
    </w:p>
    <w:p w:rsidR="008E1147" w:rsidRDefault="00596B77">
      <w:pPr>
        <w:spacing w:after="120"/>
        <w:ind w:left="851" w:hanging="851"/>
        <w:jc w:val="both"/>
      </w:pPr>
      <w:r>
        <w:t>1</w:t>
      </w:r>
      <w:r w:rsidR="00353497">
        <w:t>2</w:t>
      </w:r>
      <w:r>
        <w:t>.4.</w:t>
      </w:r>
      <w:r w:rsidR="00353497">
        <w:tab/>
      </w:r>
      <w:r>
        <w:t>Условия конфиденциальности и связанные с ее осуществлением права и обязанности Сторон изложены в Приложении № 9 к Договору.</w:t>
      </w:r>
    </w:p>
    <w:p w:rsidR="008E1147" w:rsidRDefault="00E01BA7">
      <w:pPr>
        <w:pStyle w:val="210"/>
        <w:suppressLineNumbers/>
        <w:tabs>
          <w:tab w:val="left" w:pos="851"/>
        </w:tabs>
        <w:suppressAutoHyphens/>
        <w:spacing w:before="0"/>
        <w:ind w:left="851" w:firstLine="0"/>
        <w:rPr>
          <w:spacing w:val="-9"/>
        </w:rPr>
      </w:pPr>
      <w:r w:rsidRPr="007D1EF9">
        <w:rPr>
          <w:szCs w:val="24"/>
        </w:rPr>
        <w:t>Поставщик</w:t>
      </w:r>
      <w:r w:rsidR="00596B77" w:rsidRPr="0077391C">
        <w:t xml:space="preserve"> не имеет права использовать Конфиденциальную информацию без получения предварительного письменного согласия </w:t>
      </w:r>
      <w:r w:rsidRPr="007D1EF9">
        <w:rPr>
          <w:szCs w:val="24"/>
        </w:rPr>
        <w:t>Заказчика</w:t>
      </w:r>
      <w:r w:rsidR="00596B77" w:rsidRPr="0077391C">
        <w:t>, кроме как в целях исполнения настоящего Договора.</w:t>
      </w:r>
    </w:p>
    <w:p w:rsidR="008E1147" w:rsidRDefault="00596B77">
      <w:pPr>
        <w:widowControl w:val="0"/>
        <w:numPr>
          <w:ilvl w:val="1"/>
          <w:numId w:val="32"/>
        </w:numPr>
        <w:shd w:val="clear" w:color="auto" w:fill="FFFFFF"/>
        <w:tabs>
          <w:tab w:val="left" w:pos="0"/>
          <w:tab w:val="left" w:pos="851"/>
          <w:tab w:val="left" w:pos="1276"/>
        </w:tabs>
        <w:autoSpaceDE w:val="0"/>
        <w:autoSpaceDN w:val="0"/>
        <w:adjustRightInd w:val="0"/>
        <w:spacing w:after="120"/>
        <w:ind w:left="851" w:right="10" w:hanging="851"/>
        <w:jc w:val="both"/>
        <w:rPr>
          <w:spacing w:val="-10"/>
        </w:rPr>
      </w:pPr>
      <w:proofErr w:type="gramStart"/>
      <w:r w:rsidRPr="0077391C">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w:t>
      </w:r>
      <w:r w:rsidR="00353497">
        <w:t>Заказчика/Генподрядчика</w:t>
      </w:r>
      <w:r w:rsidRPr="0077391C">
        <w:t xml:space="preserve">, также как никакие положения </w:t>
      </w:r>
      <w:r w:rsidRPr="0077391C">
        <w:rPr>
          <w:spacing w:val="-1"/>
        </w:rPr>
        <w:t xml:space="preserve">Договора не могут быть истолкованы как предоставляющие какие-либо права </w:t>
      </w:r>
      <w:r w:rsidR="00353497">
        <w:t>Заказчику/Генподрядчику</w:t>
      </w:r>
      <w:r w:rsidRPr="0077391C">
        <w:t xml:space="preserve"> посредством лицензирования или иным путем, на патенты или авторские права Поставщика (Субпоставщиков).</w:t>
      </w:r>
      <w:proofErr w:type="gramEnd"/>
    </w:p>
    <w:p w:rsidR="008E1147" w:rsidRDefault="00596B77">
      <w:pPr>
        <w:widowControl w:val="0"/>
        <w:numPr>
          <w:ilvl w:val="1"/>
          <w:numId w:val="32"/>
        </w:numPr>
        <w:shd w:val="clear" w:color="auto" w:fill="FFFFFF"/>
        <w:tabs>
          <w:tab w:val="left" w:pos="0"/>
          <w:tab w:val="left" w:pos="851"/>
          <w:tab w:val="left" w:pos="1276"/>
        </w:tabs>
        <w:autoSpaceDE w:val="0"/>
        <w:autoSpaceDN w:val="0"/>
        <w:adjustRightInd w:val="0"/>
        <w:spacing w:after="120"/>
        <w:ind w:left="851" w:right="10" w:hanging="851"/>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8E1147" w:rsidRDefault="00596B77">
      <w:pPr>
        <w:widowControl w:val="0"/>
        <w:numPr>
          <w:ilvl w:val="1"/>
          <w:numId w:val="32"/>
        </w:numPr>
        <w:shd w:val="clear" w:color="auto" w:fill="FFFFFF"/>
        <w:tabs>
          <w:tab w:val="left" w:pos="0"/>
          <w:tab w:val="left" w:pos="851"/>
          <w:tab w:val="left" w:pos="1258"/>
        </w:tabs>
        <w:autoSpaceDE w:val="0"/>
        <w:autoSpaceDN w:val="0"/>
        <w:adjustRightInd w:val="0"/>
        <w:spacing w:after="120"/>
        <w:ind w:left="851" w:right="10" w:hanging="851"/>
        <w:jc w:val="both"/>
      </w:pPr>
      <w:r w:rsidRPr="0077391C">
        <w:t xml:space="preserve">В течение всего срока действия </w:t>
      </w:r>
      <w:r>
        <w:t>Д</w:t>
      </w:r>
      <w:r w:rsidRPr="0077391C">
        <w:t>оговора, а также после его прекращения,</w:t>
      </w:r>
      <w:r w:rsidR="00353497">
        <w:t xml:space="preserve"> </w:t>
      </w:r>
      <w:r w:rsidRPr="0077391C">
        <w:t>Сторона, причинившая ущерб другой Стороне вследствие нарушения патентных,</w:t>
      </w:r>
      <w:r w:rsidR="00353497">
        <w:t xml:space="preserve"> </w:t>
      </w:r>
      <w:r w:rsidRPr="0077391C">
        <w:t>авторских прав, прав на ноу-хау, товарный знак, фирменное наименование другой</w:t>
      </w:r>
      <w:r w:rsidR="00353497">
        <w:t xml:space="preserve"> </w:t>
      </w:r>
      <w:r w:rsidRPr="0077391C">
        <w:t>Стороны, возмещает причиненные убытки, а также затраты на юридические услуги и</w:t>
      </w:r>
      <w:r w:rsidR="00353497">
        <w:t xml:space="preserve"> </w:t>
      </w:r>
      <w:r w:rsidRPr="0077391C">
        <w:t>судебные разбирательства.</w:t>
      </w:r>
    </w:p>
    <w:p w:rsidR="008E1147" w:rsidRDefault="00596B77">
      <w:pPr>
        <w:widowControl w:val="0"/>
        <w:numPr>
          <w:ilvl w:val="1"/>
          <w:numId w:val="32"/>
        </w:numPr>
        <w:shd w:val="clear" w:color="auto" w:fill="FFFFFF"/>
        <w:tabs>
          <w:tab w:val="left" w:pos="0"/>
          <w:tab w:val="left" w:pos="851"/>
          <w:tab w:val="left" w:pos="1258"/>
        </w:tabs>
        <w:autoSpaceDE w:val="0"/>
        <w:autoSpaceDN w:val="0"/>
        <w:adjustRightInd w:val="0"/>
        <w:spacing w:after="120"/>
        <w:ind w:left="851" w:right="10" w:hanging="851"/>
        <w:jc w:val="both"/>
      </w:pPr>
      <w:r w:rsidRPr="0077391C">
        <w:t xml:space="preserve">В случае если </w:t>
      </w:r>
      <w:r w:rsidR="00353497">
        <w:t>Заказчику/Генподрядчику</w:t>
      </w:r>
      <w:r w:rsidRPr="0077391C">
        <w:t xml:space="preserve"> со стороны третьих лиц будут предъявлены</w:t>
      </w:r>
      <w:r w:rsidR="00353497">
        <w:t xml:space="preserve"> </w:t>
      </w:r>
      <w:r w:rsidRPr="0077391C">
        <w:t>претензии, связанные с невыполнением Поставщиком условий настоящей статьи,</w:t>
      </w:r>
      <w:r w:rsidR="00353497">
        <w:t xml:space="preserve"> </w:t>
      </w:r>
      <w:r w:rsidRPr="0077391C">
        <w:t xml:space="preserve">Поставщик обязуется возместить </w:t>
      </w:r>
      <w:r w:rsidR="00353497">
        <w:t>Заказчику/Генподрядчику</w:t>
      </w:r>
      <w:r w:rsidRPr="0077391C">
        <w:t xml:space="preserve"> все убытки, вызванные предъявлением</w:t>
      </w:r>
      <w:r w:rsidR="00353497">
        <w:t xml:space="preserve"> </w:t>
      </w:r>
      <w:r w:rsidRPr="0077391C">
        <w:t>указанных требований.</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13. Особые условия</w:t>
      </w:r>
    </w:p>
    <w:p w:rsidR="008E1147" w:rsidRDefault="00B71524">
      <w:pPr>
        <w:numPr>
          <w:ilvl w:val="1"/>
          <w:numId w:val="2"/>
        </w:numPr>
        <w:tabs>
          <w:tab w:val="clear" w:pos="540"/>
          <w:tab w:val="num" w:pos="720"/>
        </w:tabs>
        <w:spacing w:after="120"/>
        <w:ind w:left="720" w:hanging="720"/>
        <w:jc w:val="both"/>
      </w:pPr>
      <w:r>
        <w:t>Поставщик</w:t>
      </w:r>
      <w:r w:rsidR="00FE26C7" w:rsidRPr="00A8300F">
        <w:t xml:space="preserve"> вправе, по предварительному согласованию с Заказчиком, за свой счёт привлекать к исполнению Договора </w:t>
      </w:r>
      <w:r w:rsidR="009359F1" w:rsidRPr="00A8300F">
        <w:t>Суб</w:t>
      </w:r>
      <w:r w:rsidR="009359F1">
        <w:t>поставщиков</w:t>
      </w:r>
      <w:r w:rsidR="00FE26C7" w:rsidRPr="00A8300F">
        <w:t xml:space="preserve">. </w:t>
      </w:r>
      <w:r>
        <w:t>Поставщик</w:t>
      </w:r>
      <w:r w:rsidR="00FE26C7" w:rsidRPr="00A8300F">
        <w:t xml:space="preserve"> несет перед Заказчиком ответственность за последствия неисполнения или ненадлежащего исполнения обязательств </w:t>
      </w:r>
      <w:r w:rsidR="009359F1" w:rsidRPr="00A8300F">
        <w:t>Суб</w:t>
      </w:r>
      <w:r w:rsidR="009359F1">
        <w:t>поставщиками.</w:t>
      </w:r>
    </w:p>
    <w:p w:rsidR="008E1147" w:rsidRDefault="00FE26C7">
      <w:pPr>
        <w:numPr>
          <w:ilvl w:val="1"/>
          <w:numId w:val="2"/>
        </w:numPr>
        <w:tabs>
          <w:tab w:val="clear" w:pos="540"/>
          <w:tab w:val="num" w:pos="720"/>
        </w:tabs>
        <w:spacing w:after="120"/>
        <w:ind w:left="720" w:hanging="720"/>
        <w:jc w:val="both"/>
      </w:pPr>
      <w:r w:rsidRPr="00A8300F">
        <w:rPr>
          <w:iCs/>
        </w:rPr>
        <w:lastRenderedPageBreak/>
        <w:t>Заказчик получает права на результаты интеллектуальной деятельности и средства индивидуализации по результатам исполнения Договора от даты поставки Оборудования согласно условиям п.6.5 Договора</w:t>
      </w:r>
      <w:r w:rsidRPr="00A8300F">
        <w:t>.</w:t>
      </w:r>
    </w:p>
    <w:p w:rsidR="008E1147" w:rsidRDefault="00B71524">
      <w:pPr>
        <w:numPr>
          <w:ilvl w:val="1"/>
          <w:numId w:val="2"/>
        </w:numPr>
        <w:tabs>
          <w:tab w:val="clear" w:pos="540"/>
          <w:tab w:val="num" w:pos="720"/>
        </w:tabs>
        <w:spacing w:after="120"/>
        <w:ind w:left="709" w:hanging="720"/>
        <w:jc w:val="both"/>
      </w:pPr>
      <w:r>
        <w:rPr>
          <w:iCs/>
        </w:rPr>
        <w:t>Поставщику</w:t>
      </w:r>
      <w:r w:rsidR="00FE26C7" w:rsidRPr="00A8300F">
        <w:rPr>
          <w:iCs/>
        </w:rPr>
        <w:t xml:space="preserve"> принадлежат все права на результаты интеллектуальной деятельности и средства индивидуализации, созданные или приобретенные им до заключения Договора, использование которых необходимо для исполнения Договора</w:t>
      </w:r>
      <w:r w:rsidR="00FE26C7" w:rsidRPr="00A8300F">
        <w:t>.</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14. Расторжение Договора</w:t>
      </w:r>
    </w:p>
    <w:p w:rsidR="008E1147" w:rsidRDefault="00FE26C7">
      <w:pPr>
        <w:tabs>
          <w:tab w:val="left" w:pos="720"/>
        </w:tabs>
        <w:spacing w:after="120"/>
        <w:ind w:left="720" w:hanging="720"/>
        <w:jc w:val="both"/>
      </w:pPr>
      <w:r w:rsidRPr="00A8300F">
        <w:t>14.1.</w:t>
      </w:r>
      <w:r w:rsidRPr="00A8300F">
        <w:tab/>
      </w:r>
      <w:proofErr w:type="gramStart"/>
      <w:r w:rsidRPr="00A8300F">
        <w:t>Договор</w:t>
      </w:r>
      <w:proofErr w:type="gramEnd"/>
      <w:r w:rsidRPr="00A8300F">
        <w:t xml:space="preserve"> может быть расторгнут досрочно по соглашению Сторон.</w:t>
      </w:r>
    </w:p>
    <w:p w:rsidR="008E1147" w:rsidRDefault="00FE26C7">
      <w:pPr>
        <w:tabs>
          <w:tab w:val="left" w:pos="720"/>
        </w:tabs>
        <w:spacing w:after="120"/>
        <w:ind w:left="720" w:hanging="720"/>
        <w:jc w:val="both"/>
      </w:pPr>
      <w:r w:rsidRPr="00A8300F">
        <w:t>14.2.</w:t>
      </w:r>
      <w:r w:rsidRPr="00A8300F">
        <w:tab/>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направляет его другой Стороне в течение 20 (Двадцати) </w:t>
      </w:r>
      <w:r w:rsidR="00B27005">
        <w:t xml:space="preserve">календарных </w:t>
      </w:r>
      <w:r w:rsidRPr="00A8300F">
        <w:t xml:space="preserve">дней </w:t>
      </w:r>
      <w:proofErr w:type="gramStart"/>
      <w:r w:rsidRPr="00A8300F">
        <w:t>с даты получения</w:t>
      </w:r>
      <w:proofErr w:type="gramEnd"/>
      <w:r w:rsidRPr="00A8300F">
        <w:t xml:space="preserve"> уведомления.</w:t>
      </w:r>
    </w:p>
    <w:p w:rsidR="008E1147" w:rsidRDefault="00FE26C7">
      <w:pPr>
        <w:tabs>
          <w:tab w:val="left" w:pos="720"/>
        </w:tabs>
        <w:spacing w:after="120"/>
        <w:ind w:left="720" w:hanging="720"/>
        <w:jc w:val="both"/>
      </w:pPr>
      <w:r w:rsidRPr="00A8300F">
        <w:t>14.3.</w:t>
      </w:r>
      <w:r w:rsidRPr="00A8300F">
        <w:tab/>
        <w:t xml:space="preserve">Заказчик вправе отказаться от исполнения Договора в одностороннем порядке при условии оплаты </w:t>
      </w:r>
      <w:r w:rsidR="00B71524">
        <w:t>Поставщику</w:t>
      </w:r>
      <w:r w:rsidRPr="00A8300F">
        <w:t xml:space="preserve"> фактически понесенных им расходов, на момент уведомления о расторжении Договора.</w:t>
      </w:r>
    </w:p>
    <w:p w:rsidR="008E1147" w:rsidRDefault="00FE26C7">
      <w:pPr>
        <w:tabs>
          <w:tab w:val="left" w:pos="720"/>
        </w:tabs>
        <w:spacing w:after="120"/>
        <w:ind w:left="720" w:hanging="720"/>
        <w:jc w:val="both"/>
      </w:pPr>
      <w:r w:rsidRPr="00A8300F">
        <w:t>14.4.</w:t>
      </w:r>
      <w:r w:rsidRPr="00A8300F">
        <w:tab/>
        <w:t xml:space="preserve">Заказчик может отказаться от исполнения Договора в одностороннем порядке </w:t>
      </w:r>
      <w:r w:rsidR="000423D8">
        <w:t xml:space="preserve">без возмещения убытков, причиненных прекращением Договора, </w:t>
      </w:r>
      <w:r w:rsidRPr="00A8300F">
        <w:t>в случае:</w:t>
      </w:r>
    </w:p>
    <w:p w:rsidR="008E1147" w:rsidRDefault="00FE26C7">
      <w:pPr>
        <w:numPr>
          <w:ilvl w:val="2"/>
          <w:numId w:val="11"/>
        </w:numPr>
        <w:tabs>
          <w:tab w:val="left" w:pos="720"/>
        </w:tabs>
        <w:spacing w:after="120"/>
        <w:jc w:val="both"/>
      </w:pPr>
      <w:r w:rsidRPr="00A8300F">
        <w:t xml:space="preserve">неоднократных нарушений (двух и более раз) </w:t>
      </w:r>
      <w:r w:rsidR="00B71524">
        <w:t>Поставщиком</w:t>
      </w:r>
      <w:r w:rsidRPr="00A8300F">
        <w:t xml:space="preserve"> сроков, определенных Договором, на срок 30 (Тридцать) и более календарных дней;</w:t>
      </w:r>
    </w:p>
    <w:p w:rsidR="008E1147" w:rsidRDefault="00FE26C7">
      <w:pPr>
        <w:numPr>
          <w:ilvl w:val="2"/>
          <w:numId w:val="11"/>
        </w:numPr>
        <w:tabs>
          <w:tab w:val="left" w:pos="720"/>
        </w:tabs>
        <w:spacing w:after="120"/>
        <w:jc w:val="both"/>
      </w:pPr>
      <w:r w:rsidRPr="00A8300F">
        <w:t xml:space="preserve">в случае поставки </w:t>
      </w:r>
      <w:r w:rsidR="00B71524">
        <w:t>Поставщиком</w:t>
      </w:r>
      <w:r w:rsidRPr="00A8300F">
        <w:t xml:space="preserve"> Оборудования ненадлежащего качества с Несоответствиями, которые не могут быть устранены </w:t>
      </w:r>
      <w:r w:rsidR="00B71524">
        <w:t>Поставщиком</w:t>
      </w:r>
      <w:r w:rsidRPr="00A8300F">
        <w:t xml:space="preserve"> в согласованный Сторонами срок;</w:t>
      </w:r>
    </w:p>
    <w:p w:rsidR="008E1147" w:rsidRDefault="00FE26C7">
      <w:pPr>
        <w:numPr>
          <w:ilvl w:val="2"/>
          <w:numId w:val="11"/>
        </w:numPr>
        <w:tabs>
          <w:tab w:val="left" w:pos="720"/>
        </w:tabs>
        <w:spacing w:after="120"/>
        <w:jc w:val="both"/>
      </w:pPr>
      <w:r w:rsidRPr="00A8300F">
        <w:t xml:space="preserve">введения в отношении </w:t>
      </w:r>
      <w:r w:rsidR="00B71524">
        <w:t>Поставщика</w:t>
      </w:r>
      <w:r w:rsidRPr="00A8300F">
        <w:t xml:space="preserve"> одной из процедур банкротства</w:t>
      </w:r>
      <w:r w:rsidR="006826C9">
        <w:t xml:space="preserve"> определенных законодательством;</w:t>
      </w:r>
    </w:p>
    <w:p w:rsidR="006826C9" w:rsidRPr="00134512" w:rsidRDefault="006826C9" w:rsidP="006826C9">
      <w:pPr>
        <w:numPr>
          <w:ilvl w:val="2"/>
          <w:numId w:val="11"/>
        </w:numPr>
        <w:spacing w:after="120"/>
        <w:jc w:val="both"/>
      </w:pPr>
      <w:r w:rsidRPr="00134512">
        <w:t>не предоставления банковских гарантий либо договоров поручительства на возврат аванса и надлежащего исполнения условий Договора в соответствии с условиями, предусмотренными в п.п. 4.</w:t>
      </w:r>
      <w:r w:rsidR="00EB7591">
        <w:t>30</w:t>
      </w:r>
      <w:r w:rsidRPr="00134512">
        <w:t>-4.3</w:t>
      </w:r>
      <w:r w:rsidR="00EB7591">
        <w:t>4</w:t>
      </w:r>
      <w:r w:rsidRPr="00134512">
        <w:t xml:space="preserve"> настоящего Договора.</w:t>
      </w:r>
    </w:p>
    <w:p w:rsidR="006826C9" w:rsidRDefault="006826C9" w:rsidP="00D178F4">
      <w:pPr>
        <w:tabs>
          <w:tab w:val="left" w:pos="720"/>
        </w:tabs>
        <w:spacing w:after="120"/>
        <w:ind w:left="709"/>
        <w:jc w:val="both"/>
      </w:pPr>
      <w:r w:rsidRPr="00134512">
        <w:t>Заказчик вправе отказаться от исполнения Договора в одностороннем порядке по п.14.</w:t>
      </w:r>
      <w:r w:rsidR="00EB7591">
        <w:t>4</w:t>
      </w:r>
      <w:r w:rsidRPr="00134512">
        <w:t>.4 по истечении 60 (Шестидесяти) дней с момента подписания Договора.</w:t>
      </w:r>
    </w:p>
    <w:p w:rsidR="003C0DFA" w:rsidRPr="00134512" w:rsidRDefault="003C0DFA" w:rsidP="003C0DFA">
      <w:pPr>
        <w:numPr>
          <w:ilvl w:val="2"/>
          <w:numId w:val="11"/>
        </w:numPr>
        <w:spacing w:after="120"/>
        <w:jc w:val="both"/>
      </w:pPr>
      <w:r w:rsidRPr="00A03FC2">
        <w:t>14.3.5 не предоставления документов в соответствии с условиями, предусмотренными пунктом 4.4</w:t>
      </w:r>
      <w:r>
        <w:t>5</w:t>
      </w:r>
      <w:r w:rsidRPr="00A03FC2">
        <w:t xml:space="preserve">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r>
        <w:t>.</w:t>
      </w:r>
      <w:bookmarkStart w:id="2" w:name="_GoBack"/>
      <w:bookmarkEnd w:id="2"/>
    </w:p>
    <w:p w:rsidR="008E1147" w:rsidRDefault="00FE26C7">
      <w:pPr>
        <w:tabs>
          <w:tab w:val="left" w:pos="720"/>
        </w:tabs>
        <w:spacing w:after="120"/>
        <w:ind w:left="720" w:hanging="720"/>
        <w:jc w:val="both"/>
      </w:pPr>
      <w:r w:rsidRPr="00A8300F">
        <w:t>14.5.</w:t>
      </w:r>
      <w:r w:rsidR="000D6504">
        <w:tab/>
      </w:r>
      <w:r w:rsidRPr="00A8300F">
        <w:t>В случае</w:t>
      </w:r>
      <w:proofErr w:type="gramStart"/>
      <w:r w:rsidRPr="00A8300F">
        <w:t>,</w:t>
      </w:r>
      <w:proofErr w:type="gramEnd"/>
      <w:r w:rsidRPr="00A8300F">
        <w:t xml:space="preserve"> если уполномоченным органом принято решение о прекращении, о приостановке, об изменении сроков или иных условий сооружения </w:t>
      </w:r>
      <w:r w:rsidR="005D6D3D">
        <w:t>энергоблока №</w:t>
      </w:r>
      <w:r w:rsidR="006826C9">
        <w:t>3</w:t>
      </w:r>
      <w:r w:rsidR="005D6D3D">
        <w:t xml:space="preserve"> Ростовской АЭС </w:t>
      </w:r>
      <w:r w:rsidRPr="00A8300F">
        <w:t xml:space="preserve">Стороны вправе изменить Договор или отказаться от исполнения Договора на согласованных условиях.   </w:t>
      </w:r>
    </w:p>
    <w:p w:rsidR="008E1147" w:rsidRDefault="00B71524">
      <w:pPr>
        <w:numPr>
          <w:ilvl w:val="1"/>
          <w:numId w:val="23"/>
        </w:numPr>
        <w:tabs>
          <w:tab w:val="left" w:pos="720"/>
        </w:tabs>
        <w:spacing w:after="120"/>
        <w:ind w:left="709" w:hanging="709"/>
        <w:jc w:val="both"/>
      </w:pPr>
      <w:r>
        <w:t>Поставщик</w:t>
      </w:r>
      <w:r w:rsidR="00FE26C7" w:rsidRPr="00A8300F">
        <w:t xml:space="preserve"> вправе отказаться от исполнения Договора в одностороннем порядке по основаниям, предусмотренным Гражданским кодексом РФ.</w:t>
      </w:r>
    </w:p>
    <w:p w:rsidR="008E1147" w:rsidRDefault="00FE26C7">
      <w:pPr>
        <w:numPr>
          <w:ilvl w:val="1"/>
          <w:numId w:val="23"/>
        </w:numPr>
        <w:tabs>
          <w:tab w:val="left" w:pos="720"/>
        </w:tabs>
        <w:spacing w:after="120"/>
        <w:ind w:left="709" w:hanging="709"/>
        <w:jc w:val="both"/>
      </w:pPr>
      <w:r w:rsidRPr="00A8300F">
        <w:t xml:space="preserve">Заказчик вправе установить </w:t>
      </w:r>
      <w:r w:rsidR="00B71524">
        <w:t>Поставщику</w:t>
      </w:r>
      <w:r w:rsidRPr="00A8300F">
        <w:t xml:space="preserve">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исполнения Договора согласно пунктам 14.4.1 и 14.4.2. 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8E1147" w:rsidRDefault="00561EEE">
      <w:pPr>
        <w:numPr>
          <w:ilvl w:val="1"/>
          <w:numId w:val="23"/>
        </w:numPr>
        <w:tabs>
          <w:tab w:val="left" w:pos="720"/>
        </w:tabs>
        <w:spacing w:after="120"/>
        <w:ind w:left="720" w:hanging="720"/>
        <w:jc w:val="both"/>
      </w:pPr>
      <w:r>
        <w:lastRenderedPageBreak/>
        <w:t>В</w:t>
      </w:r>
      <w:r w:rsidR="00FE26C7" w:rsidRPr="00A8300F">
        <w:t>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8E1147" w:rsidRDefault="00FE26C7">
      <w:pPr>
        <w:tabs>
          <w:tab w:val="left" w:pos="720"/>
        </w:tabs>
        <w:spacing w:after="120"/>
        <w:ind w:left="709" w:hanging="709"/>
        <w:jc w:val="both"/>
      </w:pPr>
      <w:proofErr w:type="gramStart"/>
      <w:r w:rsidRPr="00A8300F">
        <w:t>14.8.1.</w:t>
      </w:r>
      <w:r w:rsidR="00561EEE">
        <w:tab/>
      </w:r>
      <w:r w:rsidRPr="00A8300F">
        <w:t>основание 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14.3, 14.4., п. 14.5. и п. 14.6.</w:t>
      </w:r>
      <w:proofErr w:type="gramEnd"/>
      <w:r w:rsidRPr="00A8300F">
        <w:t xml:space="preserve"> Договора;</w:t>
      </w:r>
    </w:p>
    <w:p w:rsidR="008E1147" w:rsidRDefault="00FE26C7">
      <w:pPr>
        <w:tabs>
          <w:tab w:val="left" w:pos="720"/>
        </w:tabs>
        <w:spacing w:after="120"/>
        <w:ind w:left="709" w:hanging="709"/>
        <w:jc w:val="both"/>
      </w:pPr>
      <w:r w:rsidRPr="00A8300F">
        <w:t>14.8.2.</w:t>
      </w:r>
      <w:r w:rsidR="00561EEE">
        <w:tab/>
      </w:r>
      <w:r w:rsidRPr="00A8300F">
        <w:t>дату, с которой Договор считается расторгнутым. Указанная дата не должна быть ранее 30 (тридцати) календарных дней с момента получения Стороной такого уведомления.</w:t>
      </w:r>
    </w:p>
    <w:p w:rsidR="008E1147" w:rsidRDefault="00FE26C7">
      <w:pPr>
        <w:numPr>
          <w:ilvl w:val="1"/>
          <w:numId w:val="23"/>
        </w:numPr>
        <w:tabs>
          <w:tab w:val="left" w:pos="720"/>
        </w:tabs>
        <w:spacing w:after="120"/>
        <w:ind w:left="720" w:hanging="720"/>
        <w:jc w:val="both"/>
      </w:pPr>
      <w:r w:rsidRPr="00A8300F">
        <w:t xml:space="preserve">С момента получения уведомления Заказчика об отказе от исполнения Договора </w:t>
      </w:r>
      <w:r w:rsidR="00B71524">
        <w:t>Поставщик</w:t>
      </w:r>
      <w:r w:rsidRPr="00A8300F">
        <w:t xml:space="preserve"> обязан прекратить выполнение </w:t>
      </w:r>
      <w:proofErr w:type="gramStart"/>
      <w:r w:rsidRPr="00A8300F">
        <w:t>работ</w:t>
      </w:r>
      <w:proofErr w:type="gramEnd"/>
      <w:r w:rsidRPr="00A8300F">
        <w:t xml:space="preserve"> по договору включая отгрузку Оборудования и в согласованные Сторонами сроки </w:t>
      </w:r>
      <w:r w:rsidR="00307DF2" w:rsidRPr="00A8300F">
        <w:t>поставить</w:t>
      </w:r>
      <w:r w:rsidRPr="00A8300F">
        <w:t xml:space="preserve"> Заказчику оплаченное им Оборудование и всю полученную по Договору документацию.</w:t>
      </w:r>
    </w:p>
    <w:p w:rsidR="008E1147" w:rsidRDefault="00FE26C7">
      <w:pPr>
        <w:numPr>
          <w:ilvl w:val="1"/>
          <w:numId w:val="23"/>
        </w:numPr>
        <w:tabs>
          <w:tab w:val="left" w:pos="720"/>
        </w:tabs>
        <w:spacing w:after="120"/>
        <w:ind w:left="720" w:hanging="720"/>
        <w:jc w:val="both"/>
      </w:pPr>
      <w:r w:rsidRPr="00A8300F">
        <w:t>Односторонний отказ от исполнения Договора влечет за собой прекращение обязатель</w:t>
      </w:r>
      <w:proofErr w:type="gramStart"/>
      <w:r w:rsidRPr="00A8300F">
        <w:t>ств Ст</w:t>
      </w:r>
      <w:proofErr w:type="gramEnd"/>
      <w:r w:rsidRPr="00A8300F">
        <w:t>орон по нему, но не освобождает Стороны от ответственности за нарушения условий Договора, если таковые имели место до дня расторжения Договора, гарантийных обязательств по выполненной части поставок и урегулирования взаимных платежей.</w:t>
      </w:r>
    </w:p>
    <w:p w:rsidR="008E1147" w:rsidRDefault="00734389">
      <w:pPr>
        <w:numPr>
          <w:ilvl w:val="1"/>
          <w:numId w:val="23"/>
        </w:numPr>
        <w:tabs>
          <w:tab w:val="left" w:pos="720"/>
        </w:tabs>
        <w:spacing w:after="120"/>
        <w:ind w:left="720" w:hanging="720"/>
        <w:jc w:val="both"/>
      </w:pPr>
      <w:r>
        <w:t xml:space="preserve">В случае расторжения Договора </w:t>
      </w:r>
      <w:r w:rsidR="00045B89">
        <w:t xml:space="preserve">в связи с </w:t>
      </w:r>
      <w:r w:rsidR="00045B89" w:rsidRPr="00A8300F">
        <w:t>нарушени</w:t>
      </w:r>
      <w:r w:rsidR="00045B89">
        <w:t>ем</w:t>
      </w:r>
      <w:r w:rsidR="00045B89" w:rsidRPr="00A8300F">
        <w:t xml:space="preserve"> </w:t>
      </w:r>
      <w:r w:rsidR="00045B89">
        <w:t xml:space="preserve">Поставщиком </w:t>
      </w:r>
      <w:r w:rsidR="00045B89" w:rsidRPr="00A8300F">
        <w:t>сроков</w:t>
      </w:r>
      <w:r w:rsidR="00045B89">
        <w:t xml:space="preserve"> исполнения св</w:t>
      </w:r>
      <w:r w:rsidR="00EE7917">
        <w:t>о</w:t>
      </w:r>
      <w:r w:rsidR="00045B89">
        <w:t>их обязательств согласно пункту 14.4.1. Договора</w:t>
      </w:r>
      <w:r w:rsidR="00045B89" w:rsidRPr="00A8300F">
        <w:t xml:space="preserve">, </w:t>
      </w:r>
      <w:r w:rsidR="00045B89">
        <w:t xml:space="preserve">Поставщик обязан по требованию Заказчика вернуть ему </w:t>
      </w:r>
      <w:r w:rsidR="00EE7917">
        <w:t xml:space="preserve">полную </w:t>
      </w:r>
      <w:r w:rsidR="00045B89">
        <w:t>сумму полученного аванса, а также уплатить Заказчику проценты за пользование чужими средствами в соответствии со статьей 395 ГК Российской Федерации.</w:t>
      </w:r>
    </w:p>
    <w:p w:rsidR="008E1147" w:rsidRDefault="00381B57">
      <w:pPr>
        <w:numPr>
          <w:ilvl w:val="1"/>
          <w:numId w:val="0"/>
        </w:numPr>
        <w:tabs>
          <w:tab w:val="left" w:pos="720"/>
        </w:tabs>
        <w:spacing w:after="120"/>
        <w:ind w:left="720" w:hanging="720"/>
        <w:jc w:val="both"/>
      </w:pPr>
      <w:r>
        <w:t>14.13</w:t>
      </w:r>
      <w:r w:rsidR="00FE26C7" w:rsidRPr="00A8300F">
        <w:t>.</w:t>
      </w:r>
      <w:r w:rsidR="00FE26C7" w:rsidRPr="00A8300F">
        <w:tab/>
        <w:t>Во всех случаях досрочного расторжения Договора Стороны до даты расторжения составляют и подписывают Акт сверки взаимных расчетов. В случае</w:t>
      </w:r>
      <w:proofErr w:type="gramStart"/>
      <w:r w:rsidR="00FE26C7" w:rsidRPr="00A8300F">
        <w:t>,</w:t>
      </w:r>
      <w:proofErr w:type="gramEnd"/>
      <w:r w:rsidR="00FE26C7" w:rsidRPr="00A8300F">
        <w:t xml:space="preserve"> если по результатам Акта сверки взаимных расчетов будет установлено, что Заказчик обязан перечислить </w:t>
      </w:r>
      <w:r w:rsidR="00B71524">
        <w:t>Поставщику</w:t>
      </w:r>
      <w:r w:rsidR="00107993" w:rsidRPr="00A8300F">
        <w:t xml:space="preserve"> </w:t>
      </w:r>
      <w:r w:rsidR="00FE26C7" w:rsidRPr="00A8300F">
        <w:t xml:space="preserve"> определенную денежную сумму, то такое обязательство должно быть исполнено Заказчиком в срок  согласованный Сторонами.</w:t>
      </w:r>
    </w:p>
    <w:p w:rsidR="008E1147" w:rsidRDefault="002047B3">
      <w:pPr>
        <w:numPr>
          <w:ilvl w:val="1"/>
          <w:numId w:val="0"/>
        </w:numPr>
        <w:tabs>
          <w:tab w:val="left" w:pos="720"/>
        </w:tabs>
        <w:spacing w:after="120"/>
        <w:ind w:left="720" w:hanging="720"/>
        <w:jc w:val="both"/>
      </w:pPr>
      <w:r w:rsidRPr="002047B3">
        <w:rPr>
          <w:sz w:val="22"/>
        </w:rPr>
        <w:t>14.1</w:t>
      </w:r>
      <w:r w:rsidR="00381B57">
        <w:rPr>
          <w:sz w:val="22"/>
        </w:rPr>
        <w:t>4</w:t>
      </w:r>
      <w:r w:rsidRPr="002047B3">
        <w:rPr>
          <w:sz w:val="22"/>
        </w:rPr>
        <w:t xml:space="preserve">. </w:t>
      </w:r>
      <w:r w:rsidR="00FE26C7" w:rsidRPr="00A8300F">
        <w:t xml:space="preserve">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w:t>
      </w:r>
      <w:r w:rsidR="00B71524">
        <w:t>Поставщика</w:t>
      </w:r>
      <w:r w:rsidR="00FE26C7" w:rsidRPr="00A8300F">
        <w:t>.</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15. Прочие условия</w:t>
      </w:r>
    </w:p>
    <w:p w:rsidR="008E1147" w:rsidRDefault="00FE26C7">
      <w:pPr>
        <w:numPr>
          <w:ilvl w:val="1"/>
          <w:numId w:val="0"/>
        </w:numPr>
        <w:tabs>
          <w:tab w:val="num" w:pos="720"/>
        </w:tabs>
        <w:spacing w:after="120"/>
        <w:ind w:left="720" w:hanging="720"/>
        <w:jc w:val="both"/>
      </w:pPr>
      <w:r w:rsidRPr="00A8300F">
        <w:t>15.1</w:t>
      </w:r>
      <w:r w:rsidRPr="00A8300F">
        <w:tab/>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8E1147" w:rsidRDefault="00FE26C7">
      <w:pPr>
        <w:numPr>
          <w:ilvl w:val="1"/>
          <w:numId w:val="0"/>
        </w:numPr>
        <w:tabs>
          <w:tab w:val="num" w:pos="720"/>
        </w:tabs>
        <w:spacing w:after="120"/>
        <w:ind w:left="720" w:hanging="720"/>
        <w:jc w:val="both"/>
      </w:pPr>
      <w:r w:rsidRPr="00A8300F">
        <w:t>15.2.</w:t>
      </w:r>
      <w:r w:rsidRPr="00A8300F">
        <w:tab/>
        <w:t>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дополнительных соглашений к Договору.</w:t>
      </w:r>
    </w:p>
    <w:p w:rsidR="008E1147" w:rsidRDefault="00304233">
      <w:pPr>
        <w:numPr>
          <w:ilvl w:val="1"/>
          <w:numId w:val="0"/>
        </w:numPr>
        <w:tabs>
          <w:tab w:val="num" w:pos="720"/>
        </w:tabs>
        <w:spacing w:after="120"/>
        <w:ind w:left="720" w:hanging="11"/>
        <w:jc w:val="both"/>
      </w:pPr>
      <w:r>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8E1147" w:rsidRDefault="00FE26C7">
      <w:pPr>
        <w:numPr>
          <w:ilvl w:val="1"/>
          <w:numId w:val="0"/>
        </w:numPr>
        <w:tabs>
          <w:tab w:val="num" w:pos="720"/>
        </w:tabs>
        <w:spacing w:after="120"/>
        <w:ind w:left="720" w:hanging="720"/>
        <w:jc w:val="both"/>
      </w:pPr>
      <w:r w:rsidRPr="00A8300F">
        <w:lastRenderedPageBreak/>
        <w:t>15.3.</w:t>
      </w:r>
      <w:r w:rsidRPr="00A8300F">
        <w:tab/>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8E1147" w:rsidRDefault="009B1B03">
      <w:pPr>
        <w:numPr>
          <w:ilvl w:val="1"/>
          <w:numId w:val="0"/>
        </w:numPr>
        <w:tabs>
          <w:tab w:val="num" w:pos="0"/>
        </w:tabs>
        <w:spacing w:after="120"/>
        <w:jc w:val="both"/>
        <w:rPr>
          <w:b/>
          <w:i/>
        </w:rPr>
      </w:pPr>
      <w:proofErr w:type="gramStart"/>
      <w:r w:rsidRPr="009359F1">
        <w:rPr>
          <w:b/>
          <w:i/>
        </w:rPr>
        <w:t xml:space="preserve">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w:t>
      </w:r>
      <w:r>
        <w:rPr>
          <w:b/>
          <w:i/>
        </w:rPr>
        <w:t xml:space="preserve">15.4 </w:t>
      </w:r>
      <w:r w:rsidRPr="009359F1">
        <w:rPr>
          <w:b/>
          <w:i/>
        </w:rPr>
        <w:t>изложить в следующей редакции:</w:t>
      </w:r>
      <w:proofErr w:type="gramEnd"/>
    </w:p>
    <w:p w:rsidR="008E1147" w:rsidRDefault="009B1B03">
      <w:pPr>
        <w:numPr>
          <w:ilvl w:val="1"/>
          <w:numId w:val="0"/>
        </w:numPr>
        <w:tabs>
          <w:tab w:val="num" w:pos="720"/>
        </w:tabs>
        <w:spacing w:after="120"/>
        <w:ind w:left="720" w:hanging="720"/>
        <w:jc w:val="both"/>
      </w:pPr>
      <w:r>
        <w:t>15.4.</w:t>
      </w:r>
      <w:r>
        <w:tab/>
      </w:r>
      <w:r w:rsidRPr="009359F1">
        <w:t xml:space="preserve">Поставщик гарантирует Заказчику,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Заказчика </w:t>
      </w:r>
      <w:hyperlink r:id="rId9" w:history="1">
        <w:r w:rsidRPr="00B47101">
          <w:t>VAVarlamov@Atomenergoprom.ru</w:t>
        </w:r>
      </w:hyperlink>
      <w:r>
        <w:t xml:space="preserve">, </w:t>
      </w:r>
      <w:r w:rsidRPr="00B47101">
        <w:t>VAKleschev@Atomenergoprom.ru</w:t>
      </w:r>
      <w:r w:rsidRPr="009359F1">
        <w:t xml:space="preserve"> (далее - Сведения), являются полными, точными и достоверными.</w:t>
      </w:r>
    </w:p>
    <w:p w:rsidR="008E1147" w:rsidRDefault="009B1B03">
      <w:pPr>
        <w:numPr>
          <w:ilvl w:val="1"/>
          <w:numId w:val="0"/>
        </w:numPr>
        <w:tabs>
          <w:tab w:val="num" w:pos="720"/>
        </w:tabs>
        <w:spacing w:after="120"/>
        <w:ind w:left="720" w:hanging="11"/>
        <w:jc w:val="both"/>
      </w:pPr>
      <w:r w:rsidRPr="009359F1">
        <w:t xml:space="preserve">При изменении Сведений Поставщик обязан не позднее пяти (5) </w:t>
      </w:r>
      <w:r>
        <w:t xml:space="preserve">рабочих </w:t>
      </w:r>
      <w:r w:rsidRPr="009359F1">
        <w:t>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1</w:t>
      </w:r>
      <w:r>
        <w:t>7</w:t>
      </w:r>
      <w:r w:rsidRPr="009359F1">
        <w:t xml:space="preserve"> к Договору. </w:t>
      </w:r>
      <w:proofErr w:type="gramStart"/>
      <w:r w:rsidRPr="009359F1">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Заказчику Сведений, полностью или частично, Госкорпорации «Росатом» и компетентным органам государственной власти</w:t>
      </w:r>
      <w:proofErr w:type="gramEnd"/>
      <w:r w:rsidRPr="009359F1">
        <w:t xml:space="preserve"> (в том числе, Федеральной налоговой службе Российской Федерации, Минэнерго России, </w:t>
      </w:r>
      <w:proofErr w:type="spellStart"/>
      <w:r w:rsidRPr="009359F1">
        <w:t>Росфинмониторингу</w:t>
      </w:r>
      <w:proofErr w:type="spellEnd"/>
      <w:r w:rsidRPr="009359F1">
        <w:t xml:space="preserve">, Правительству Российской Федерации) и последующую обработку Сведений </w:t>
      </w:r>
      <w:proofErr w:type="spellStart"/>
      <w:r w:rsidRPr="009359F1">
        <w:t>Госкорпорацией</w:t>
      </w:r>
      <w:proofErr w:type="spellEnd"/>
      <w:r w:rsidRPr="009359F1">
        <w:t xml:space="preserve"> «Росатом» и такими органами (далее - Раскрытие). Поставщик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E1147" w:rsidRDefault="009B1B03">
      <w:pPr>
        <w:numPr>
          <w:ilvl w:val="1"/>
          <w:numId w:val="0"/>
        </w:numPr>
        <w:tabs>
          <w:tab w:val="num" w:pos="720"/>
        </w:tabs>
        <w:spacing w:after="120"/>
        <w:ind w:left="720" w:hanging="11"/>
        <w:jc w:val="both"/>
      </w:pPr>
      <w:r w:rsidRPr="009359F1">
        <w:t>Поставщик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1147" w:rsidRDefault="009B1B03">
      <w:pPr>
        <w:numPr>
          <w:ilvl w:val="1"/>
          <w:numId w:val="0"/>
        </w:numPr>
        <w:tabs>
          <w:tab w:val="num" w:pos="720"/>
        </w:tabs>
        <w:spacing w:after="120"/>
        <w:ind w:left="720" w:hanging="11"/>
        <w:jc w:val="both"/>
      </w:pPr>
      <w:proofErr w:type="gramStart"/>
      <w:r w:rsidRPr="009359F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Заказчиком Поставщику требования о возмещении убытков, причиненных прекращением Договора.</w:t>
      </w:r>
      <w:proofErr w:type="gramEnd"/>
      <w:r w:rsidRPr="009359F1">
        <w:t xml:space="preserve"> Договор считается расторгнутым </w:t>
      </w:r>
      <w:proofErr w:type="gramStart"/>
      <w:r w:rsidRPr="009359F1">
        <w:t>с даты получения</w:t>
      </w:r>
      <w:proofErr w:type="gramEnd"/>
      <w:r w:rsidRPr="009359F1">
        <w:t xml:space="preserve"> Поставщиком соответствующего письменного уведомления Заказчика, если более поздняя дата не будет установлена в уведомлении.</w:t>
      </w:r>
    </w:p>
    <w:p w:rsidR="009B1B03" w:rsidRPr="009359F1" w:rsidRDefault="009B1B03" w:rsidP="009B1B03">
      <w:pPr>
        <w:numPr>
          <w:ilvl w:val="1"/>
          <w:numId w:val="0"/>
        </w:numPr>
        <w:tabs>
          <w:tab w:val="num" w:pos="0"/>
        </w:tabs>
        <w:spacing w:after="120"/>
        <w:jc w:val="both"/>
        <w:rPr>
          <w:b/>
          <w:i/>
        </w:rPr>
      </w:pPr>
      <w:proofErr w:type="gramStart"/>
      <w:r w:rsidRPr="009359F1">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roofErr w:type="gramEnd"/>
    </w:p>
    <w:p w:rsidR="008E1147" w:rsidRDefault="009B1B03">
      <w:pPr>
        <w:pStyle w:val="aff5"/>
        <w:ind w:left="709" w:hanging="709"/>
        <w:jc w:val="both"/>
      </w:pPr>
      <w:r>
        <w:lastRenderedPageBreak/>
        <w:t>15.4.</w:t>
      </w:r>
      <w:r>
        <w:tab/>
        <w:t>Стороны</w:t>
      </w:r>
      <w:r w:rsidRPr="009359F1">
        <w:t xml:space="preserve"> гара</w:t>
      </w:r>
      <w:r>
        <w:t>нтирую</w:t>
      </w:r>
      <w:r w:rsidRPr="009359F1">
        <w:t xml:space="preserve">т </w:t>
      </w:r>
      <w:r>
        <w:t>друг другу</w:t>
      </w:r>
      <w:r w:rsidRPr="009359F1">
        <w:t>,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8E1147" w:rsidRDefault="009B1B03">
      <w:pPr>
        <w:numPr>
          <w:ilvl w:val="1"/>
          <w:numId w:val="0"/>
        </w:numPr>
        <w:tabs>
          <w:tab w:val="num" w:pos="720"/>
        </w:tabs>
        <w:spacing w:after="120"/>
        <w:ind w:left="720" w:hanging="11"/>
        <w:jc w:val="both"/>
      </w:pPr>
      <w:r w:rsidRPr="009359F1">
        <w:t>- Поставщика</w:t>
      </w:r>
      <w:proofErr w:type="gramStart"/>
      <w:r w:rsidRPr="009359F1">
        <w:t>: @@@;</w:t>
      </w:r>
      <w:proofErr w:type="gramEnd"/>
    </w:p>
    <w:p w:rsidR="008E1147" w:rsidRDefault="009B1B03">
      <w:pPr>
        <w:numPr>
          <w:ilvl w:val="1"/>
          <w:numId w:val="0"/>
        </w:numPr>
        <w:tabs>
          <w:tab w:val="num" w:pos="720"/>
        </w:tabs>
        <w:spacing w:after="120"/>
        <w:ind w:left="720" w:hanging="11"/>
        <w:jc w:val="both"/>
      </w:pPr>
      <w:r w:rsidRPr="009359F1">
        <w:t xml:space="preserve">- Заказчика: </w:t>
      </w:r>
      <w:hyperlink r:id="rId10" w:history="1">
        <w:r w:rsidRPr="00B47101">
          <w:t>VAVarlamov@Atomenergoprom.ru</w:t>
        </w:r>
      </w:hyperlink>
      <w:r>
        <w:t xml:space="preserve">, </w:t>
      </w:r>
      <w:r w:rsidRPr="00B47101">
        <w:t>VAKleschev@Atomenergoprom.ru</w:t>
      </w:r>
      <w:r>
        <w:t>,</w:t>
      </w:r>
    </w:p>
    <w:p w:rsidR="008E1147" w:rsidRDefault="009B1B03">
      <w:pPr>
        <w:numPr>
          <w:ilvl w:val="1"/>
          <w:numId w:val="0"/>
        </w:numPr>
        <w:tabs>
          <w:tab w:val="num" w:pos="720"/>
        </w:tabs>
        <w:spacing w:after="120"/>
        <w:ind w:left="720" w:hanging="11"/>
        <w:jc w:val="both"/>
      </w:pPr>
      <w:r w:rsidRPr="009359F1">
        <w:t>либо переданные сторонами по акту (далее – Сведения), являются полными, точными и достоверными</w:t>
      </w:r>
    </w:p>
    <w:p w:rsidR="008E1147" w:rsidRDefault="009B1B03">
      <w:pPr>
        <w:numPr>
          <w:ilvl w:val="1"/>
          <w:numId w:val="0"/>
        </w:numPr>
        <w:tabs>
          <w:tab w:val="num" w:pos="720"/>
        </w:tabs>
        <w:spacing w:after="120"/>
        <w:ind w:left="720" w:hanging="11"/>
        <w:jc w:val="both"/>
      </w:pPr>
      <w:r w:rsidRPr="009359F1">
        <w:t xml:space="preserve">При изменении Сведений в цепочке собственников и руководителей, включая бенефициаров, в том числе конечных, Сторона обязана не позднее 5 (Пяти) </w:t>
      </w:r>
      <w:r>
        <w:t>рабочих</w:t>
      </w:r>
      <w:r w:rsidRPr="009359F1">
        <w:t xml:space="preserve"> дней с момента таких изменений направить другой Стороне соответствующее письменное уведомление по форме Приложения № 1</w:t>
      </w:r>
      <w:r>
        <w:t>7</w:t>
      </w:r>
      <w:r w:rsidRPr="009359F1">
        <w:t xml:space="preserve"> к Договору. </w:t>
      </w:r>
    </w:p>
    <w:p w:rsidR="008E1147" w:rsidRDefault="009B1B03">
      <w:pPr>
        <w:numPr>
          <w:ilvl w:val="1"/>
          <w:numId w:val="0"/>
        </w:numPr>
        <w:tabs>
          <w:tab w:val="num" w:pos="720"/>
        </w:tabs>
        <w:spacing w:after="120"/>
        <w:ind w:left="720" w:hanging="11"/>
        <w:jc w:val="both"/>
      </w:pPr>
      <w:proofErr w:type="gramStart"/>
      <w:r w:rsidRPr="009359F1">
        <w:t>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w:t>
      </w:r>
      <w:proofErr w:type="gramEnd"/>
      <w:r w:rsidRPr="009359F1">
        <w:t xml:space="preserve"> </w:t>
      </w:r>
      <w:proofErr w:type="gramStart"/>
      <w:r w:rsidRPr="009359F1">
        <w:t>числе</w:t>
      </w:r>
      <w:proofErr w:type="gramEnd"/>
      <w:r w:rsidRPr="009359F1">
        <w:t xml:space="preserve">, Федеральной налоговой службе Российской Федерации, Минэнерго России, </w:t>
      </w:r>
      <w:proofErr w:type="spellStart"/>
      <w:r w:rsidRPr="009359F1">
        <w:t>Росфинмониторингу</w:t>
      </w:r>
      <w:proofErr w:type="spellEnd"/>
      <w:r w:rsidRPr="009359F1">
        <w:t xml:space="preserve">, Правительству Российской Федерации) и последующую обработку Сведений </w:t>
      </w:r>
      <w:proofErr w:type="spellStart"/>
      <w:r w:rsidRPr="009359F1">
        <w:t>Госкорпорацией</w:t>
      </w:r>
      <w:proofErr w:type="spellEnd"/>
      <w:r w:rsidRPr="009359F1">
        <w:t xml:space="preserve"> «Росатом» и такими органами (далее - Раскрытие). Стороны освобождает друг друга от любой ответственности в связи с Раскрытием, в том числе, возмещают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8E1147" w:rsidRDefault="009B1B03">
      <w:pPr>
        <w:numPr>
          <w:ilvl w:val="1"/>
          <w:numId w:val="0"/>
        </w:numPr>
        <w:tabs>
          <w:tab w:val="num" w:pos="720"/>
        </w:tabs>
        <w:spacing w:after="120"/>
        <w:ind w:left="720" w:hanging="11"/>
        <w:jc w:val="both"/>
      </w:pPr>
      <w:r w:rsidRPr="009359F1">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E1147" w:rsidRDefault="009B1B03">
      <w:pPr>
        <w:numPr>
          <w:ilvl w:val="1"/>
          <w:numId w:val="0"/>
        </w:numPr>
        <w:tabs>
          <w:tab w:val="num" w:pos="720"/>
        </w:tabs>
        <w:spacing w:after="120"/>
        <w:ind w:left="720" w:hanging="11"/>
        <w:jc w:val="both"/>
      </w:pPr>
      <w:proofErr w:type="gramStart"/>
      <w:r w:rsidRPr="009359F1">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стороне, не предоставившей Сведения, требования о возмещении убытков, причиненных прекращением Договора.</w:t>
      </w:r>
      <w:proofErr w:type="gramEnd"/>
      <w:r w:rsidRPr="009359F1">
        <w:t xml:space="preserve"> Договор считается расторгнутым </w:t>
      </w:r>
      <w:proofErr w:type="gramStart"/>
      <w:r w:rsidRPr="009359F1">
        <w:t>с даты получения</w:t>
      </w:r>
      <w:proofErr w:type="gramEnd"/>
      <w:r w:rsidRPr="009359F1">
        <w:t xml:space="preserve"> соответствующего письменного уведомления, если более поздняя дата не будет установлена в уведомлении.</w:t>
      </w:r>
    </w:p>
    <w:p w:rsidR="008E1147" w:rsidRDefault="00FE26C7">
      <w:pPr>
        <w:numPr>
          <w:ilvl w:val="1"/>
          <w:numId w:val="0"/>
        </w:numPr>
        <w:tabs>
          <w:tab w:val="num" w:pos="720"/>
        </w:tabs>
        <w:spacing w:after="120"/>
        <w:ind w:left="720" w:hanging="720"/>
        <w:jc w:val="both"/>
      </w:pPr>
      <w:r w:rsidRPr="00A8300F">
        <w:t>15.</w:t>
      </w:r>
      <w:r w:rsidR="00326FDB">
        <w:t>5</w:t>
      </w:r>
      <w:r w:rsidRPr="00A8300F">
        <w:t>.</w:t>
      </w:r>
      <w:r w:rsidRPr="00A8300F">
        <w:tab/>
        <w:t>Во всём остальном, что не предусмотрено условиями Договора, Стороны будут руководствоваться законодательством Российской Федерации.</w:t>
      </w:r>
    </w:p>
    <w:p w:rsidR="008E1147" w:rsidRDefault="00FE26C7">
      <w:pPr>
        <w:numPr>
          <w:ilvl w:val="1"/>
          <w:numId w:val="0"/>
        </w:numPr>
        <w:tabs>
          <w:tab w:val="num" w:pos="720"/>
        </w:tabs>
        <w:spacing w:after="120"/>
        <w:ind w:left="720" w:hanging="720"/>
        <w:jc w:val="both"/>
      </w:pPr>
      <w:r w:rsidRPr="00A8300F">
        <w:t>15.</w:t>
      </w:r>
      <w:r w:rsidR="00326FDB">
        <w:t>6</w:t>
      </w:r>
      <w:r w:rsidRPr="00A8300F">
        <w:t>.</w:t>
      </w:r>
      <w:r w:rsidRPr="00A8300F">
        <w:tab/>
        <w:t xml:space="preserve">Приложения к Договору являются его неотъемлемой частью. </w:t>
      </w:r>
    </w:p>
    <w:p w:rsidR="008E1147" w:rsidRDefault="00FE26C7">
      <w:pPr>
        <w:numPr>
          <w:ilvl w:val="1"/>
          <w:numId w:val="0"/>
        </w:numPr>
        <w:tabs>
          <w:tab w:val="num" w:pos="720"/>
        </w:tabs>
        <w:spacing w:after="120"/>
        <w:ind w:left="720" w:hanging="720"/>
        <w:jc w:val="both"/>
      </w:pPr>
      <w:r w:rsidRPr="00A8300F">
        <w:t>15.</w:t>
      </w:r>
      <w:r w:rsidR="00326FDB">
        <w:t>7</w:t>
      </w:r>
      <w:r w:rsidRPr="00A8300F">
        <w:t>.</w:t>
      </w:r>
      <w:r w:rsidRPr="00A8300F">
        <w:tab/>
        <w:t>Договор составлен в 2 (двух) экземплярах имеющих одинаковую юридическую силу, по одному экземпляру для каждой Стороны.</w:t>
      </w:r>
    </w:p>
    <w:p w:rsidR="008E1147" w:rsidRDefault="002047B3">
      <w:pPr>
        <w:pStyle w:val="10"/>
        <w:keepNext w:val="0"/>
        <w:widowControl w:val="0"/>
        <w:suppressAutoHyphens/>
        <w:spacing w:before="120" w:after="120"/>
        <w:jc w:val="center"/>
        <w:rPr>
          <w:rFonts w:ascii="Times New Roman" w:hAnsi="Times New Roman"/>
          <w:sz w:val="28"/>
        </w:rPr>
      </w:pPr>
      <w:r w:rsidRPr="002047B3">
        <w:rPr>
          <w:rFonts w:ascii="Times New Roman" w:hAnsi="Times New Roman"/>
          <w:sz w:val="28"/>
        </w:rPr>
        <w:t>16. Перечень приложений к Договору</w:t>
      </w:r>
    </w:p>
    <w:p w:rsidR="008E1147" w:rsidRDefault="00FE26C7">
      <w:pPr>
        <w:jc w:val="both"/>
      </w:pPr>
      <w:r w:rsidRPr="00A8300F">
        <w:t>Приложение</w:t>
      </w:r>
      <w:r w:rsidR="00D77700">
        <w:t xml:space="preserve"> № 1 – </w:t>
      </w:r>
      <w:r w:rsidRPr="00A8300F">
        <w:t>Спецификация Оборудования.</w:t>
      </w:r>
    </w:p>
    <w:p w:rsidR="008E1147" w:rsidRDefault="00D77700">
      <w:pPr>
        <w:jc w:val="both"/>
      </w:pPr>
      <w:r>
        <w:t xml:space="preserve">Приложение № 2 – </w:t>
      </w:r>
      <w:r w:rsidR="00FE26C7" w:rsidRPr="00A8300F">
        <w:t>Образец маркировки.</w:t>
      </w:r>
    </w:p>
    <w:p w:rsidR="008E1147" w:rsidRDefault="00D77700">
      <w:pPr>
        <w:jc w:val="both"/>
      </w:pPr>
      <w:r>
        <w:t xml:space="preserve">Приложение № 3 – </w:t>
      </w:r>
      <w:r w:rsidR="00FE26C7" w:rsidRPr="00A8300F">
        <w:t>Форма калькуляции.</w:t>
      </w:r>
    </w:p>
    <w:p w:rsidR="008E1147" w:rsidRDefault="00D77700">
      <w:pPr>
        <w:jc w:val="both"/>
      </w:pPr>
      <w:r>
        <w:t xml:space="preserve">Приложение № 4 – </w:t>
      </w:r>
      <w:r w:rsidR="00377C1F">
        <w:t xml:space="preserve">Порядок выполнения </w:t>
      </w:r>
      <w:proofErr w:type="gramStart"/>
      <w:r w:rsidR="00377C1F">
        <w:t>Шеф-монтажа</w:t>
      </w:r>
      <w:proofErr w:type="gramEnd"/>
      <w:r w:rsidR="00377C1F">
        <w:t xml:space="preserve"> и Шеф-наладки.</w:t>
      </w:r>
    </w:p>
    <w:p w:rsidR="008E1147" w:rsidRDefault="00D77700">
      <w:pPr>
        <w:jc w:val="both"/>
      </w:pPr>
      <w:r>
        <w:t xml:space="preserve">Приложение № 5 – </w:t>
      </w:r>
      <w:r w:rsidR="00FE26C7" w:rsidRPr="00A8300F">
        <w:t>Перечень, условия и сроки передачи Документации.</w:t>
      </w:r>
    </w:p>
    <w:p w:rsidR="008E1147" w:rsidRDefault="00D77700">
      <w:pPr>
        <w:jc w:val="both"/>
      </w:pPr>
      <w:r>
        <w:lastRenderedPageBreak/>
        <w:t xml:space="preserve">Приложение № 6 – </w:t>
      </w:r>
      <w:r w:rsidR="00FE26C7" w:rsidRPr="00A8300F">
        <w:t>Требования к Обеспечению качества.</w:t>
      </w:r>
    </w:p>
    <w:p w:rsidR="008E1147" w:rsidRDefault="00FE26C7">
      <w:pPr>
        <w:tabs>
          <w:tab w:val="left" w:pos="1620"/>
        </w:tabs>
        <w:ind w:left="2160" w:hanging="2160"/>
        <w:jc w:val="both"/>
      </w:pPr>
      <w:r w:rsidRPr="00A8300F">
        <w:t>Приложение №</w:t>
      </w:r>
      <w:r w:rsidRPr="00A8300F">
        <w:tab/>
        <w:t xml:space="preserve">7 – Условия пребывания специалистов Заказчика, Генподрядчика, Заказчика-застройщика, и Уполномоченной организации на предприятии </w:t>
      </w:r>
      <w:r w:rsidR="00B71524">
        <w:t>Поставщика</w:t>
      </w:r>
      <w:r w:rsidRPr="00A8300F">
        <w:t>/Суб</w:t>
      </w:r>
      <w:r w:rsidR="00EE7917">
        <w:t>п</w:t>
      </w:r>
      <w:r w:rsidR="00B71524">
        <w:t>оставщик</w:t>
      </w:r>
      <w:r w:rsidR="00EE7917">
        <w:t>ов</w:t>
      </w:r>
      <w:r w:rsidRPr="00A8300F">
        <w:t>.</w:t>
      </w:r>
    </w:p>
    <w:p w:rsidR="008E1147" w:rsidRDefault="00FE26C7">
      <w:pPr>
        <w:jc w:val="both"/>
      </w:pPr>
      <w:r w:rsidRPr="00A8300F">
        <w:t>Пр</w:t>
      </w:r>
      <w:r w:rsidR="00D77700">
        <w:t xml:space="preserve">иложение № 8 – </w:t>
      </w:r>
      <w:r w:rsidRPr="00A8300F">
        <w:t>Требования к упаковке, маркировке и хранению Оборудования.</w:t>
      </w:r>
    </w:p>
    <w:p w:rsidR="008E1147" w:rsidRDefault="00D77700">
      <w:pPr>
        <w:jc w:val="both"/>
      </w:pPr>
      <w:r>
        <w:t xml:space="preserve">Приложение № 9 – </w:t>
      </w:r>
      <w:r w:rsidR="00FE26C7" w:rsidRPr="00A8300F">
        <w:t>Условия конфиденциальности.</w:t>
      </w:r>
    </w:p>
    <w:p w:rsidR="008E1147" w:rsidRDefault="00D77700">
      <w:pPr>
        <w:jc w:val="both"/>
      </w:pPr>
      <w:r>
        <w:t xml:space="preserve">Приложение № 10 – </w:t>
      </w:r>
      <w:r w:rsidR="00FE26C7" w:rsidRPr="00A8300F">
        <w:t>Форма ежемесячного отчета.</w:t>
      </w:r>
    </w:p>
    <w:p w:rsidR="008E1147" w:rsidRDefault="00D77700">
      <w:pPr>
        <w:jc w:val="both"/>
      </w:pPr>
      <w:r>
        <w:t xml:space="preserve">Приложение № 11 – </w:t>
      </w:r>
      <w:r w:rsidR="00FE26C7" w:rsidRPr="00A8300F">
        <w:t>Форма графика изготовления и поставки Оборудования.</w:t>
      </w:r>
    </w:p>
    <w:p w:rsidR="008E1147" w:rsidRDefault="00FE26C7">
      <w:pPr>
        <w:jc w:val="both"/>
      </w:pPr>
      <w:r w:rsidRPr="00A8300F">
        <w:t>Приложение № 12 –  Перечень Ключевых событий.</w:t>
      </w:r>
    </w:p>
    <w:p w:rsidR="008E1147" w:rsidRDefault="00D77700">
      <w:pPr>
        <w:jc w:val="both"/>
      </w:pPr>
      <w:r>
        <w:t xml:space="preserve">Приложение № 13 – </w:t>
      </w:r>
      <w:r w:rsidR="00FE26C7" w:rsidRPr="00A8300F">
        <w:t>График изготовления Оборудования</w:t>
      </w:r>
      <w:r w:rsidR="00767E04">
        <w:t>.</w:t>
      </w:r>
    </w:p>
    <w:p w:rsidR="008E1147" w:rsidRDefault="00D77700">
      <w:pPr>
        <w:jc w:val="both"/>
      </w:pPr>
      <w:r>
        <w:t>Приложение №14 –</w:t>
      </w:r>
      <w:r w:rsidR="00767E04">
        <w:t xml:space="preserve"> </w:t>
      </w:r>
      <w:r w:rsidR="00DB3862">
        <w:t xml:space="preserve">Форма </w:t>
      </w:r>
      <w:r w:rsidR="00F75071">
        <w:t>акта о зачете аванса</w:t>
      </w:r>
      <w:r w:rsidR="00DB3862">
        <w:t>.</w:t>
      </w:r>
    </w:p>
    <w:p w:rsidR="008E1147" w:rsidRDefault="00F75071" w:rsidP="00D77700">
      <w:pPr>
        <w:ind w:left="2127" w:hanging="2127"/>
        <w:jc w:val="both"/>
      </w:pPr>
      <w:r>
        <w:t>Приложение</w:t>
      </w:r>
      <w:r w:rsidR="000E2972" w:rsidRPr="000E2972">
        <w:t xml:space="preserve"> </w:t>
      </w:r>
      <w:r>
        <w:t xml:space="preserve">№15 – </w:t>
      </w:r>
      <w:r w:rsidRPr="00F75071">
        <w:t>Инструкция</w:t>
      </w:r>
      <w:r>
        <w:t xml:space="preserve"> </w:t>
      </w:r>
      <w:r w:rsidRPr="00F75071">
        <w:t>по занесению информации об оборудовании и материалах в Каталог</w:t>
      </w:r>
      <w:r w:rsidR="00DB3862">
        <w:t>.</w:t>
      </w:r>
    </w:p>
    <w:p w:rsidR="00F75071" w:rsidRDefault="00F75071" w:rsidP="00F75071">
      <w:pPr>
        <w:jc w:val="both"/>
      </w:pPr>
      <w:r>
        <w:t>Приложение</w:t>
      </w:r>
      <w:r w:rsidR="000E2972" w:rsidRPr="000E2972">
        <w:t xml:space="preserve"> </w:t>
      </w:r>
      <w:r>
        <w:t xml:space="preserve">№16 – Форма акта о </w:t>
      </w:r>
      <w:r w:rsidRPr="00F75071">
        <w:t>внесении информации в Каталог</w:t>
      </w:r>
      <w:r>
        <w:t>.</w:t>
      </w:r>
    </w:p>
    <w:p w:rsidR="008E1147" w:rsidRDefault="009359F1" w:rsidP="00D77700">
      <w:pPr>
        <w:ind w:left="2127" w:hanging="2127"/>
        <w:jc w:val="both"/>
      </w:pPr>
      <w:r>
        <w:t xml:space="preserve">Приложение № 17 - </w:t>
      </w:r>
      <w:r w:rsidRPr="00AD1F25">
        <w:t xml:space="preserve">Информация о цепочке собственников контрагента, включая бенефициаров </w:t>
      </w:r>
      <w:r w:rsidRPr="005C38E3">
        <w:t>(в том числе, конечных)</w:t>
      </w:r>
    </w:p>
    <w:p w:rsidR="00747FD4" w:rsidRDefault="00747FD4" w:rsidP="009359F1">
      <w:pPr>
        <w:jc w:val="both"/>
      </w:pPr>
      <w:r w:rsidRPr="00747FD4">
        <w:t xml:space="preserve">Приложение </w:t>
      </w:r>
      <w:r>
        <w:t>№</w:t>
      </w:r>
      <w:r w:rsidRPr="00747FD4">
        <w:t>18</w:t>
      </w:r>
      <w:r>
        <w:t xml:space="preserve"> - </w:t>
      </w:r>
      <w:r w:rsidRPr="00747FD4">
        <w:t>Требования к банкам-гарантам</w:t>
      </w:r>
    </w:p>
    <w:p w:rsidR="008E1147" w:rsidRDefault="00747FD4">
      <w:pPr>
        <w:jc w:val="both"/>
      </w:pPr>
      <w:r w:rsidRPr="00134512">
        <w:t>Приложение № 19 – Требования к поручителям.</w:t>
      </w:r>
    </w:p>
    <w:p w:rsidR="008E1147" w:rsidRDefault="00747FD4">
      <w:pPr>
        <w:jc w:val="both"/>
      </w:pPr>
      <w:r w:rsidRPr="00134512">
        <w:t>Приложение № 20 – Форма договора поручительства на возврат аванса.</w:t>
      </w:r>
    </w:p>
    <w:p w:rsidR="008E1147" w:rsidRDefault="00747FD4">
      <w:pPr>
        <w:jc w:val="both"/>
      </w:pPr>
      <w:r w:rsidRPr="00134512">
        <w:t>Приложение № 21 – Форма договора поручительства на исполнение обязательств по договору.</w:t>
      </w:r>
    </w:p>
    <w:p w:rsidR="008E1147" w:rsidRDefault="00747FD4">
      <w:pPr>
        <w:jc w:val="both"/>
      </w:pPr>
      <w:r w:rsidRPr="00134512">
        <w:t>Приложение № 22 – Форма договора поручительства на исполнение гарантийных обязательств по договору.</w:t>
      </w:r>
    </w:p>
    <w:p w:rsidR="00747FD4" w:rsidRPr="00134512" w:rsidRDefault="00747FD4" w:rsidP="00747FD4">
      <w:pPr>
        <w:jc w:val="both"/>
      </w:pPr>
      <w:r w:rsidRPr="00134512">
        <w:t xml:space="preserve">Приложение № </w:t>
      </w:r>
      <w:r>
        <w:t>2</w:t>
      </w:r>
      <w:r w:rsidRPr="00134512">
        <w:t>3 – Банковская гарантия исполнения договора (ФОРМА).</w:t>
      </w:r>
    </w:p>
    <w:p w:rsidR="00747FD4" w:rsidRPr="00134512" w:rsidRDefault="00747FD4" w:rsidP="00747FD4">
      <w:pPr>
        <w:jc w:val="both"/>
      </w:pPr>
      <w:r w:rsidRPr="00134512">
        <w:t>Приложение №</w:t>
      </w:r>
      <w:r>
        <w:t xml:space="preserve"> 2</w:t>
      </w:r>
      <w:r w:rsidRPr="00134512">
        <w:t>3.1 – Банковская гарантия возврата аванса (ФОРМА).</w:t>
      </w:r>
    </w:p>
    <w:p w:rsidR="00747FD4" w:rsidRPr="00134512" w:rsidRDefault="00747FD4" w:rsidP="00747FD4">
      <w:pPr>
        <w:jc w:val="both"/>
      </w:pPr>
      <w:r w:rsidRPr="00134512">
        <w:t>Приложение №</w:t>
      </w:r>
      <w:r>
        <w:t xml:space="preserve"> 2</w:t>
      </w:r>
      <w:r w:rsidRPr="00134512">
        <w:t>3.2 – Банковская гарантия исполнения гарантийных обязательств (ФОРМА).</w:t>
      </w:r>
    </w:p>
    <w:p w:rsidR="008E1147" w:rsidRDefault="008E1147">
      <w:pPr>
        <w:jc w:val="both"/>
      </w:pPr>
    </w:p>
    <w:p w:rsidR="008E1147" w:rsidRDefault="00793896">
      <w:pPr>
        <w:pStyle w:val="10"/>
        <w:keepNext w:val="0"/>
        <w:widowControl w:val="0"/>
        <w:suppressAutoHyphens/>
        <w:spacing w:before="120" w:after="240"/>
        <w:jc w:val="center"/>
        <w:rPr>
          <w:rFonts w:ascii="Times New Roman" w:hAnsi="Times New Roman" w:cs="Times New Roman"/>
          <w:sz w:val="24"/>
          <w:szCs w:val="24"/>
        </w:rPr>
      </w:pPr>
      <w:r w:rsidRPr="00A8300F">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8"/>
        <w:gridCol w:w="4925"/>
      </w:tblGrid>
      <w:tr w:rsidR="00793896" w:rsidRPr="00A8300F" w:rsidTr="008E1147">
        <w:tc>
          <w:tcPr>
            <w:tcW w:w="4928" w:type="dxa"/>
          </w:tcPr>
          <w:p w:rsidR="008E1147" w:rsidRDefault="00793896">
            <w:pPr>
              <w:pStyle w:val="FR1"/>
              <w:spacing w:after="120" w:line="240" w:lineRule="auto"/>
              <w:ind w:firstLine="0"/>
              <w:jc w:val="center"/>
              <w:rPr>
                <w:rFonts w:ascii="Times New Roman" w:hAnsi="Times New Roman"/>
                <w:b/>
                <w:noProof/>
                <w:sz w:val="24"/>
                <w:szCs w:val="24"/>
              </w:rPr>
            </w:pPr>
            <w:r w:rsidRPr="00A8300F">
              <w:rPr>
                <w:rFonts w:ascii="Times New Roman" w:hAnsi="Times New Roman"/>
                <w:b/>
                <w:noProof/>
                <w:sz w:val="24"/>
                <w:szCs w:val="24"/>
              </w:rPr>
              <w:t>ЗАКАЗЧИК:</w:t>
            </w:r>
          </w:p>
        </w:tc>
        <w:tc>
          <w:tcPr>
            <w:tcW w:w="4925" w:type="dxa"/>
          </w:tcPr>
          <w:p w:rsidR="008E1147" w:rsidRDefault="00793896">
            <w:pPr>
              <w:pStyle w:val="FR1"/>
              <w:spacing w:after="120" w:line="240" w:lineRule="auto"/>
              <w:ind w:firstLine="0"/>
              <w:jc w:val="center"/>
              <w:rPr>
                <w:rFonts w:ascii="Times New Roman" w:hAnsi="Times New Roman"/>
                <w:b/>
                <w:noProof/>
                <w:sz w:val="24"/>
                <w:szCs w:val="24"/>
              </w:rPr>
            </w:pPr>
            <w:r>
              <w:rPr>
                <w:rFonts w:ascii="Times New Roman" w:hAnsi="Times New Roman"/>
                <w:b/>
                <w:noProof/>
                <w:sz w:val="24"/>
                <w:szCs w:val="24"/>
              </w:rPr>
              <w:t>ПОСТАВЩИК</w:t>
            </w:r>
            <w:r w:rsidRPr="00A8300F">
              <w:rPr>
                <w:rFonts w:ascii="Times New Roman" w:hAnsi="Times New Roman"/>
                <w:b/>
                <w:noProof/>
                <w:sz w:val="24"/>
                <w:szCs w:val="24"/>
              </w:rPr>
              <w:t>:</w:t>
            </w:r>
          </w:p>
        </w:tc>
      </w:tr>
      <w:tr w:rsidR="00793896" w:rsidRPr="00A8300F" w:rsidTr="008E1147">
        <w:trPr>
          <w:trHeight w:hRule="exact" w:val="2775"/>
        </w:trPr>
        <w:tc>
          <w:tcPr>
            <w:tcW w:w="4928" w:type="dxa"/>
          </w:tcPr>
          <w:p w:rsidR="008E1147" w:rsidRDefault="00793896">
            <w:r w:rsidRPr="003332B0">
              <w:t>ОАО «ДЕЗ»</w:t>
            </w:r>
          </w:p>
          <w:p w:rsidR="00793896" w:rsidRPr="003332B0" w:rsidRDefault="00793896" w:rsidP="008E1147">
            <w:r w:rsidRPr="003332B0">
              <w:t xml:space="preserve">Адрес: </w:t>
            </w:r>
            <w:smartTag w:uri="urn:schemas-microsoft-com:office:smarttags" w:element="metricconverter">
              <w:smartTagPr>
                <w:attr w:name="ProductID" w:val="119180 г"/>
              </w:smartTagPr>
              <w:r w:rsidRPr="003332B0">
                <w:t>119180 г</w:t>
              </w:r>
            </w:smartTag>
            <w:r w:rsidRPr="003332B0">
              <w:t xml:space="preserve">. Москва, </w:t>
            </w:r>
          </w:p>
          <w:p w:rsidR="00793896" w:rsidRPr="003332B0" w:rsidRDefault="00793896" w:rsidP="008E1147">
            <w:r w:rsidRPr="003332B0">
              <w:t>ул. Б. Полянка, дом 25, стр.1</w:t>
            </w:r>
          </w:p>
          <w:p w:rsidR="00793896" w:rsidRPr="003332B0" w:rsidRDefault="00793896" w:rsidP="008E1147">
            <w:r w:rsidRPr="003332B0">
              <w:t>КПП 770601001</w:t>
            </w:r>
          </w:p>
          <w:p w:rsidR="00793896" w:rsidRPr="003332B0" w:rsidRDefault="00793896" w:rsidP="008E1147">
            <w:r w:rsidRPr="003332B0">
              <w:t>ИНН 7706730001,</w:t>
            </w:r>
          </w:p>
          <w:p w:rsidR="00793896" w:rsidRPr="003332B0" w:rsidRDefault="00793896" w:rsidP="008E1147">
            <w:proofErr w:type="gramStart"/>
            <w:r w:rsidRPr="003332B0">
              <w:t>р</w:t>
            </w:r>
            <w:proofErr w:type="gramEnd"/>
            <w:r w:rsidRPr="003332B0">
              <w:t>/с 40702810638040024703 в дополнительном офисе № 01764 Московского Банка Сбербанка России ОАО г. Москва,</w:t>
            </w:r>
          </w:p>
          <w:p w:rsidR="00793896" w:rsidRPr="003332B0" w:rsidRDefault="00793896" w:rsidP="008E1147">
            <w:r w:rsidRPr="003332B0">
              <w:t>к/с 30101810400000000225,</w:t>
            </w:r>
          </w:p>
          <w:p w:rsidR="008E1147" w:rsidRDefault="00793896">
            <w:pPr>
              <w:suppressLineNumbers/>
              <w:tabs>
                <w:tab w:val="left" w:pos="0"/>
                <w:tab w:val="left" w:pos="4772"/>
              </w:tabs>
              <w:suppressAutoHyphens/>
              <w:ind w:right="23"/>
              <w:rPr>
                <w:b/>
              </w:rPr>
            </w:pPr>
            <w:r w:rsidRPr="003332B0">
              <w:t>БИК 044525225</w:t>
            </w:r>
          </w:p>
        </w:tc>
        <w:tc>
          <w:tcPr>
            <w:tcW w:w="4925" w:type="dxa"/>
          </w:tcPr>
          <w:p w:rsidR="008E1147" w:rsidRDefault="008E1147">
            <w:pPr>
              <w:pStyle w:val="af4"/>
              <w:suppressLineNumbers/>
              <w:tabs>
                <w:tab w:val="left" w:pos="0"/>
              </w:tabs>
              <w:suppressAutoHyphens/>
              <w:ind w:right="23"/>
              <w:rPr>
                <w:noProof/>
              </w:rPr>
            </w:pPr>
          </w:p>
        </w:tc>
      </w:tr>
    </w:tbl>
    <w:p w:rsidR="00793896" w:rsidRDefault="00793896" w:rsidP="00793896"/>
    <w:tbl>
      <w:tblPr>
        <w:tblW w:w="0" w:type="auto"/>
        <w:tblLayout w:type="fixed"/>
        <w:tblLook w:val="01E0"/>
      </w:tblPr>
      <w:tblGrid>
        <w:gridCol w:w="4928"/>
        <w:gridCol w:w="5209"/>
      </w:tblGrid>
      <w:tr w:rsidR="00287304" w:rsidTr="00287304">
        <w:tc>
          <w:tcPr>
            <w:tcW w:w="4928" w:type="dxa"/>
          </w:tcPr>
          <w:p w:rsidR="00287304" w:rsidRDefault="00287304">
            <w:r w:rsidRPr="00603AE1">
              <w:rPr>
                <w:b/>
              </w:rPr>
              <w:t>ЗАКАЗЧИК:</w:t>
            </w:r>
            <w:r w:rsidRPr="00603AE1">
              <w:rPr>
                <w:b/>
              </w:rPr>
              <w:tab/>
            </w:r>
          </w:p>
        </w:tc>
        <w:tc>
          <w:tcPr>
            <w:tcW w:w="5209" w:type="dxa"/>
          </w:tcPr>
          <w:p w:rsidR="00287304" w:rsidRDefault="00287304">
            <w:r>
              <w:rPr>
                <w:b/>
              </w:rPr>
              <w:t>ПОСТАВЩИК</w:t>
            </w:r>
            <w:r w:rsidRPr="00603AE1">
              <w:rPr>
                <w:b/>
              </w:rPr>
              <w:t>:</w:t>
            </w:r>
          </w:p>
        </w:tc>
      </w:tr>
      <w:tr w:rsidR="00793896" w:rsidTr="008E1147">
        <w:tc>
          <w:tcPr>
            <w:tcW w:w="4928" w:type="dxa"/>
          </w:tcPr>
          <w:p w:rsidR="008E1147" w:rsidRDefault="00793896">
            <w:r w:rsidRPr="00A8300F">
              <w:t>ОАО «</w:t>
            </w:r>
            <w:r>
              <w:t>ДЕЗ</w:t>
            </w:r>
            <w:r w:rsidRPr="00A8300F">
              <w:t>»</w:t>
            </w:r>
          </w:p>
          <w:p w:rsidR="00793896" w:rsidRDefault="00793896" w:rsidP="008E1147">
            <w:r>
              <w:t>Генеральный директор</w:t>
            </w:r>
          </w:p>
        </w:tc>
        <w:tc>
          <w:tcPr>
            <w:tcW w:w="5209" w:type="dxa"/>
          </w:tcPr>
          <w:p w:rsidR="008E1147" w:rsidRDefault="008E1147"/>
        </w:tc>
      </w:tr>
      <w:tr w:rsidR="00287304" w:rsidTr="00287304">
        <w:tc>
          <w:tcPr>
            <w:tcW w:w="4928" w:type="dxa"/>
          </w:tcPr>
          <w:p w:rsidR="00287304" w:rsidRDefault="00287304" w:rsidP="008E1147"/>
          <w:p w:rsidR="00287304" w:rsidRDefault="00287304" w:rsidP="008E1147"/>
          <w:p w:rsidR="00287304" w:rsidRDefault="00287304"/>
          <w:p w:rsidR="00287304" w:rsidRDefault="00287304" w:rsidP="008E1147">
            <w:r w:rsidRPr="00A8300F">
              <w:t xml:space="preserve">_____________ </w:t>
            </w:r>
            <w:r>
              <w:t>В</w:t>
            </w:r>
            <w:r w:rsidRPr="00A8300F">
              <w:t>.</w:t>
            </w:r>
            <w:r>
              <w:t>И</w:t>
            </w:r>
            <w:r w:rsidRPr="00A8300F">
              <w:t xml:space="preserve">. </w:t>
            </w:r>
            <w:r>
              <w:t>Колесников</w:t>
            </w:r>
          </w:p>
          <w:p w:rsidR="00287304" w:rsidRDefault="00287304" w:rsidP="008E1147"/>
        </w:tc>
        <w:tc>
          <w:tcPr>
            <w:tcW w:w="5209" w:type="dxa"/>
          </w:tcPr>
          <w:p w:rsidR="00287304" w:rsidRDefault="00287304" w:rsidP="008E1147"/>
          <w:p w:rsidR="00287304" w:rsidRDefault="00287304" w:rsidP="008E1147"/>
          <w:p w:rsidR="00287304" w:rsidRDefault="00287304" w:rsidP="008E1147"/>
          <w:p w:rsidR="00287304" w:rsidRDefault="00287304" w:rsidP="00310F9F">
            <w:r w:rsidRPr="00A8300F">
              <w:t>_____________</w:t>
            </w:r>
          </w:p>
        </w:tc>
      </w:tr>
    </w:tbl>
    <w:p w:rsidR="008E1147" w:rsidRDefault="008E1147">
      <w:pPr>
        <w:jc w:val="both"/>
      </w:pPr>
    </w:p>
    <w:sectPr w:rsidR="008E1147" w:rsidSect="001E6803">
      <w:headerReference w:type="default" r:id="rId11"/>
      <w:footerReference w:type="default" r:id="rId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B7F84" w:rsidRDefault="008B7F84" w:rsidP="00F3644C">
      <w:r>
        <w:separator/>
      </w:r>
    </w:p>
  </w:endnote>
  <w:endnote w:type="continuationSeparator" w:id="0">
    <w:p w:rsidR="008B7F84" w:rsidRDefault="008B7F84" w:rsidP="00F3644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8E" w:rsidRDefault="00DD58A1">
    <w:pPr>
      <w:pStyle w:val="a7"/>
      <w:jc w:val="center"/>
    </w:pPr>
    <w:r>
      <w:fldChar w:fldCharType="begin"/>
    </w:r>
    <w:r w:rsidR="005B728E">
      <w:instrText xml:space="preserve"> PAGE   \* MERGEFORMAT </w:instrText>
    </w:r>
    <w:r>
      <w:fldChar w:fldCharType="separate"/>
    </w:r>
    <w:r w:rsidR="00392ED2">
      <w:rPr>
        <w:noProof/>
      </w:rPr>
      <w:t>36</w:t>
    </w:r>
    <w:r>
      <w:rPr>
        <w:noProof/>
      </w:rPr>
      <w:fldChar w:fldCharType="end"/>
    </w:r>
  </w:p>
  <w:p w:rsidR="005B728E" w:rsidRDefault="005B728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B7F84" w:rsidRDefault="008B7F84" w:rsidP="00F3644C">
      <w:r>
        <w:separator/>
      </w:r>
    </w:p>
  </w:footnote>
  <w:footnote w:type="continuationSeparator" w:id="0">
    <w:p w:rsidR="008B7F84" w:rsidRDefault="008B7F84" w:rsidP="00F364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28E" w:rsidRDefault="005B728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0000001"/>
    <w:multiLevelType w:val="multilevel"/>
    <w:tmpl w:val="00000001"/>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3">
    <w:nsid w:val="00000002"/>
    <w:multiLevelType w:val="singleLevel"/>
    <w:tmpl w:val="00000002"/>
    <w:name w:val="WW8Num3"/>
    <w:lvl w:ilvl="0">
      <w:start w:val="1"/>
      <w:numFmt w:val="decimal"/>
      <w:lvlText w:val="3.%1"/>
      <w:lvlJc w:val="left"/>
      <w:pPr>
        <w:tabs>
          <w:tab w:val="num" w:pos="680"/>
        </w:tabs>
        <w:ind w:left="680" w:hanging="680"/>
      </w:pPr>
      <w:rPr>
        <w:rFonts w:ascii="Times New Roman" w:hAnsi="Times New Roman" w:cs="Times New Roman"/>
      </w:rPr>
    </w:lvl>
  </w:abstractNum>
  <w:abstractNum w:abstractNumId="4">
    <w:nsid w:val="00000003"/>
    <w:multiLevelType w:val="multilevel"/>
    <w:tmpl w:val="00000003"/>
    <w:name w:val="WW8Num4"/>
    <w:lvl w:ilvl="0">
      <w:start w:val="1"/>
      <w:numFmt w:val="decimal"/>
      <w:lvlText w:val="8.%1"/>
      <w:lvlJc w:val="left"/>
      <w:pPr>
        <w:tabs>
          <w:tab w:val="num" w:pos="2340"/>
        </w:tabs>
        <w:ind w:left="2340" w:hanging="360"/>
      </w:pPr>
      <w:rPr>
        <w:rFonts w:ascii="Times New Roman" w:hAnsi="Times New Roman" w:cs="Times New Roman"/>
      </w:rPr>
    </w:lvl>
    <w:lvl w:ilvl="1">
      <w:start w:val="1"/>
      <w:numFmt w:val="bullet"/>
      <w:lvlText w:val="-"/>
      <w:lvlJc w:val="left"/>
      <w:pPr>
        <w:tabs>
          <w:tab w:val="num" w:pos="1440"/>
        </w:tabs>
        <w:ind w:left="1440" w:hanging="360"/>
      </w:pPr>
      <w:rPr>
        <w:rFonts w:ascii="Courier New" w:hAnsi="Courier New"/>
      </w:rPr>
    </w:lvl>
    <w:lvl w:ilvl="2">
      <w:start w:val="1"/>
      <w:numFmt w:val="decimal"/>
      <w:lvlText w:val="6.5.%3."/>
      <w:lvlJc w:val="left"/>
      <w:pPr>
        <w:tabs>
          <w:tab w:val="num" w:pos="680"/>
        </w:tabs>
        <w:ind w:left="680" w:hanging="680"/>
      </w:pPr>
      <w:rPr>
        <w:rFonts w:ascii="Times New Roman" w:hAnsi="Times New Roman" w:cs="Times New Roman"/>
        <w:b w:val="0"/>
      </w:rPr>
    </w:lvl>
    <w:lvl w:ilvl="3">
      <w:start w:val="2"/>
      <w:numFmt w:val="decimal"/>
      <w:lvlText w:val="5.5.%4."/>
      <w:lvlJc w:val="left"/>
      <w:pPr>
        <w:tabs>
          <w:tab w:val="num" w:pos="2880"/>
        </w:tabs>
        <w:ind w:left="2880" w:hanging="360"/>
      </w:pPr>
      <w:rPr>
        <w:rFonts w:ascii="Times New Roman" w:hAnsi="Times New Roman" w:cs="Times New Roman"/>
        <w:b w:val="0"/>
      </w:rPr>
    </w:lvl>
    <w:lvl w:ilvl="4">
      <w:start w:val="1"/>
      <w:numFmt w:val="bullet"/>
      <w:lvlText w:val="-"/>
      <w:lvlJc w:val="left"/>
      <w:pPr>
        <w:tabs>
          <w:tab w:val="num" w:pos="907"/>
        </w:tabs>
        <w:ind w:left="907" w:hanging="453"/>
      </w:pPr>
      <w:rPr>
        <w:rFonts w:ascii="Courier New" w:hAnsi="Courier New"/>
        <w:b w:val="0"/>
      </w:rPr>
    </w:lvl>
    <w:lvl w:ilvl="5">
      <w:start w:val="1"/>
      <w:numFmt w:val="decimal"/>
      <w:lvlText w:val="6.6.%6."/>
      <w:lvlJc w:val="left"/>
      <w:pPr>
        <w:tabs>
          <w:tab w:val="num" w:pos="4500"/>
        </w:tabs>
        <w:ind w:left="4500" w:hanging="360"/>
      </w:pPr>
      <w:rPr>
        <w:rFonts w:ascii="Times New Roman" w:hAnsi="Times New Roman" w:cs="Times New Roman"/>
        <w:b w:val="0"/>
      </w:rPr>
    </w:lvl>
    <w:lvl w:ilvl="6">
      <w:start w:val="1"/>
      <w:numFmt w:val="decimal"/>
      <w:lvlText w:val="6.7.%7."/>
      <w:lvlJc w:val="left"/>
      <w:pPr>
        <w:tabs>
          <w:tab w:val="num" w:pos="680"/>
        </w:tabs>
        <w:ind w:left="680" w:hanging="680"/>
      </w:pPr>
      <w:rPr>
        <w:rFonts w:ascii="Times New Roman" w:hAnsi="Times New Roman" w:cs="Times New Roman"/>
        <w:b w:val="0"/>
      </w:rPr>
    </w:lvl>
    <w:lvl w:ilvl="7">
      <w:start w:val="1"/>
      <w:numFmt w:val="decimal"/>
      <w:lvlText w:val="6.8.%8."/>
      <w:lvlJc w:val="left"/>
      <w:pPr>
        <w:tabs>
          <w:tab w:val="num" w:pos="1077"/>
        </w:tabs>
        <w:ind w:left="1077" w:hanging="623"/>
      </w:pPr>
      <w:rPr>
        <w:rFonts w:ascii="Times New Roman" w:hAnsi="Times New Roman" w:cs="Times New Roman"/>
        <w:b w:val="0"/>
      </w:rPr>
    </w:lvl>
    <w:lvl w:ilvl="8">
      <w:start w:val="1"/>
      <w:numFmt w:val="decimal"/>
      <w:lvlText w:val="6.9.%9."/>
      <w:lvlJc w:val="left"/>
      <w:pPr>
        <w:tabs>
          <w:tab w:val="num" w:pos="1134"/>
        </w:tabs>
        <w:ind w:left="1134" w:hanging="680"/>
      </w:pPr>
      <w:rPr>
        <w:rFonts w:ascii="Times New Roman" w:hAnsi="Times New Roman" w:cs="Times New Roman"/>
        <w:b w:val="0"/>
      </w:rPr>
    </w:lvl>
  </w:abstractNum>
  <w:abstractNum w:abstractNumId="5">
    <w:nsid w:val="00000004"/>
    <w:multiLevelType w:val="multilevel"/>
    <w:tmpl w:val="00000004"/>
    <w:name w:val="WW8Num5"/>
    <w:lvl w:ilvl="0">
      <w:start w:val="12"/>
      <w:numFmt w:val="decimal"/>
      <w:lvlText w:val="%1."/>
      <w:lvlJc w:val="left"/>
      <w:pPr>
        <w:tabs>
          <w:tab w:val="num" w:pos="0"/>
        </w:tabs>
        <w:ind w:left="480" w:hanging="480"/>
      </w:pPr>
      <w:rPr>
        <w:rFonts w:ascii="Times New Roman" w:hAnsi="Times New Roman" w:cs="Times New Roman"/>
      </w:rPr>
    </w:lvl>
    <w:lvl w:ilvl="1">
      <w:start w:val="5"/>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440" w:hanging="1440"/>
      </w:pPr>
      <w:rPr>
        <w:rFonts w:ascii="Times New Roman" w:hAnsi="Times New Roman" w:cs="Times New Roman"/>
      </w:rPr>
    </w:lvl>
  </w:abstractNum>
  <w:abstractNum w:abstractNumId="6">
    <w:nsid w:val="00000005"/>
    <w:multiLevelType w:val="singleLevel"/>
    <w:tmpl w:val="00000005"/>
    <w:name w:val="WW8Num6"/>
    <w:lvl w:ilvl="0">
      <w:start w:val="1"/>
      <w:numFmt w:val="decimal"/>
      <w:lvlText w:val="9.%1"/>
      <w:lvlJc w:val="left"/>
      <w:pPr>
        <w:tabs>
          <w:tab w:val="num" w:pos="720"/>
        </w:tabs>
        <w:ind w:left="720" w:hanging="360"/>
      </w:pPr>
      <w:rPr>
        <w:rFonts w:ascii="Times New Roman" w:hAnsi="Times New Roman" w:cs="Times New Roman"/>
      </w:rPr>
    </w:lvl>
  </w:abstractNum>
  <w:abstractNum w:abstractNumId="7">
    <w:nsid w:val="00000006"/>
    <w:multiLevelType w:val="singleLevel"/>
    <w:tmpl w:val="00000006"/>
    <w:name w:val="WW8Num9"/>
    <w:lvl w:ilvl="0">
      <w:start w:val="1"/>
      <w:numFmt w:val="decimal"/>
      <w:lvlText w:val="5.%1"/>
      <w:lvlJc w:val="left"/>
      <w:pPr>
        <w:tabs>
          <w:tab w:val="num" w:pos="680"/>
        </w:tabs>
        <w:ind w:left="680" w:hanging="680"/>
      </w:pPr>
      <w:rPr>
        <w:rFonts w:ascii="Times New Roman" w:hAnsi="Times New Roman" w:cs="Times New Roman"/>
      </w:rPr>
    </w:lvl>
  </w:abstractNum>
  <w:abstractNum w:abstractNumId="8">
    <w:nsid w:val="00000007"/>
    <w:multiLevelType w:val="singleLevel"/>
    <w:tmpl w:val="3F806E74"/>
    <w:name w:val="WW8Num10"/>
    <w:lvl w:ilvl="0">
      <w:start w:val="1"/>
      <w:numFmt w:val="decimal"/>
      <w:lvlText w:val="4.%1"/>
      <w:lvlJc w:val="left"/>
      <w:pPr>
        <w:tabs>
          <w:tab w:val="num" w:pos="680"/>
        </w:tabs>
        <w:ind w:left="680" w:hanging="680"/>
      </w:pPr>
      <w:rPr>
        <w:rFonts w:ascii="Times New Roman" w:hAnsi="Times New Roman" w:cs="Times New Roman"/>
        <w:b w:val="0"/>
      </w:rPr>
    </w:lvl>
  </w:abstractNum>
  <w:abstractNum w:abstractNumId="9">
    <w:nsid w:val="00000008"/>
    <w:multiLevelType w:val="singleLevel"/>
    <w:tmpl w:val="00000008"/>
    <w:name w:val="WW8Num11"/>
    <w:lvl w:ilvl="0">
      <w:start w:val="1"/>
      <w:numFmt w:val="decimal"/>
      <w:lvlText w:val="8.%1"/>
      <w:lvlJc w:val="left"/>
      <w:pPr>
        <w:tabs>
          <w:tab w:val="num" w:pos="720"/>
        </w:tabs>
        <w:ind w:left="720" w:hanging="360"/>
      </w:pPr>
      <w:rPr>
        <w:rFonts w:ascii="Times New Roman" w:hAnsi="Times New Roman" w:cs="Times New Roman"/>
      </w:rPr>
    </w:lvl>
  </w:abstractNum>
  <w:abstractNum w:abstractNumId="10">
    <w:nsid w:val="00000009"/>
    <w:multiLevelType w:val="multilevel"/>
    <w:tmpl w:val="00000009"/>
    <w:name w:val="WW8Num12"/>
    <w:lvl w:ilvl="0">
      <w:start w:val="1"/>
      <w:numFmt w:val="decimal"/>
      <w:lvlText w:val="6.%1"/>
      <w:lvlJc w:val="left"/>
      <w:pPr>
        <w:tabs>
          <w:tab w:val="num" w:pos="360"/>
        </w:tabs>
        <w:ind w:left="360" w:hanging="360"/>
      </w:pPr>
      <w:rPr>
        <w:rFonts w:ascii="Times New Roman" w:hAnsi="Times New Roman" w:cs="Times New Roman"/>
      </w:rPr>
    </w:lvl>
    <w:lvl w:ilvl="1">
      <w:numFmt w:val="decimal"/>
      <w:lvlText w:val="%1.%2."/>
      <w:lvlJc w:val="left"/>
      <w:pPr>
        <w:tabs>
          <w:tab w:val="num" w:pos="792"/>
        </w:tabs>
        <w:ind w:left="792" w:hanging="432"/>
      </w:pPr>
      <w:rPr>
        <w:rFonts w:ascii="Times New Roman" w:hAnsi="Times New Roman" w:cs="Times New Roman"/>
      </w:rPr>
    </w:lvl>
    <w:lvl w:ilvl="2">
      <w:start w:val="1"/>
      <w:numFmt w:val="decimal"/>
      <w:lvlText w:val="%1.%2.%3."/>
      <w:lvlJc w:val="left"/>
      <w:pPr>
        <w:tabs>
          <w:tab w:val="num" w:pos="1440"/>
        </w:tabs>
        <w:ind w:left="1224" w:hanging="504"/>
      </w:pPr>
      <w:rPr>
        <w:rFonts w:ascii="Times New Roman" w:hAnsi="Times New Roman" w:cs="Times New Roman"/>
      </w:rPr>
    </w:lvl>
    <w:lvl w:ilvl="3">
      <w:start w:val="1"/>
      <w:numFmt w:val="decimal"/>
      <w:lvlText w:val="%1.%2.%3.%4."/>
      <w:lvlJc w:val="left"/>
      <w:pPr>
        <w:tabs>
          <w:tab w:val="num" w:pos="1800"/>
        </w:tabs>
        <w:ind w:left="1728" w:hanging="648"/>
      </w:pPr>
      <w:rPr>
        <w:rFonts w:ascii="Times New Roman" w:hAnsi="Times New Roman" w:cs="Times New Roman"/>
      </w:rPr>
    </w:lvl>
    <w:lvl w:ilvl="4">
      <w:start w:val="1"/>
      <w:numFmt w:val="decimal"/>
      <w:lvlText w:val="%1.%2.%3.%4.%5."/>
      <w:lvlJc w:val="left"/>
      <w:pPr>
        <w:tabs>
          <w:tab w:val="num" w:pos="2520"/>
        </w:tabs>
        <w:ind w:left="2232" w:hanging="792"/>
      </w:pPr>
      <w:rPr>
        <w:rFonts w:ascii="Times New Roman" w:hAnsi="Times New Roman" w:cs="Times New Roman"/>
      </w:rPr>
    </w:lvl>
    <w:lvl w:ilvl="5">
      <w:start w:val="1"/>
      <w:numFmt w:val="decimal"/>
      <w:lvlText w:val="%1.%2.%3.%4.%5.%6."/>
      <w:lvlJc w:val="left"/>
      <w:pPr>
        <w:tabs>
          <w:tab w:val="num" w:pos="2880"/>
        </w:tabs>
        <w:ind w:left="2736" w:hanging="936"/>
      </w:pPr>
      <w:rPr>
        <w:rFonts w:ascii="Times New Roman" w:hAnsi="Times New Roman" w:cs="Times New Roman"/>
      </w:rPr>
    </w:lvl>
    <w:lvl w:ilvl="6">
      <w:start w:val="1"/>
      <w:numFmt w:val="decimal"/>
      <w:lvlText w:val="%1.%2.%3.%4.%5.%6.%7."/>
      <w:lvlJc w:val="left"/>
      <w:pPr>
        <w:tabs>
          <w:tab w:val="num" w:pos="3600"/>
        </w:tabs>
        <w:ind w:left="3240" w:hanging="1080"/>
      </w:pPr>
      <w:rPr>
        <w:rFonts w:ascii="Times New Roman" w:hAnsi="Times New Roman" w:cs="Times New Roman"/>
      </w:rPr>
    </w:lvl>
    <w:lvl w:ilvl="7">
      <w:start w:val="1"/>
      <w:numFmt w:val="decimal"/>
      <w:lvlText w:val="%1.%2.%3.%4.%5.%6.%7.%8."/>
      <w:lvlJc w:val="left"/>
      <w:pPr>
        <w:tabs>
          <w:tab w:val="num" w:pos="3960"/>
        </w:tabs>
        <w:ind w:left="3744" w:hanging="1224"/>
      </w:pPr>
      <w:rPr>
        <w:rFonts w:ascii="Times New Roman" w:hAnsi="Times New Roman" w:cs="Times New Roman"/>
      </w:rPr>
    </w:lvl>
    <w:lvl w:ilvl="8">
      <w:start w:val="1"/>
      <w:numFmt w:val="decimal"/>
      <w:lvlText w:val="%1.%2.%3.%4.%5.%6.%7.%8.%9."/>
      <w:lvlJc w:val="left"/>
      <w:pPr>
        <w:tabs>
          <w:tab w:val="num" w:pos="4680"/>
        </w:tabs>
        <w:ind w:left="4320" w:hanging="1440"/>
      </w:pPr>
      <w:rPr>
        <w:rFonts w:ascii="Times New Roman" w:hAnsi="Times New Roman" w:cs="Times New Roman"/>
      </w:rPr>
    </w:lvl>
  </w:abstractNum>
  <w:abstractNum w:abstractNumId="11">
    <w:nsid w:val="0000000A"/>
    <w:multiLevelType w:val="multilevel"/>
    <w:tmpl w:val="0000000A"/>
    <w:name w:val="WW8Num13"/>
    <w:lvl w:ilvl="0">
      <w:start w:val="1"/>
      <w:numFmt w:val="decimal"/>
      <w:lvlText w:val="11.%1"/>
      <w:lvlJc w:val="left"/>
      <w:pPr>
        <w:tabs>
          <w:tab w:val="num" w:pos="360"/>
        </w:tabs>
        <w:ind w:left="360" w:hanging="360"/>
      </w:pPr>
      <w:rPr>
        <w:rFonts w:ascii="Times New Roman" w:hAnsi="Times New Roman" w:cs="Times New Roman"/>
      </w:rPr>
    </w:lvl>
    <w:lvl w:ilvl="1">
      <w:start w:val="1"/>
      <w:numFmt w:val="lowerLetter"/>
      <w:lvlText w:val="%2."/>
      <w:lvlJc w:val="left"/>
      <w:pPr>
        <w:tabs>
          <w:tab w:val="num" w:pos="0"/>
        </w:tabs>
        <w:ind w:left="2856" w:hanging="360"/>
      </w:pPr>
      <w:rPr>
        <w:rFonts w:ascii="Times New Roman" w:hAnsi="Times New Roman" w:cs="Times New Roman"/>
      </w:rPr>
    </w:lvl>
    <w:lvl w:ilvl="2">
      <w:start w:val="1"/>
      <w:numFmt w:val="bullet"/>
      <w:lvlText w:val=""/>
      <w:lvlJc w:val="left"/>
      <w:pPr>
        <w:tabs>
          <w:tab w:val="num" w:pos="3756"/>
        </w:tabs>
        <w:ind w:left="3756" w:hanging="360"/>
      </w:pPr>
      <w:rPr>
        <w:rFonts w:ascii="Symbol" w:hAnsi="Symbol"/>
      </w:rPr>
    </w:lvl>
    <w:lvl w:ilvl="3">
      <w:start w:val="1"/>
      <w:numFmt w:val="decimal"/>
      <w:lvlText w:val="%4."/>
      <w:lvlJc w:val="left"/>
      <w:pPr>
        <w:tabs>
          <w:tab w:val="num" w:pos="0"/>
        </w:tabs>
        <w:ind w:left="4296" w:hanging="360"/>
      </w:pPr>
      <w:rPr>
        <w:rFonts w:ascii="Times New Roman" w:hAnsi="Times New Roman" w:cs="Times New Roman"/>
      </w:rPr>
    </w:lvl>
    <w:lvl w:ilvl="4">
      <w:start w:val="1"/>
      <w:numFmt w:val="lowerLetter"/>
      <w:lvlText w:val="%5."/>
      <w:lvlJc w:val="left"/>
      <w:pPr>
        <w:tabs>
          <w:tab w:val="num" w:pos="0"/>
        </w:tabs>
        <w:ind w:left="5016" w:hanging="360"/>
      </w:pPr>
      <w:rPr>
        <w:rFonts w:ascii="Times New Roman" w:hAnsi="Times New Roman" w:cs="Times New Roman"/>
      </w:rPr>
    </w:lvl>
    <w:lvl w:ilvl="5">
      <w:start w:val="1"/>
      <w:numFmt w:val="lowerRoman"/>
      <w:lvlText w:val="%6."/>
      <w:lvlJc w:val="left"/>
      <w:pPr>
        <w:tabs>
          <w:tab w:val="num" w:pos="0"/>
        </w:tabs>
        <w:ind w:left="5736" w:hanging="180"/>
      </w:pPr>
      <w:rPr>
        <w:rFonts w:ascii="Times New Roman" w:hAnsi="Times New Roman" w:cs="Times New Roman"/>
      </w:rPr>
    </w:lvl>
    <w:lvl w:ilvl="6">
      <w:start w:val="1"/>
      <w:numFmt w:val="decimal"/>
      <w:lvlText w:val="%7."/>
      <w:lvlJc w:val="left"/>
      <w:pPr>
        <w:tabs>
          <w:tab w:val="num" w:pos="0"/>
        </w:tabs>
        <w:ind w:left="6456" w:hanging="360"/>
      </w:pPr>
      <w:rPr>
        <w:rFonts w:ascii="Times New Roman" w:hAnsi="Times New Roman" w:cs="Times New Roman"/>
      </w:rPr>
    </w:lvl>
    <w:lvl w:ilvl="7">
      <w:start w:val="1"/>
      <w:numFmt w:val="lowerLetter"/>
      <w:lvlText w:val="%8."/>
      <w:lvlJc w:val="left"/>
      <w:pPr>
        <w:tabs>
          <w:tab w:val="num" w:pos="0"/>
        </w:tabs>
        <w:ind w:left="7176" w:hanging="360"/>
      </w:pPr>
      <w:rPr>
        <w:rFonts w:ascii="Times New Roman" w:hAnsi="Times New Roman" w:cs="Times New Roman"/>
      </w:rPr>
    </w:lvl>
    <w:lvl w:ilvl="8">
      <w:start w:val="1"/>
      <w:numFmt w:val="lowerRoman"/>
      <w:lvlText w:val="%9."/>
      <w:lvlJc w:val="left"/>
      <w:pPr>
        <w:tabs>
          <w:tab w:val="num" w:pos="0"/>
        </w:tabs>
        <w:ind w:left="7896" w:hanging="180"/>
      </w:pPr>
      <w:rPr>
        <w:rFonts w:ascii="Times New Roman" w:hAnsi="Times New Roman" w:cs="Times New Roman"/>
      </w:rPr>
    </w:lvl>
  </w:abstractNum>
  <w:abstractNum w:abstractNumId="12">
    <w:nsid w:val="0000000B"/>
    <w:multiLevelType w:val="multilevel"/>
    <w:tmpl w:val="0000000B"/>
    <w:name w:val="WW8Num14"/>
    <w:lvl w:ilvl="0">
      <w:start w:val="1"/>
      <w:numFmt w:val="decimal"/>
      <w:lvlText w:val="%1"/>
      <w:lvlJc w:val="left"/>
      <w:pPr>
        <w:tabs>
          <w:tab w:val="num" w:pos="432"/>
        </w:tabs>
        <w:ind w:left="432" w:hanging="432"/>
      </w:pPr>
      <w:rPr>
        <w:rFonts w:ascii="Times New Roman" w:hAnsi="Times New Roman" w:cs="Times New Roman"/>
      </w:rPr>
    </w:lvl>
    <w:lvl w:ilvl="1">
      <w:start w:val="1"/>
      <w:numFmt w:val="decimal"/>
      <w:lvlText w:val="2.%1.%2"/>
      <w:lvlJc w:val="left"/>
      <w:pPr>
        <w:tabs>
          <w:tab w:val="num" w:pos="576"/>
        </w:tabs>
        <w:ind w:left="576" w:hanging="576"/>
      </w:pPr>
      <w:rPr>
        <w:rFonts w:ascii="Times New Roman" w:hAnsi="Times New Roman" w:cs="Times New Roman"/>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864"/>
        </w:tabs>
        <w:ind w:left="864" w:hanging="864"/>
      </w:pPr>
      <w:rPr>
        <w:rFonts w:ascii="Times New Roman" w:hAnsi="Times New Roman" w:cs="Times New Roman"/>
      </w:rPr>
    </w:lvl>
    <w:lvl w:ilvl="4">
      <w:start w:val="1"/>
      <w:numFmt w:val="decimal"/>
      <w:lvlText w:val="%1.%2.%3.%4.%5"/>
      <w:lvlJc w:val="left"/>
      <w:pPr>
        <w:tabs>
          <w:tab w:val="num" w:pos="1008"/>
        </w:tabs>
        <w:ind w:left="1008" w:hanging="1008"/>
      </w:pPr>
      <w:rPr>
        <w:rFonts w:ascii="Times New Roman" w:hAnsi="Times New Roman" w:cs="Times New Roman"/>
      </w:rPr>
    </w:lvl>
    <w:lvl w:ilvl="5">
      <w:start w:val="1"/>
      <w:numFmt w:val="decimal"/>
      <w:lvlText w:val="%1.%2.%3.%4.%5.%6"/>
      <w:lvlJc w:val="left"/>
      <w:pPr>
        <w:tabs>
          <w:tab w:val="num" w:pos="1152"/>
        </w:tabs>
        <w:ind w:left="1152" w:hanging="1152"/>
      </w:pPr>
      <w:rPr>
        <w:rFonts w:ascii="Times New Roman" w:hAnsi="Times New Roman" w:cs="Times New Roman"/>
      </w:rPr>
    </w:lvl>
    <w:lvl w:ilvl="6">
      <w:start w:val="1"/>
      <w:numFmt w:val="decimal"/>
      <w:lvlText w:val="%1.%2.%3.%4.%5.%6.%7"/>
      <w:lvlJc w:val="left"/>
      <w:pPr>
        <w:tabs>
          <w:tab w:val="num" w:pos="1296"/>
        </w:tabs>
        <w:ind w:left="1296" w:hanging="1296"/>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584"/>
        </w:tabs>
        <w:ind w:left="1584" w:hanging="1584"/>
      </w:pPr>
      <w:rPr>
        <w:rFonts w:ascii="Times New Roman" w:hAnsi="Times New Roman" w:cs="Times New Roman"/>
      </w:rPr>
    </w:lvl>
  </w:abstractNum>
  <w:abstractNum w:abstractNumId="13">
    <w:nsid w:val="0000000C"/>
    <w:multiLevelType w:val="multilevel"/>
    <w:tmpl w:val="0000000C"/>
    <w:name w:val="WW8Num15"/>
    <w:lvl w:ilvl="0">
      <w:start w:val="1"/>
      <w:numFmt w:val="decimal"/>
      <w:lvlText w:val="12.%1"/>
      <w:lvlJc w:val="left"/>
      <w:pPr>
        <w:tabs>
          <w:tab w:val="num" w:pos="720"/>
        </w:tabs>
        <w:ind w:left="720" w:hanging="360"/>
      </w:pPr>
      <w:rPr>
        <w:rFonts w:ascii="Times New Roman" w:hAnsi="Times New Roman" w:cs="Times New Roman"/>
      </w:rPr>
    </w:lvl>
    <w:lvl w:ilvl="1">
      <w:start w:val="1"/>
      <w:numFmt w:val="decimal"/>
      <w:lvlText w:val="13.%2"/>
      <w:lvlJc w:val="left"/>
      <w:pPr>
        <w:tabs>
          <w:tab w:val="num" w:pos="540"/>
        </w:tabs>
        <w:ind w:left="540" w:hanging="360"/>
      </w:pPr>
      <w:rPr>
        <w:rFonts w:ascii="Times New Roman" w:hAnsi="Times New Roman" w:cs="Times New Roman"/>
      </w:rPr>
    </w:lvl>
    <w:lvl w:ilvl="2">
      <w:start w:val="1"/>
      <w:numFmt w:val="decimal"/>
      <w:lvlText w:val="17.%3"/>
      <w:lvlJc w:val="left"/>
      <w:pPr>
        <w:tabs>
          <w:tab w:val="num" w:pos="320"/>
        </w:tabs>
        <w:ind w:left="320" w:hanging="680"/>
      </w:pPr>
      <w:rPr>
        <w:rFonts w:ascii="Times New Roman" w:hAnsi="Times New Roman" w:cs="Times New Roman"/>
      </w:rPr>
    </w:lvl>
    <w:lvl w:ilvl="3">
      <w:start w:val="1"/>
      <w:numFmt w:val="decimal"/>
      <w:lvlText w:val="16.5.%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lef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left"/>
      <w:pPr>
        <w:tabs>
          <w:tab w:val="num" w:pos="6120"/>
        </w:tabs>
        <w:ind w:left="6120" w:hanging="180"/>
      </w:pPr>
      <w:rPr>
        <w:rFonts w:ascii="Times New Roman" w:hAnsi="Times New Roman" w:cs="Times New Roman"/>
      </w:rPr>
    </w:lvl>
  </w:abstractNum>
  <w:abstractNum w:abstractNumId="14">
    <w:nsid w:val="0000000D"/>
    <w:multiLevelType w:val="singleLevel"/>
    <w:tmpl w:val="0000000D"/>
    <w:name w:val="WW8Num16"/>
    <w:lvl w:ilvl="0">
      <w:start w:val="2"/>
      <w:numFmt w:val="decimal"/>
      <w:lvlText w:val="3.%1"/>
      <w:lvlJc w:val="left"/>
      <w:pPr>
        <w:tabs>
          <w:tab w:val="num" w:pos="680"/>
        </w:tabs>
        <w:ind w:left="680" w:hanging="680"/>
      </w:pPr>
      <w:rPr>
        <w:rFonts w:ascii="Times New Roman" w:hAnsi="Times New Roman" w:cs="Times New Roman"/>
      </w:rPr>
    </w:lvl>
  </w:abstractNum>
  <w:abstractNum w:abstractNumId="15">
    <w:nsid w:val="0000000E"/>
    <w:multiLevelType w:val="multilevel"/>
    <w:tmpl w:val="0000000E"/>
    <w:name w:val="WW8Num17"/>
    <w:lvl w:ilvl="0">
      <w:start w:val="14"/>
      <w:numFmt w:val="decimal"/>
      <w:lvlText w:val="%1."/>
      <w:lvlJc w:val="left"/>
      <w:pPr>
        <w:tabs>
          <w:tab w:val="num" w:pos="0"/>
        </w:tabs>
        <w:ind w:left="480" w:hanging="480"/>
      </w:pPr>
      <w:rPr>
        <w:rFonts w:ascii="Times New Roman" w:hAnsi="Times New Roman" w:cs="Times New Roman"/>
      </w:rPr>
    </w:lvl>
    <w:lvl w:ilvl="1">
      <w:start w:val="6"/>
      <w:numFmt w:val="decimal"/>
      <w:lvlText w:val="%1.%2."/>
      <w:lvlJc w:val="left"/>
      <w:pPr>
        <w:tabs>
          <w:tab w:val="num" w:pos="0"/>
        </w:tabs>
        <w:ind w:left="480" w:hanging="480"/>
      </w:pPr>
      <w:rPr>
        <w:rFonts w:ascii="Times New Roman" w:hAnsi="Times New Roman" w:cs="Times New Roman"/>
      </w:rPr>
    </w:lvl>
    <w:lvl w:ilvl="2">
      <w:start w:val="1"/>
      <w:numFmt w:val="decimal"/>
      <w:lvlText w:val="%1.%2.%3."/>
      <w:lvlJc w:val="left"/>
      <w:pPr>
        <w:tabs>
          <w:tab w:val="num" w:pos="0"/>
        </w:tabs>
        <w:ind w:left="720" w:hanging="720"/>
      </w:pPr>
      <w:rPr>
        <w:rFonts w:ascii="Times New Roman" w:hAnsi="Times New Roman" w:cs="Times New Roman"/>
      </w:rPr>
    </w:lvl>
    <w:lvl w:ilvl="3">
      <w:start w:val="1"/>
      <w:numFmt w:val="decimal"/>
      <w:lvlText w:val="%1.%2.%3.%4."/>
      <w:lvlJc w:val="left"/>
      <w:pPr>
        <w:tabs>
          <w:tab w:val="num" w:pos="0"/>
        </w:tabs>
        <w:ind w:left="720" w:hanging="720"/>
      </w:pPr>
      <w:rPr>
        <w:rFonts w:ascii="Times New Roman" w:hAnsi="Times New Roman" w:cs="Times New Roman"/>
      </w:rPr>
    </w:lvl>
    <w:lvl w:ilvl="4">
      <w:start w:val="1"/>
      <w:numFmt w:val="decimal"/>
      <w:lvlText w:val="%1.%2.%3.%4.%5."/>
      <w:lvlJc w:val="left"/>
      <w:pPr>
        <w:tabs>
          <w:tab w:val="num" w:pos="0"/>
        </w:tabs>
        <w:ind w:left="1080" w:hanging="1080"/>
      </w:pPr>
      <w:rPr>
        <w:rFonts w:ascii="Times New Roman" w:hAnsi="Times New Roman" w:cs="Times New Roman"/>
      </w:rPr>
    </w:lvl>
    <w:lvl w:ilvl="5">
      <w:start w:val="1"/>
      <w:numFmt w:val="decimal"/>
      <w:lvlText w:val="%1.%2.%3.%4.%5.%6."/>
      <w:lvlJc w:val="left"/>
      <w:pPr>
        <w:tabs>
          <w:tab w:val="num" w:pos="0"/>
        </w:tabs>
        <w:ind w:left="1080" w:hanging="1080"/>
      </w:pPr>
      <w:rPr>
        <w:rFonts w:ascii="Times New Roman" w:hAnsi="Times New Roman" w:cs="Times New Roman"/>
      </w:rPr>
    </w:lvl>
    <w:lvl w:ilvl="6">
      <w:start w:val="1"/>
      <w:numFmt w:val="decimal"/>
      <w:lvlText w:val="%1.%2.%3.%4.%5.%6.%7."/>
      <w:lvlJc w:val="left"/>
      <w:pPr>
        <w:tabs>
          <w:tab w:val="num" w:pos="0"/>
        </w:tabs>
        <w:ind w:left="1440" w:hanging="1440"/>
      </w:pPr>
      <w:rPr>
        <w:rFonts w:ascii="Times New Roman" w:hAnsi="Times New Roman" w:cs="Times New Roman"/>
      </w:rPr>
    </w:lvl>
    <w:lvl w:ilvl="7">
      <w:start w:val="1"/>
      <w:numFmt w:val="decimal"/>
      <w:lvlText w:val="%1.%2.%3.%4.%5.%6.%7.%8."/>
      <w:lvlJc w:val="left"/>
      <w:pPr>
        <w:tabs>
          <w:tab w:val="num" w:pos="0"/>
        </w:tabs>
        <w:ind w:left="1440" w:hanging="1440"/>
      </w:pPr>
      <w:rPr>
        <w:rFonts w:ascii="Times New Roman" w:hAnsi="Times New Roman" w:cs="Times New Roman"/>
      </w:rPr>
    </w:lvl>
    <w:lvl w:ilvl="8">
      <w:start w:val="1"/>
      <w:numFmt w:val="decimal"/>
      <w:lvlText w:val="%1.%2.%3.%4.%5.%6.%7.%8.%9."/>
      <w:lvlJc w:val="left"/>
      <w:pPr>
        <w:tabs>
          <w:tab w:val="num" w:pos="0"/>
        </w:tabs>
        <w:ind w:left="1800" w:hanging="1800"/>
      </w:pPr>
      <w:rPr>
        <w:rFonts w:ascii="Times New Roman" w:hAnsi="Times New Roman" w:cs="Times New Roman"/>
      </w:rPr>
    </w:lvl>
  </w:abstractNum>
  <w:abstractNum w:abstractNumId="16">
    <w:nsid w:val="0000000F"/>
    <w:multiLevelType w:val="multilevel"/>
    <w:tmpl w:val="0000000F"/>
    <w:name w:val="WW8Num18"/>
    <w:lvl w:ilvl="0">
      <w:start w:val="16"/>
      <w:numFmt w:val="decimal"/>
      <w:lvlText w:val="%1."/>
      <w:lvlJc w:val="left"/>
      <w:pPr>
        <w:tabs>
          <w:tab w:val="num" w:pos="480"/>
        </w:tabs>
        <w:ind w:left="480" w:hanging="480"/>
      </w:pPr>
      <w:rPr>
        <w:rFonts w:ascii="Times New Roman" w:hAnsi="Times New Roman" w:cs="Times New Roman"/>
      </w:rPr>
    </w:lvl>
    <w:lvl w:ilvl="1">
      <w:start w:val="2"/>
      <w:numFmt w:val="decimal"/>
      <w:lvlText w:val="14.%2."/>
      <w:lvlJc w:val="left"/>
      <w:pPr>
        <w:tabs>
          <w:tab w:val="num" w:pos="480"/>
        </w:tabs>
        <w:ind w:left="480" w:hanging="480"/>
      </w:pPr>
      <w:rPr>
        <w:rFonts w:ascii="Times New Roman" w:hAnsi="Times New Roman" w:cs="Times New Roman"/>
      </w:rPr>
    </w:lvl>
    <w:lvl w:ilvl="2">
      <w:start w:val="1"/>
      <w:numFmt w:val="decimal"/>
      <w:lvlText w:val="14.4.%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17">
    <w:nsid w:val="00000010"/>
    <w:multiLevelType w:val="singleLevel"/>
    <w:tmpl w:val="00000010"/>
    <w:name w:val="WW8Num19"/>
    <w:lvl w:ilvl="0">
      <w:start w:val="1"/>
      <w:numFmt w:val="decimal"/>
      <w:lvlText w:val="10.%1"/>
      <w:lvlJc w:val="left"/>
      <w:pPr>
        <w:tabs>
          <w:tab w:val="num" w:pos="360"/>
        </w:tabs>
        <w:ind w:left="360" w:hanging="360"/>
      </w:pPr>
      <w:rPr>
        <w:rFonts w:ascii="Times New Roman" w:hAnsi="Times New Roman" w:cs="Times New Roman"/>
      </w:rPr>
    </w:lvl>
  </w:abstractNum>
  <w:abstractNum w:abstractNumId="18">
    <w:nsid w:val="00000011"/>
    <w:multiLevelType w:val="multilevel"/>
    <w:tmpl w:val="00000011"/>
    <w:name w:val="WW8Num20"/>
    <w:lvl w:ilvl="0">
      <w:start w:val="9"/>
      <w:numFmt w:val="decimal"/>
      <w:lvlText w:val="%1."/>
      <w:lvlJc w:val="left"/>
      <w:pPr>
        <w:tabs>
          <w:tab w:val="num" w:pos="360"/>
        </w:tabs>
        <w:ind w:left="360" w:hanging="360"/>
      </w:pPr>
      <w:rPr>
        <w:rFonts w:ascii="Times New Roman" w:hAnsi="Times New Roman" w:cs="Times New Roman"/>
        <w:color w:val="000000"/>
      </w:rPr>
    </w:lvl>
    <w:lvl w:ilvl="1">
      <w:start w:val="1"/>
      <w:numFmt w:val="decimal"/>
      <w:lvlText w:val="%1.%2."/>
      <w:lvlJc w:val="left"/>
      <w:pPr>
        <w:tabs>
          <w:tab w:val="num" w:pos="360"/>
        </w:tabs>
        <w:ind w:left="360" w:hanging="360"/>
      </w:pPr>
      <w:rPr>
        <w:rFonts w:ascii="Times New Roman" w:hAnsi="Times New Roman" w:cs="Times New Roman"/>
        <w:color w:val="000000"/>
      </w:rPr>
    </w:lvl>
    <w:lvl w:ilvl="2">
      <w:start w:val="1"/>
      <w:numFmt w:val="decimal"/>
      <w:lvlText w:val="8.%2.%3."/>
      <w:lvlJc w:val="left"/>
      <w:pPr>
        <w:tabs>
          <w:tab w:val="num" w:pos="720"/>
        </w:tabs>
        <w:ind w:left="720" w:hanging="720"/>
      </w:pPr>
      <w:rPr>
        <w:rFonts w:ascii="Times New Roman" w:hAnsi="Times New Roman" w:cs="Times New Roman"/>
        <w:color w:val="000000"/>
      </w:rPr>
    </w:lvl>
    <w:lvl w:ilvl="3">
      <w:start w:val="1"/>
      <w:numFmt w:val="decimal"/>
      <w:lvlText w:val="%1.%2.%3.%4."/>
      <w:lvlJc w:val="left"/>
      <w:pPr>
        <w:tabs>
          <w:tab w:val="num" w:pos="720"/>
        </w:tabs>
        <w:ind w:left="720" w:hanging="720"/>
      </w:pPr>
      <w:rPr>
        <w:rFonts w:ascii="Times New Roman" w:hAnsi="Times New Roman" w:cs="Times New Roman"/>
        <w:color w:val="000000"/>
      </w:rPr>
    </w:lvl>
    <w:lvl w:ilvl="4">
      <w:start w:val="1"/>
      <w:numFmt w:val="decimal"/>
      <w:lvlText w:val="%1.%2.%3.%4.%5."/>
      <w:lvlJc w:val="left"/>
      <w:pPr>
        <w:tabs>
          <w:tab w:val="num" w:pos="1080"/>
        </w:tabs>
        <w:ind w:left="1080" w:hanging="1080"/>
      </w:pPr>
      <w:rPr>
        <w:rFonts w:ascii="Times New Roman" w:hAnsi="Times New Roman" w:cs="Times New Roman"/>
        <w:color w:val="000000"/>
      </w:rPr>
    </w:lvl>
    <w:lvl w:ilvl="5">
      <w:start w:val="1"/>
      <w:numFmt w:val="decimal"/>
      <w:lvlText w:val="%1.%2.%3.%4.%5.%6."/>
      <w:lvlJc w:val="left"/>
      <w:pPr>
        <w:tabs>
          <w:tab w:val="num" w:pos="1080"/>
        </w:tabs>
        <w:ind w:left="1080" w:hanging="1080"/>
      </w:pPr>
      <w:rPr>
        <w:rFonts w:ascii="Times New Roman" w:hAnsi="Times New Roman" w:cs="Times New Roman"/>
        <w:color w:val="000000"/>
      </w:rPr>
    </w:lvl>
    <w:lvl w:ilvl="6">
      <w:start w:val="1"/>
      <w:numFmt w:val="decimal"/>
      <w:lvlText w:val="%1.%2.%3.%4.%5.%6.%7."/>
      <w:lvlJc w:val="left"/>
      <w:pPr>
        <w:tabs>
          <w:tab w:val="num" w:pos="1440"/>
        </w:tabs>
        <w:ind w:left="1440" w:hanging="1440"/>
      </w:pPr>
      <w:rPr>
        <w:rFonts w:ascii="Times New Roman" w:hAnsi="Times New Roman" w:cs="Times New Roman"/>
        <w:color w:val="000000"/>
      </w:rPr>
    </w:lvl>
    <w:lvl w:ilvl="7">
      <w:start w:val="1"/>
      <w:numFmt w:val="decimal"/>
      <w:lvlText w:val="%1.%2.%3.%4.%5.%6.%7.%8."/>
      <w:lvlJc w:val="left"/>
      <w:pPr>
        <w:tabs>
          <w:tab w:val="num" w:pos="1440"/>
        </w:tabs>
        <w:ind w:left="1440" w:hanging="1440"/>
      </w:pPr>
      <w:rPr>
        <w:rFonts w:ascii="Times New Roman" w:hAnsi="Times New Roman" w:cs="Times New Roman"/>
        <w:color w:val="000000"/>
      </w:rPr>
    </w:lvl>
    <w:lvl w:ilvl="8">
      <w:start w:val="1"/>
      <w:numFmt w:val="decimal"/>
      <w:lvlText w:val="%1.%2.%3.%4.%5.%6.%7.%8.%9."/>
      <w:lvlJc w:val="left"/>
      <w:pPr>
        <w:tabs>
          <w:tab w:val="num" w:pos="1800"/>
        </w:tabs>
        <w:ind w:left="1800" w:hanging="1800"/>
      </w:pPr>
      <w:rPr>
        <w:rFonts w:ascii="Times New Roman" w:hAnsi="Times New Roman" w:cs="Times New Roman"/>
        <w:color w:val="000000"/>
      </w:rPr>
    </w:lvl>
  </w:abstractNum>
  <w:abstractNum w:abstractNumId="19">
    <w:nsid w:val="00000012"/>
    <w:multiLevelType w:val="multilevel"/>
    <w:tmpl w:val="68A2961C"/>
    <w:name w:val="WW8Num21"/>
    <w:lvl w:ilvl="0">
      <w:start w:val="10"/>
      <w:numFmt w:val="decimal"/>
      <w:lvlText w:val="%1."/>
      <w:lvlJc w:val="left"/>
      <w:pPr>
        <w:tabs>
          <w:tab w:val="num" w:pos="660"/>
        </w:tabs>
        <w:ind w:left="660" w:hanging="660"/>
      </w:pPr>
      <w:rPr>
        <w:rFonts w:ascii="Times New Roman" w:hAnsi="Times New Roman" w:cs="Times New Roman"/>
      </w:rPr>
    </w:lvl>
    <w:lvl w:ilvl="1">
      <w:start w:val="5"/>
      <w:numFmt w:val="decimal"/>
      <w:lvlText w:val="%1.%2."/>
      <w:lvlJc w:val="left"/>
      <w:pPr>
        <w:tabs>
          <w:tab w:val="num" w:pos="660"/>
        </w:tabs>
        <w:ind w:left="660" w:hanging="660"/>
      </w:pPr>
      <w:rPr>
        <w:rFonts w:ascii="Times New Roman" w:hAnsi="Times New Roman" w:cs="Times New Roman"/>
        <w:color w:val="auto"/>
      </w:rPr>
    </w:lvl>
    <w:lvl w:ilvl="2">
      <w:start w:val="1"/>
      <w:numFmt w:val="decimal"/>
      <w:lvlText w:val="%1.%2.%3."/>
      <w:lvlJc w:val="left"/>
      <w:pPr>
        <w:tabs>
          <w:tab w:val="num" w:pos="720"/>
        </w:tabs>
        <w:ind w:left="720" w:hanging="720"/>
      </w:pPr>
      <w:rPr>
        <w:rFonts w:ascii="Times New Roman" w:hAnsi="Times New Roman" w:cs="Times New Roman"/>
      </w:rPr>
    </w:lvl>
    <w:lvl w:ilvl="3">
      <w:start w:val="1"/>
      <w:numFmt w:val="decimal"/>
      <w:lvlText w:val="%1.%2.%3.%4."/>
      <w:lvlJc w:val="left"/>
      <w:pPr>
        <w:tabs>
          <w:tab w:val="num" w:pos="720"/>
        </w:tabs>
        <w:ind w:left="720" w:hanging="720"/>
      </w:pPr>
      <w:rPr>
        <w:rFonts w:ascii="Times New Roman" w:hAnsi="Times New Roman" w:cs="Times New Roman"/>
      </w:rPr>
    </w:lvl>
    <w:lvl w:ilvl="4">
      <w:start w:val="1"/>
      <w:numFmt w:val="decimal"/>
      <w:lvlText w:val="%1.%2.%3.%4.%5."/>
      <w:lvlJc w:val="left"/>
      <w:pPr>
        <w:tabs>
          <w:tab w:val="num" w:pos="1080"/>
        </w:tabs>
        <w:ind w:left="1080" w:hanging="1080"/>
      </w:pPr>
      <w:rPr>
        <w:rFonts w:ascii="Times New Roman" w:hAnsi="Times New Roman" w:cs="Times New Roman"/>
      </w:rPr>
    </w:lvl>
    <w:lvl w:ilvl="5">
      <w:start w:val="1"/>
      <w:numFmt w:val="decimal"/>
      <w:lvlText w:val="%1.%2.%3.%4.%5.%6."/>
      <w:lvlJc w:val="left"/>
      <w:pPr>
        <w:tabs>
          <w:tab w:val="num" w:pos="1080"/>
        </w:tabs>
        <w:ind w:left="1080" w:hanging="1080"/>
      </w:pPr>
      <w:rPr>
        <w:rFonts w:ascii="Times New Roman" w:hAnsi="Times New Roman" w:cs="Times New Roman"/>
      </w:rPr>
    </w:lvl>
    <w:lvl w:ilvl="6">
      <w:start w:val="1"/>
      <w:numFmt w:val="decimal"/>
      <w:lvlText w:val="%1.%2.%3.%4.%5.%6.%7."/>
      <w:lvlJc w:val="left"/>
      <w:pPr>
        <w:tabs>
          <w:tab w:val="num" w:pos="1440"/>
        </w:tabs>
        <w:ind w:left="1440" w:hanging="1440"/>
      </w:pPr>
      <w:rPr>
        <w:rFonts w:ascii="Times New Roman" w:hAnsi="Times New Roman" w:cs="Times New Roman"/>
      </w:rPr>
    </w:lvl>
    <w:lvl w:ilvl="7">
      <w:start w:val="1"/>
      <w:numFmt w:val="decimal"/>
      <w:lvlText w:val="%1.%2.%3.%4.%5.%6.%7.%8."/>
      <w:lvlJc w:val="left"/>
      <w:pPr>
        <w:tabs>
          <w:tab w:val="num" w:pos="1440"/>
        </w:tabs>
        <w:ind w:left="1440" w:hanging="1440"/>
      </w:pPr>
      <w:rPr>
        <w:rFonts w:ascii="Times New Roman" w:hAnsi="Times New Roman" w:cs="Times New Roman"/>
      </w:rPr>
    </w:lvl>
    <w:lvl w:ilvl="8">
      <w:start w:val="1"/>
      <w:numFmt w:val="decimal"/>
      <w:lvlText w:val="%1.%2.%3.%4.%5.%6.%7.%8.%9."/>
      <w:lvlJc w:val="left"/>
      <w:pPr>
        <w:tabs>
          <w:tab w:val="num" w:pos="1800"/>
        </w:tabs>
        <w:ind w:left="1800" w:hanging="1800"/>
      </w:pPr>
      <w:rPr>
        <w:rFonts w:ascii="Times New Roman" w:hAnsi="Times New Roman" w:cs="Times New Roman"/>
      </w:rPr>
    </w:lvl>
  </w:abstractNum>
  <w:abstractNum w:abstractNumId="20">
    <w:nsid w:val="00000013"/>
    <w:multiLevelType w:val="multilevel"/>
    <w:tmpl w:val="00000013"/>
    <w:name w:val="WW8Num22"/>
    <w:lvl w:ilvl="0">
      <w:start w:val="1"/>
      <w:numFmt w:val="decimal"/>
      <w:lvlText w:val="%1."/>
      <w:lvlJc w:val="left"/>
      <w:pPr>
        <w:tabs>
          <w:tab w:val="num" w:pos="2474"/>
        </w:tabs>
        <w:ind w:left="2474" w:hanging="1304"/>
      </w:pPr>
      <w:rPr>
        <w:rFonts w:ascii="Times New Roman" w:eastAsia="Times New Roman" w:hAnsi="Times New Roman" w:cs="Times New Roman"/>
      </w:rPr>
    </w:lvl>
    <w:lvl w:ilvl="1">
      <w:start w:val="1"/>
      <w:numFmt w:val="decimal"/>
      <w:lvlText w:val="%1.%2"/>
      <w:lvlJc w:val="left"/>
      <w:pPr>
        <w:tabs>
          <w:tab w:val="num" w:pos="1822"/>
        </w:tabs>
        <w:ind w:left="603" w:firstLine="567"/>
      </w:pPr>
      <w:rPr>
        <w:rFonts w:ascii="Times New Roman" w:hAnsi="Times New Roman" w:cs="Times New Roman"/>
      </w:rPr>
    </w:lvl>
    <w:lvl w:ilvl="2">
      <w:start w:val="1"/>
      <w:numFmt w:val="decimal"/>
      <w:lvlText w:val="%1.%2.%3"/>
      <w:lvlJc w:val="left"/>
      <w:pPr>
        <w:tabs>
          <w:tab w:val="num" w:pos="1692"/>
        </w:tabs>
        <w:ind w:left="473" w:firstLine="567"/>
      </w:pPr>
      <w:rPr>
        <w:rFonts w:ascii="Times New Roman" w:hAnsi="Times New Roman" w:cs="Times New Roman"/>
      </w:rPr>
    </w:lvl>
    <w:lvl w:ilvl="3">
      <w:start w:val="1"/>
      <w:numFmt w:val="decimal"/>
      <w:lvlText w:val="%1.%2.%3.%4"/>
      <w:lvlJc w:val="left"/>
      <w:pPr>
        <w:tabs>
          <w:tab w:val="num" w:pos="4136"/>
        </w:tabs>
        <w:ind w:left="4136" w:hanging="1689"/>
      </w:pPr>
      <w:rPr>
        <w:rFonts w:ascii="Times New Roman" w:hAnsi="Times New Roman" w:cs="Times New Roman"/>
      </w:rPr>
    </w:lvl>
    <w:lvl w:ilvl="4">
      <w:start w:val="1"/>
      <w:numFmt w:val="decimal"/>
      <w:lvlText w:val="%1.%2.%3.%4.%5"/>
      <w:lvlJc w:val="left"/>
      <w:pPr>
        <w:tabs>
          <w:tab w:val="num" w:pos="4987"/>
        </w:tabs>
        <w:ind w:left="4987" w:hanging="1689"/>
      </w:pPr>
      <w:rPr>
        <w:rFonts w:ascii="Times New Roman" w:hAnsi="Times New Roman" w:cs="Times New Roman"/>
      </w:rPr>
    </w:lvl>
    <w:lvl w:ilvl="5">
      <w:start w:val="1"/>
      <w:numFmt w:val="decimal"/>
      <w:lvlText w:val="%1.%2.%3.%4.%5.%6"/>
      <w:lvlJc w:val="left"/>
      <w:pPr>
        <w:tabs>
          <w:tab w:val="num" w:pos="5838"/>
        </w:tabs>
        <w:ind w:left="5838" w:hanging="1689"/>
      </w:pPr>
      <w:rPr>
        <w:rFonts w:ascii="Times New Roman" w:hAnsi="Times New Roman" w:cs="Times New Roman"/>
      </w:rPr>
    </w:lvl>
    <w:lvl w:ilvl="6">
      <w:start w:val="1"/>
      <w:numFmt w:val="decimal"/>
      <w:lvlText w:val="%1.%2.%3.%4.%5.%6.%7"/>
      <w:lvlJc w:val="left"/>
      <w:pPr>
        <w:tabs>
          <w:tab w:val="num" w:pos="6689"/>
        </w:tabs>
        <w:ind w:left="6689" w:hanging="1689"/>
      </w:pPr>
      <w:rPr>
        <w:rFonts w:ascii="Times New Roman" w:hAnsi="Times New Roman" w:cs="Times New Roman"/>
      </w:rPr>
    </w:lvl>
    <w:lvl w:ilvl="7">
      <w:start w:val="1"/>
      <w:numFmt w:val="decimal"/>
      <w:lvlText w:val="%1.%2.%3.%4.%5.%6.%7.%8"/>
      <w:lvlJc w:val="left"/>
      <w:pPr>
        <w:tabs>
          <w:tab w:val="num" w:pos="7540"/>
        </w:tabs>
        <w:ind w:left="7540" w:hanging="1689"/>
      </w:pPr>
      <w:rPr>
        <w:rFonts w:ascii="Times New Roman" w:hAnsi="Times New Roman" w:cs="Times New Roman"/>
      </w:rPr>
    </w:lvl>
    <w:lvl w:ilvl="8">
      <w:start w:val="1"/>
      <w:numFmt w:val="decimal"/>
      <w:lvlText w:val="%1.%2.%3.%4.%5.%6.%7.%8.%9"/>
      <w:lvlJc w:val="left"/>
      <w:pPr>
        <w:tabs>
          <w:tab w:val="num" w:pos="8502"/>
        </w:tabs>
        <w:ind w:left="8502" w:hanging="1800"/>
      </w:pPr>
      <w:rPr>
        <w:rFonts w:ascii="Times New Roman" w:hAnsi="Times New Roman" w:cs="Times New Roman"/>
      </w:rPr>
    </w:lvl>
  </w:abstractNum>
  <w:abstractNum w:abstractNumId="21">
    <w:nsid w:val="00000014"/>
    <w:multiLevelType w:val="singleLevel"/>
    <w:tmpl w:val="00000014"/>
    <w:name w:val="WW8Num23"/>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22">
    <w:nsid w:val="00000015"/>
    <w:multiLevelType w:val="singleLevel"/>
    <w:tmpl w:val="00000015"/>
    <w:name w:val="WW8Num24"/>
    <w:lvl w:ilvl="0">
      <w:start w:val="1"/>
      <w:numFmt w:val="decimal"/>
      <w:lvlText w:val="11.%1"/>
      <w:lvlJc w:val="left"/>
      <w:pPr>
        <w:tabs>
          <w:tab w:val="num" w:pos="900"/>
        </w:tabs>
        <w:ind w:left="900" w:hanging="360"/>
      </w:pPr>
      <w:rPr>
        <w:rFonts w:ascii="Times New Roman" w:hAnsi="Times New Roman" w:cs="Times New Roman"/>
      </w:rPr>
    </w:lvl>
  </w:abstractNum>
  <w:abstractNum w:abstractNumId="23">
    <w:nsid w:val="00000016"/>
    <w:multiLevelType w:val="multilevel"/>
    <w:tmpl w:val="00000016"/>
    <w:lvl w:ilvl="0">
      <w:start w:val="6"/>
      <w:numFmt w:val="decimal"/>
      <w:lvlText w:val="%1."/>
      <w:lvlJc w:val="left"/>
      <w:pPr>
        <w:tabs>
          <w:tab w:val="num" w:pos="720"/>
        </w:tabs>
        <w:ind w:left="720" w:hanging="360"/>
      </w:pPr>
      <w:rPr>
        <w:rFonts w:cs="Times New Roman"/>
      </w:rPr>
    </w:lvl>
    <w:lvl w:ilvl="1">
      <w:start w:val="4"/>
      <w:numFmt w:val="decimal"/>
      <w:lvlText w:val="%1.%2."/>
      <w:lvlJc w:val="left"/>
      <w:pPr>
        <w:tabs>
          <w:tab w:val="num" w:pos="1080"/>
        </w:tabs>
        <w:ind w:left="1080" w:hanging="360"/>
      </w:pPr>
      <w:rPr>
        <w:rFonts w:cs="Times New Roman"/>
      </w:rPr>
    </w:lvl>
    <w:lvl w:ilvl="2">
      <w:start w:val="2"/>
      <w:numFmt w:val="decimal"/>
      <w:lvlText w:val="%1.%2.%3."/>
      <w:lvlJc w:val="left"/>
      <w:pPr>
        <w:tabs>
          <w:tab w:val="num" w:pos="1440"/>
        </w:tabs>
        <w:ind w:left="1440" w:hanging="360"/>
      </w:pPr>
      <w:rPr>
        <w:rFonts w:cs="Times New Roman"/>
      </w:rPr>
    </w:lvl>
    <w:lvl w:ilvl="3">
      <w:start w:val="1"/>
      <w:numFmt w:val="decimal"/>
      <w:lvlText w:val="%1.%2.%3.%4."/>
      <w:lvlJc w:val="left"/>
      <w:pPr>
        <w:tabs>
          <w:tab w:val="num" w:pos="1800"/>
        </w:tabs>
        <w:ind w:left="1800" w:hanging="360"/>
      </w:pPr>
      <w:rPr>
        <w:rFonts w:cs="Times New Roman"/>
      </w:rPr>
    </w:lvl>
    <w:lvl w:ilvl="4">
      <w:start w:val="1"/>
      <w:numFmt w:val="decimal"/>
      <w:lvlText w:val="%1.%2.%3.%4.%5."/>
      <w:lvlJc w:val="left"/>
      <w:pPr>
        <w:tabs>
          <w:tab w:val="num" w:pos="2160"/>
        </w:tabs>
        <w:ind w:left="2160" w:hanging="360"/>
      </w:pPr>
      <w:rPr>
        <w:rFonts w:cs="Times New Roman"/>
      </w:rPr>
    </w:lvl>
    <w:lvl w:ilvl="5">
      <w:start w:val="1"/>
      <w:numFmt w:val="decimal"/>
      <w:lvlText w:val="%1.%2.%3.%4.%5.%6."/>
      <w:lvlJc w:val="left"/>
      <w:pPr>
        <w:tabs>
          <w:tab w:val="num" w:pos="2520"/>
        </w:tabs>
        <w:ind w:left="2520" w:hanging="360"/>
      </w:pPr>
      <w:rPr>
        <w:rFonts w:cs="Times New Roman"/>
      </w:rPr>
    </w:lvl>
    <w:lvl w:ilvl="6">
      <w:start w:val="1"/>
      <w:numFmt w:val="decimal"/>
      <w:lvlText w:val="%1.%2.%3.%4.%5.%6.%7."/>
      <w:lvlJc w:val="left"/>
      <w:pPr>
        <w:tabs>
          <w:tab w:val="num" w:pos="2880"/>
        </w:tabs>
        <w:ind w:left="2880" w:hanging="360"/>
      </w:pPr>
      <w:rPr>
        <w:rFonts w:cs="Times New Roman"/>
      </w:rPr>
    </w:lvl>
    <w:lvl w:ilvl="7">
      <w:start w:val="1"/>
      <w:numFmt w:val="decimal"/>
      <w:lvlText w:val="%1.%2.%3.%4.%5.%6.%7.%8."/>
      <w:lvlJc w:val="left"/>
      <w:pPr>
        <w:tabs>
          <w:tab w:val="num" w:pos="3240"/>
        </w:tabs>
        <w:ind w:left="3240" w:hanging="360"/>
      </w:pPr>
      <w:rPr>
        <w:rFonts w:cs="Times New Roman"/>
      </w:rPr>
    </w:lvl>
    <w:lvl w:ilvl="8">
      <w:start w:val="1"/>
      <w:numFmt w:val="decimal"/>
      <w:lvlText w:val="%1.%2.%3.%4.%5.%6.%7.%8.%9."/>
      <w:lvlJc w:val="left"/>
      <w:pPr>
        <w:tabs>
          <w:tab w:val="num" w:pos="3600"/>
        </w:tabs>
        <w:ind w:left="3600" w:hanging="360"/>
      </w:pPr>
      <w:rPr>
        <w:rFonts w:cs="Times New Roman"/>
      </w:rPr>
    </w:lvl>
  </w:abstractNum>
  <w:abstractNum w:abstractNumId="24">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5">
    <w:nsid w:val="05C200DF"/>
    <w:multiLevelType w:val="hybridMultilevel"/>
    <w:tmpl w:val="1F72A7E8"/>
    <w:lvl w:ilvl="0" w:tplc="388E30E0">
      <w:start w:val="1"/>
      <w:numFmt w:val="decimal"/>
      <w:lvlText w:val="3.%1"/>
      <w:lvlJc w:val="left"/>
      <w:pPr>
        <w:tabs>
          <w:tab w:val="num" w:pos="680"/>
        </w:tabs>
        <w:ind w:left="68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27">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28">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1261523E"/>
    <w:multiLevelType w:val="hybridMultilevel"/>
    <w:tmpl w:val="ACFA8326"/>
    <w:lvl w:ilvl="0" w:tplc="D674D3AA">
      <w:start w:val="1"/>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14244C0F"/>
    <w:multiLevelType w:val="hybridMultilevel"/>
    <w:tmpl w:val="412A40CE"/>
    <w:lvl w:ilvl="0" w:tplc="4CCE1490">
      <w:start w:val="1"/>
      <w:numFmt w:val="decimal"/>
      <w:lvlText w:val="3.%1"/>
      <w:lvlJc w:val="left"/>
      <w:pPr>
        <w:tabs>
          <w:tab w:val="num" w:pos="720"/>
        </w:tabs>
        <w:ind w:left="720" w:hanging="360"/>
      </w:pPr>
      <w:rPr>
        <w:rFonts w:hint="default"/>
      </w:rPr>
    </w:lvl>
    <w:lvl w:ilvl="1" w:tplc="3F6A1DE6">
      <w:start w:val="1"/>
      <w:numFmt w:val="bullet"/>
      <w:lvlText w:val="-"/>
      <w:lvlJc w:val="left"/>
      <w:pPr>
        <w:tabs>
          <w:tab w:val="num" w:pos="1620"/>
        </w:tabs>
        <w:ind w:left="1620" w:hanging="360"/>
      </w:pPr>
      <w:rPr>
        <w:rFonts w:ascii="Courier New" w:hAnsi="Courier New"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16457F12"/>
    <w:multiLevelType w:val="hybridMultilevel"/>
    <w:tmpl w:val="7E6EB04C"/>
    <w:lvl w:ilvl="0" w:tplc="F0B6F92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1A6124BF"/>
    <w:multiLevelType w:val="multilevel"/>
    <w:tmpl w:val="B324E1B6"/>
    <w:lvl w:ilvl="0">
      <w:start w:val="5"/>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36">
    <w:nsid w:val="1B623AA3"/>
    <w:multiLevelType w:val="multilevel"/>
    <w:tmpl w:val="5DA6365A"/>
    <w:lvl w:ilvl="0">
      <w:start w:val="4"/>
      <w:numFmt w:val="decimal"/>
      <w:lvlText w:val="%1"/>
      <w:lvlJc w:val="left"/>
      <w:pPr>
        <w:ind w:left="420" w:hanging="420"/>
      </w:pPr>
      <w:rPr>
        <w:rFonts w:hint="default"/>
      </w:rPr>
    </w:lvl>
    <w:lvl w:ilvl="1">
      <w:start w:val="3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21185845"/>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8">
    <w:nsid w:val="21DD6224"/>
    <w:multiLevelType w:val="multilevel"/>
    <w:tmpl w:val="7B2246DE"/>
    <w:lvl w:ilvl="0">
      <w:start w:val="10"/>
      <w:numFmt w:val="decimal"/>
      <w:lvlText w:val="%1."/>
      <w:lvlJc w:val="left"/>
      <w:pPr>
        <w:tabs>
          <w:tab w:val="num" w:pos="600"/>
        </w:tabs>
        <w:ind w:left="600" w:hanging="600"/>
      </w:pPr>
      <w:rPr>
        <w:rFonts w:cs="Times New Roman" w:hint="default"/>
      </w:rPr>
    </w:lvl>
    <w:lvl w:ilvl="1">
      <w:start w:val="15"/>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2296123C"/>
    <w:multiLevelType w:val="hybridMultilevel"/>
    <w:tmpl w:val="6E38FAD4"/>
    <w:lvl w:ilvl="0" w:tplc="5088D562">
      <w:start w:val="1"/>
      <w:numFmt w:val="decimal"/>
      <w:lvlText w:val="5.%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247A1FC9"/>
    <w:multiLevelType w:val="multilevel"/>
    <w:tmpl w:val="2D98944A"/>
    <w:lvl w:ilvl="0">
      <w:start w:val="4"/>
      <w:numFmt w:val="decimal"/>
      <w:lvlText w:val="%1"/>
      <w:lvlJc w:val="left"/>
      <w:pPr>
        <w:ind w:left="420" w:hanging="420"/>
      </w:pPr>
      <w:rPr>
        <w:rFonts w:hint="default"/>
      </w:rPr>
    </w:lvl>
    <w:lvl w:ilvl="1">
      <w:start w:val="35"/>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1">
    <w:nsid w:val="299E3EE3"/>
    <w:multiLevelType w:val="hybridMultilevel"/>
    <w:tmpl w:val="192892D4"/>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2A176458"/>
    <w:multiLevelType w:val="multilevel"/>
    <w:tmpl w:val="B48850D8"/>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2AA12850"/>
    <w:multiLevelType w:val="multilevel"/>
    <w:tmpl w:val="5B16E3C6"/>
    <w:lvl w:ilvl="0">
      <w:start w:val="16"/>
      <w:numFmt w:val="decimal"/>
      <w:lvlText w:val="%1."/>
      <w:lvlJc w:val="left"/>
      <w:pPr>
        <w:tabs>
          <w:tab w:val="num" w:pos="480"/>
        </w:tabs>
        <w:ind w:left="480" w:hanging="480"/>
      </w:pPr>
      <w:rPr>
        <w:rFonts w:hint="default"/>
      </w:rPr>
    </w:lvl>
    <w:lvl w:ilvl="1">
      <w:start w:val="6"/>
      <w:numFmt w:val="decimal"/>
      <w:lvlText w:val="14.%2."/>
      <w:lvlJc w:val="left"/>
      <w:pPr>
        <w:tabs>
          <w:tab w:val="num" w:pos="480"/>
        </w:tabs>
        <w:ind w:left="480" w:hanging="480"/>
      </w:pPr>
      <w:rPr>
        <w:rFonts w:hint="default"/>
      </w:rPr>
    </w:lvl>
    <w:lvl w:ilvl="2">
      <w:start w:val="1"/>
      <w:numFmt w:val="decimal"/>
      <w:lvlText w:val="14.7.%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B947758"/>
    <w:multiLevelType w:val="hybridMultilevel"/>
    <w:tmpl w:val="848A3D8E"/>
    <w:lvl w:ilvl="0" w:tplc="F210ED2E">
      <w:start w:val="1"/>
      <w:numFmt w:val="decimal"/>
      <w:lvlText w:val="8.%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2C101027"/>
    <w:multiLevelType w:val="multilevel"/>
    <w:tmpl w:val="FACABED6"/>
    <w:lvl w:ilvl="0">
      <w:start w:val="1"/>
      <w:numFmt w:val="decimal"/>
      <w:lvlText w:val="6.%1"/>
      <w:lvlJc w:val="left"/>
      <w:pPr>
        <w:tabs>
          <w:tab w:val="num" w:pos="360"/>
        </w:tabs>
        <w:ind w:left="360" w:hanging="360"/>
      </w:pPr>
      <w:rPr>
        <w:rFonts w:hint="default"/>
      </w:rPr>
    </w:lvl>
    <w:lvl w:ilvl="1">
      <w:numFmt w:val="decimal"/>
      <w:lvlText w:val="%1.%2."/>
      <w:lvlJc w:val="left"/>
      <w:pPr>
        <w:tabs>
          <w:tab w:val="num" w:pos="792"/>
        </w:tabs>
        <w:ind w:left="792" w:hanging="432"/>
      </w:pPr>
      <w:rPr>
        <w:rFonts w:hint="default"/>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nsid w:val="2E203ABC"/>
    <w:multiLevelType w:val="multilevel"/>
    <w:tmpl w:val="07EA04E2"/>
    <w:lvl w:ilvl="0">
      <w:start w:val="4"/>
      <w:numFmt w:val="decimal"/>
      <w:lvlText w:val="%1"/>
      <w:lvlJc w:val="left"/>
      <w:pPr>
        <w:ind w:left="420" w:hanging="420"/>
      </w:pPr>
      <w:rPr>
        <w:rFonts w:hint="default"/>
      </w:rPr>
    </w:lvl>
    <w:lvl w:ilvl="1">
      <w:start w:val="2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4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49">
    <w:nsid w:val="31C75F59"/>
    <w:multiLevelType w:val="multilevel"/>
    <w:tmpl w:val="4EE8908C"/>
    <w:lvl w:ilvl="0">
      <w:start w:val="4"/>
      <w:numFmt w:val="decimal"/>
      <w:lvlText w:val="%1"/>
      <w:lvlJc w:val="left"/>
      <w:pPr>
        <w:ind w:left="360" w:hanging="360"/>
      </w:pPr>
      <w:rPr>
        <w:rFonts w:cs="Times New Roman" w:hint="default"/>
        <w:color w:val="FF0000"/>
      </w:rPr>
    </w:lvl>
    <w:lvl w:ilvl="1">
      <w:start w:val="3"/>
      <w:numFmt w:val="decimal"/>
      <w:lvlText w:val="%1.%2"/>
      <w:lvlJc w:val="left"/>
      <w:pPr>
        <w:ind w:left="360" w:hanging="360"/>
      </w:pPr>
      <w:rPr>
        <w:rFonts w:cs="Times New Roman" w:hint="default"/>
        <w:color w:val="FF0000"/>
      </w:rPr>
    </w:lvl>
    <w:lvl w:ilvl="2">
      <w:start w:val="1"/>
      <w:numFmt w:val="decimal"/>
      <w:lvlText w:val="%1.%2.%3"/>
      <w:lvlJc w:val="left"/>
      <w:pPr>
        <w:ind w:left="720" w:hanging="720"/>
      </w:pPr>
      <w:rPr>
        <w:rFonts w:cs="Times New Roman" w:hint="default"/>
        <w:color w:val="FF0000"/>
      </w:rPr>
    </w:lvl>
    <w:lvl w:ilvl="3">
      <w:start w:val="1"/>
      <w:numFmt w:val="decimal"/>
      <w:lvlText w:val="%1.%2.%3.%4"/>
      <w:lvlJc w:val="left"/>
      <w:pPr>
        <w:ind w:left="720" w:hanging="720"/>
      </w:pPr>
      <w:rPr>
        <w:rFonts w:cs="Times New Roman" w:hint="default"/>
        <w:color w:val="FF0000"/>
      </w:rPr>
    </w:lvl>
    <w:lvl w:ilvl="4">
      <w:start w:val="1"/>
      <w:numFmt w:val="decimal"/>
      <w:lvlText w:val="%1.%2.%3.%4.%5"/>
      <w:lvlJc w:val="left"/>
      <w:pPr>
        <w:ind w:left="1080" w:hanging="1080"/>
      </w:pPr>
      <w:rPr>
        <w:rFonts w:cs="Times New Roman" w:hint="default"/>
        <w:color w:val="FF0000"/>
      </w:rPr>
    </w:lvl>
    <w:lvl w:ilvl="5">
      <w:start w:val="1"/>
      <w:numFmt w:val="decimal"/>
      <w:lvlText w:val="%1.%2.%3.%4.%5.%6"/>
      <w:lvlJc w:val="left"/>
      <w:pPr>
        <w:ind w:left="1080" w:hanging="1080"/>
      </w:pPr>
      <w:rPr>
        <w:rFonts w:cs="Times New Roman" w:hint="default"/>
        <w:color w:val="FF0000"/>
      </w:rPr>
    </w:lvl>
    <w:lvl w:ilvl="6">
      <w:start w:val="1"/>
      <w:numFmt w:val="decimal"/>
      <w:lvlText w:val="%1.%2.%3.%4.%5.%6.%7"/>
      <w:lvlJc w:val="left"/>
      <w:pPr>
        <w:ind w:left="1440" w:hanging="1440"/>
      </w:pPr>
      <w:rPr>
        <w:rFonts w:cs="Times New Roman" w:hint="default"/>
        <w:color w:val="FF0000"/>
      </w:rPr>
    </w:lvl>
    <w:lvl w:ilvl="7">
      <w:start w:val="1"/>
      <w:numFmt w:val="decimal"/>
      <w:lvlText w:val="%1.%2.%3.%4.%5.%6.%7.%8"/>
      <w:lvlJc w:val="left"/>
      <w:pPr>
        <w:ind w:left="1440" w:hanging="1440"/>
      </w:pPr>
      <w:rPr>
        <w:rFonts w:cs="Times New Roman" w:hint="default"/>
        <w:color w:val="FF0000"/>
      </w:rPr>
    </w:lvl>
    <w:lvl w:ilvl="8">
      <w:start w:val="1"/>
      <w:numFmt w:val="decimal"/>
      <w:lvlText w:val="%1.%2.%3.%4.%5.%6.%7.%8.%9"/>
      <w:lvlJc w:val="left"/>
      <w:pPr>
        <w:ind w:left="1800" w:hanging="1800"/>
      </w:pPr>
      <w:rPr>
        <w:rFonts w:cs="Times New Roman" w:hint="default"/>
        <w:color w:val="FF0000"/>
      </w:rPr>
    </w:lvl>
  </w:abstractNum>
  <w:abstractNum w:abstractNumId="50">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nsid w:val="37EF1129"/>
    <w:multiLevelType w:val="multilevel"/>
    <w:tmpl w:val="F8E4E3A6"/>
    <w:lvl w:ilvl="0">
      <w:start w:val="10"/>
      <w:numFmt w:val="decimal"/>
      <w:lvlText w:val="%1."/>
      <w:lvlJc w:val="left"/>
      <w:pPr>
        <w:ind w:left="480" w:hanging="480"/>
      </w:pPr>
      <w:rPr>
        <w:rFonts w:cs="Times New Roman" w:hint="default"/>
      </w:rPr>
    </w:lvl>
    <w:lvl w:ilvl="1">
      <w:start w:val="5"/>
      <w:numFmt w:val="decimal"/>
      <w:lvlText w:val="%1.%2."/>
      <w:lvlJc w:val="left"/>
      <w:pPr>
        <w:ind w:left="2324" w:hanging="480"/>
      </w:pPr>
      <w:rPr>
        <w:rFonts w:cs="Times New Roman" w:hint="default"/>
      </w:rPr>
    </w:lvl>
    <w:lvl w:ilvl="2">
      <w:start w:val="1"/>
      <w:numFmt w:val="decimal"/>
      <w:lvlText w:val="%1.%2.%3."/>
      <w:lvlJc w:val="left"/>
      <w:pPr>
        <w:ind w:left="2124" w:hanging="720"/>
      </w:pPr>
      <w:rPr>
        <w:rFonts w:cs="Times New Roman" w:hint="default"/>
      </w:rPr>
    </w:lvl>
    <w:lvl w:ilvl="3">
      <w:start w:val="1"/>
      <w:numFmt w:val="decimal"/>
      <w:lvlText w:val="%1.%2.%3.%4."/>
      <w:lvlJc w:val="left"/>
      <w:pPr>
        <w:ind w:left="2826" w:hanging="720"/>
      </w:pPr>
      <w:rPr>
        <w:rFonts w:cs="Times New Roman" w:hint="default"/>
      </w:rPr>
    </w:lvl>
    <w:lvl w:ilvl="4">
      <w:start w:val="1"/>
      <w:numFmt w:val="decimal"/>
      <w:lvlText w:val="%1.%2.%3.%4.%5."/>
      <w:lvlJc w:val="left"/>
      <w:pPr>
        <w:ind w:left="3888" w:hanging="1080"/>
      </w:pPr>
      <w:rPr>
        <w:rFonts w:cs="Times New Roman" w:hint="default"/>
      </w:rPr>
    </w:lvl>
    <w:lvl w:ilvl="5">
      <w:start w:val="1"/>
      <w:numFmt w:val="decimal"/>
      <w:lvlText w:val="%1.%2.%3.%4.%5.%6."/>
      <w:lvlJc w:val="left"/>
      <w:pPr>
        <w:ind w:left="4590" w:hanging="1080"/>
      </w:pPr>
      <w:rPr>
        <w:rFonts w:cs="Times New Roman" w:hint="default"/>
      </w:rPr>
    </w:lvl>
    <w:lvl w:ilvl="6">
      <w:start w:val="1"/>
      <w:numFmt w:val="decimal"/>
      <w:lvlText w:val="%1.%2.%3.%4.%5.%6.%7."/>
      <w:lvlJc w:val="left"/>
      <w:pPr>
        <w:ind w:left="5652" w:hanging="1440"/>
      </w:pPr>
      <w:rPr>
        <w:rFonts w:cs="Times New Roman" w:hint="default"/>
      </w:rPr>
    </w:lvl>
    <w:lvl w:ilvl="7">
      <w:start w:val="1"/>
      <w:numFmt w:val="decimal"/>
      <w:lvlText w:val="%1.%2.%3.%4.%5.%6.%7.%8."/>
      <w:lvlJc w:val="left"/>
      <w:pPr>
        <w:ind w:left="6354" w:hanging="1440"/>
      </w:pPr>
      <w:rPr>
        <w:rFonts w:cs="Times New Roman" w:hint="default"/>
      </w:rPr>
    </w:lvl>
    <w:lvl w:ilvl="8">
      <w:start w:val="1"/>
      <w:numFmt w:val="decimal"/>
      <w:lvlText w:val="%1.%2.%3.%4.%5.%6.%7.%8.%9."/>
      <w:lvlJc w:val="left"/>
      <w:pPr>
        <w:ind w:left="7416" w:hanging="1800"/>
      </w:pPr>
      <w:rPr>
        <w:rFonts w:cs="Times New Roman" w:hint="default"/>
      </w:rPr>
    </w:lvl>
  </w:abstractNum>
  <w:abstractNum w:abstractNumId="53">
    <w:nsid w:val="39F819E4"/>
    <w:multiLevelType w:val="hybridMultilevel"/>
    <w:tmpl w:val="7F0081CC"/>
    <w:lvl w:ilvl="0" w:tplc="D2906808">
      <w:start w:val="4"/>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4">
    <w:nsid w:val="3D1F0C8D"/>
    <w:multiLevelType w:val="multilevel"/>
    <w:tmpl w:val="5DC4AC4E"/>
    <w:lvl w:ilvl="0">
      <w:start w:val="4"/>
      <w:numFmt w:val="decimal"/>
      <w:lvlText w:val="%1"/>
      <w:lvlJc w:val="left"/>
      <w:pPr>
        <w:ind w:left="420" w:hanging="420"/>
      </w:pPr>
      <w:rPr>
        <w:rFonts w:hint="default"/>
      </w:rPr>
    </w:lvl>
    <w:lvl w:ilvl="1">
      <w:start w:val="12"/>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5">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nsid w:val="3F05567B"/>
    <w:multiLevelType w:val="hybridMultilevel"/>
    <w:tmpl w:val="2FA055E6"/>
    <w:lvl w:ilvl="0" w:tplc="8AA2D7CA">
      <w:start w:val="1"/>
      <w:numFmt w:val="decimal"/>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nsid w:val="42753CBD"/>
    <w:multiLevelType w:val="multilevel"/>
    <w:tmpl w:val="B50E7AE0"/>
    <w:lvl w:ilvl="0">
      <w:start w:val="10"/>
      <w:numFmt w:val="decimal"/>
      <w:lvlText w:val="%1"/>
      <w:lvlJc w:val="left"/>
      <w:pPr>
        <w:ind w:left="420" w:hanging="420"/>
      </w:pPr>
      <w:rPr>
        <w:rFonts w:cs="Times New Roman" w:hint="default"/>
      </w:rPr>
    </w:lvl>
    <w:lvl w:ilvl="1">
      <w:start w:val="4"/>
      <w:numFmt w:val="decimal"/>
      <w:lvlText w:val="%1.%2"/>
      <w:lvlJc w:val="left"/>
      <w:pPr>
        <w:ind w:left="1122" w:hanging="420"/>
      </w:pPr>
      <w:rPr>
        <w:rFonts w:cs="Times New Roman" w:hint="default"/>
      </w:rPr>
    </w:lvl>
    <w:lvl w:ilvl="2">
      <w:start w:val="1"/>
      <w:numFmt w:val="decimal"/>
      <w:lvlText w:val="%1.%2.%3"/>
      <w:lvlJc w:val="left"/>
      <w:pPr>
        <w:ind w:left="2124" w:hanging="720"/>
      </w:pPr>
      <w:rPr>
        <w:rFonts w:cs="Times New Roman" w:hint="default"/>
      </w:rPr>
    </w:lvl>
    <w:lvl w:ilvl="3">
      <w:start w:val="1"/>
      <w:numFmt w:val="decimal"/>
      <w:lvlText w:val="%1.%2.%3.%4"/>
      <w:lvlJc w:val="left"/>
      <w:pPr>
        <w:ind w:left="2826" w:hanging="720"/>
      </w:pPr>
      <w:rPr>
        <w:rFonts w:cs="Times New Roman" w:hint="default"/>
      </w:rPr>
    </w:lvl>
    <w:lvl w:ilvl="4">
      <w:start w:val="1"/>
      <w:numFmt w:val="decimal"/>
      <w:lvlText w:val="%1.%2.%3.%4.%5"/>
      <w:lvlJc w:val="left"/>
      <w:pPr>
        <w:ind w:left="3888" w:hanging="1080"/>
      </w:pPr>
      <w:rPr>
        <w:rFonts w:cs="Times New Roman" w:hint="default"/>
      </w:rPr>
    </w:lvl>
    <w:lvl w:ilvl="5">
      <w:start w:val="1"/>
      <w:numFmt w:val="decimal"/>
      <w:lvlText w:val="%1.%2.%3.%4.%5.%6"/>
      <w:lvlJc w:val="left"/>
      <w:pPr>
        <w:ind w:left="4590" w:hanging="1080"/>
      </w:pPr>
      <w:rPr>
        <w:rFonts w:cs="Times New Roman" w:hint="default"/>
      </w:rPr>
    </w:lvl>
    <w:lvl w:ilvl="6">
      <w:start w:val="1"/>
      <w:numFmt w:val="decimal"/>
      <w:lvlText w:val="%1.%2.%3.%4.%5.%6.%7"/>
      <w:lvlJc w:val="left"/>
      <w:pPr>
        <w:ind w:left="5652" w:hanging="1440"/>
      </w:pPr>
      <w:rPr>
        <w:rFonts w:cs="Times New Roman" w:hint="default"/>
      </w:rPr>
    </w:lvl>
    <w:lvl w:ilvl="7">
      <w:start w:val="1"/>
      <w:numFmt w:val="decimal"/>
      <w:lvlText w:val="%1.%2.%3.%4.%5.%6.%7.%8"/>
      <w:lvlJc w:val="left"/>
      <w:pPr>
        <w:ind w:left="6354" w:hanging="1440"/>
      </w:pPr>
      <w:rPr>
        <w:rFonts w:cs="Times New Roman" w:hint="default"/>
      </w:rPr>
    </w:lvl>
    <w:lvl w:ilvl="8">
      <w:start w:val="1"/>
      <w:numFmt w:val="decimal"/>
      <w:lvlText w:val="%1.%2.%3.%4.%5.%6.%7.%8.%9"/>
      <w:lvlJc w:val="left"/>
      <w:pPr>
        <w:ind w:left="7416" w:hanging="1800"/>
      </w:pPr>
      <w:rPr>
        <w:rFonts w:cs="Times New Roman" w:hint="default"/>
      </w:rPr>
    </w:lvl>
  </w:abstractNum>
  <w:abstractNum w:abstractNumId="58">
    <w:nsid w:val="49917A19"/>
    <w:multiLevelType w:val="singleLevel"/>
    <w:tmpl w:val="00000014"/>
    <w:lvl w:ilvl="0">
      <w:start w:val="1"/>
      <w:numFmt w:val="decimal"/>
      <w:lvlText w:val="1.%1"/>
      <w:lvlJc w:val="left"/>
      <w:pPr>
        <w:tabs>
          <w:tab w:val="num" w:pos="1080"/>
        </w:tabs>
        <w:ind w:left="1080" w:hanging="360"/>
      </w:pPr>
      <w:rPr>
        <w:rFonts w:ascii="Times New Roman" w:hAnsi="Times New Roman" w:cs="Times New Roman"/>
        <w:b w:val="0"/>
      </w:rPr>
    </w:lvl>
  </w:abstractNum>
  <w:abstractNum w:abstractNumId="59">
    <w:nsid w:val="4FAB08D8"/>
    <w:multiLevelType w:val="hybridMultilevel"/>
    <w:tmpl w:val="00CE284C"/>
    <w:lvl w:ilvl="0" w:tplc="7FA0B7BE">
      <w:start w:val="2"/>
      <w:numFmt w:val="decimal"/>
      <w:lvlText w:val="3.%1"/>
      <w:lvlJc w:val="left"/>
      <w:pPr>
        <w:tabs>
          <w:tab w:val="num" w:pos="680"/>
        </w:tabs>
        <w:ind w:left="680" w:hanging="6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26A6AE6"/>
    <w:multiLevelType w:val="multilevel"/>
    <w:tmpl w:val="9EE2DAF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729089C"/>
    <w:multiLevelType w:val="multilevel"/>
    <w:tmpl w:val="06B804B2"/>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574F42BA"/>
    <w:multiLevelType w:val="multilevel"/>
    <w:tmpl w:val="91166E40"/>
    <w:lvl w:ilvl="0">
      <w:start w:val="14"/>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58130774"/>
    <w:multiLevelType w:val="multilevel"/>
    <w:tmpl w:val="C7688DB6"/>
    <w:lvl w:ilvl="0">
      <w:start w:val="16"/>
      <w:numFmt w:val="decimal"/>
      <w:lvlText w:val="%1."/>
      <w:lvlJc w:val="left"/>
      <w:pPr>
        <w:tabs>
          <w:tab w:val="num" w:pos="480"/>
        </w:tabs>
        <w:ind w:left="480" w:hanging="480"/>
      </w:pPr>
      <w:rPr>
        <w:rFonts w:hint="default"/>
      </w:rPr>
    </w:lvl>
    <w:lvl w:ilvl="1">
      <w:start w:val="2"/>
      <w:numFmt w:val="decimal"/>
      <w:lvlText w:val="14.%2."/>
      <w:lvlJc w:val="left"/>
      <w:pPr>
        <w:tabs>
          <w:tab w:val="num" w:pos="480"/>
        </w:tabs>
        <w:ind w:left="480" w:hanging="480"/>
      </w:pPr>
      <w:rPr>
        <w:rFonts w:hint="default"/>
      </w:rPr>
    </w:lvl>
    <w:lvl w:ilvl="2">
      <w:start w:val="1"/>
      <w:numFmt w:val="decimal"/>
      <w:lvlText w:val="14.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58451164"/>
    <w:multiLevelType w:val="hybridMultilevel"/>
    <w:tmpl w:val="89307266"/>
    <w:lvl w:ilvl="0" w:tplc="0F22DA7E">
      <w:start w:val="1"/>
      <w:numFmt w:val="decimal"/>
      <w:lvlText w:val="10.%1"/>
      <w:lvlJc w:val="left"/>
      <w:pPr>
        <w:tabs>
          <w:tab w:val="num" w:pos="360"/>
        </w:tabs>
        <w:ind w:left="36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97A5D0E"/>
    <w:multiLevelType w:val="hybridMultilevel"/>
    <w:tmpl w:val="6DDE78AA"/>
    <w:lvl w:ilvl="0" w:tplc="00000014">
      <w:start w:val="1"/>
      <w:numFmt w:val="decimal"/>
      <w:lvlText w:val="1.%1"/>
      <w:lvlJc w:val="left"/>
      <w:pPr>
        <w:ind w:left="720" w:hanging="360"/>
      </w:pPr>
      <w:rPr>
        <w:rFonts w:ascii="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E983D2C"/>
    <w:multiLevelType w:val="multilevel"/>
    <w:tmpl w:val="03E264F4"/>
    <w:lvl w:ilvl="0">
      <w:start w:val="6"/>
      <w:numFmt w:val="decimal"/>
      <w:lvlText w:val="%1."/>
      <w:lvlJc w:val="left"/>
      <w:pPr>
        <w:ind w:left="540" w:hanging="540"/>
      </w:pPr>
      <w:rPr>
        <w:rFonts w:cs="Times New Roman" w:hint="default"/>
      </w:rPr>
    </w:lvl>
    <w:lvl w:ilvl="1">
      <w:start w:val="4"/>
      <w:numFmt w:val="decimal"/>
      <w:lvlText w:val="%1.%2."/>
      <w:lvlJc w:val="left"/>
      <w:pPr>
        <w:ind w:left="540" w:hanging="540"/>
      </w:pPr>
      <w:rPr>
        <w:rFonts w:cs="Times New Roman" w:hint="default"/>
      </w:rPr>
    </w:lvl>
    <w:lvl w:ilvl="2">
      <w:start w:val="6"/>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7">
    <w:nsid w:val="5F242387"/>
    <w:multiLevelType w:val="multilevel"/>
    <w:tmpl w:val="60AE7F60"/>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nsid w:val="6D4006BC"/>
    <w:multiLevelType w:val="multilevel"/>
    <w:tmpl w:val="0A780736"/>
    <w:lvl w:ilvl="0">
      <w:start w:val="9"/>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360"/>
        </w:tabs>
        <w:ind w:left="360" w:hanging="360"/>
      </w:pPr>
      <w:rPr>
        <w:rFonts w:hint="default"/>
        <w:color w:val="000000"/>
      </w:rPr>
    </w:lvl>
    <w:lvl w:ilvl="2">
      <w:start w:val="1"/>
      <w:numFmt w:val="decimal"/>
      <w:lvlText w:val="8.%2.%3."/>
      <w:lvlJc w:val="left"/>
      <w:pPr>
        <w:tabs>
          <w:tab w:val="num" w:pos="720"/>
        </w:tabs>
        <w:ind w:left="720" w:hanging="720"/>
      </w:pPr>
      <w:rPr>
        <w:rFonts w:hint="default"/>
        <w:color w:val="000000"/>
        <w:sz w:val="24"/>
        <w:szCs w:val="24"/>
      </w:rPr>
    </w:lvl>
    <w:lvl w:ilvl="3">
      <w:start w:val="1"/>
      <w:numFmt w:val="decimal"/>
      <w:lvlText w:val="%1.%2.%3.%4."/>
      <w:lvlJc w:val="left"/>
      <w:pPr>
        <w:tabs>
          <w:tab w:val="num" w:pos="720"/>
        </w:tabs>
        <w:ind w:left="720" w:hanging="720"/>
      </w:pPr>
      <w:rPr>
        <w:rFonts w:hint="default"/>
        <w:color w:val="000000"/>
      </w:rPr>
    </w:lvl>
    <w:lvl w:ilvl="4">
      <w:start w:val="1"/>
      <w:numFmt w:val="decimal"/>
      <w:lvlText w:val="%1.%2.%3.%4.%5."/>
      <w:lvlJc w:val="left"/>
      <w:pPr>
        <w:tabs>
          <w:tab w:val="num" w:pos="1080"/>
        </w:tabs>
        <w:ind w:left="1080" w:hanging="1080"/>
      </w:pPr>
      <w:rPr>
        <w:rFonts w:hint="default"/>
        <w:color w:val="000000"/>
      </w:rPr>
    </w:lvl>
    <w:lvl w:ilvl="5">
      <w:start w:val="1"/>
      <w:numFmt w:val="decimal"/>
      <w:lvlText w:val="%1.%2.%3.%4.%5.%6."/>
      <w:lvlJc w:val="left"/>
      <w:pPr>
        <w:tabs>
          <w:tab w:val="num" w:pos="1080"/>
        </w:tabs>
        <w:ind w:left="1080" w:hanging="1080"/>
      </w:pPr>
      <w:rPr>
        <w:rFonts w:hint="default"/>
        <w:color w:val="000000"/>
      </w:rPr>
    </w:lvl>
    <w:lvl w:ilvl="6">
      <w:start w:val="1"/>
      <w:numFmt w:val="decimal"/>
      <w:lvlText w:val="%1.%2.%3.%4.%5.%6.%7."/>
      <w:lvlJc w:val="left"/>
      <w:pPr>
        <w:tabs>
          <w:tab w:val="num" w:pos="1440"/>
        </w:tabs>
        <w:ind w:left="1440" w:hanging="1440"/>
      </w:pPr>
      <w:rPr>
        <w:rFonts w:hint="default"/>
        <w:color w:val="000000"/>
      </w:rPr>
    </w:lvl>
    <w:lvl w:ilvl="7">
      <w:start w:val="1"/>
      <w:numFmt w:val="decimal"/>
      <w:lvlText w:val="%1.%2.%3.%4.%5.%6.%7.%8."/>
      <w:lvlJc w:val="left"/>
      <w:pPr>
        <w:tabs>
          <w:tab w:val="num" w:pos="1440"/>
        </w:tabs>
        <w:ind w:left="1440" w:hanging="1440"/>
      </w:pPr>
      <w:rPr>
        <w:rFonts w:hint="default"/>
        <w:color w:val="000000"/>
      </w:rPr>
    </w:lvl>
    <w:lvl w:ilvl="8">
      <w:start w:val="1"/>
      <w:numFmt w:val="decimal"/>
      <w:lvlText w:val="%1.%2.%3.%4.%5.%6.%7.%8.%9."/>
      <w:lvlJc w:val="left"/>
      <w:pPr>
        <w:tabs>
          <w:tab w:val="num" w:pos="1800"/>
        </w:tabs>
        <w:ind w:left="1800" w:hanging="1800"/>
      </w:pPr>
      <w:rPr>
        <w:rFonts w:hint="default"/>
        <w:color w:val="000000"/>
      </w:rPr>
    </w:lvl>
  </w:abstractNum>
  <w:abstractNum w:abstractNumId="69">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1">
    <w:nsid w:val="78227BE7"/>
    <w:multiLevelType w:val="multilevel"/>
    <w:tmpl w:val="F42251D6"/>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3">
    <w:nsid w:val="7AE15809"/>
    <w:multiLevelType w:val="multilevel"/>
    <w:tmpl w:val="73F03E72"/>
    <w:lvl w:ilvl="0">
      <w:start w:val="4"/>
      <w:numFmt w:val="decimal"/>
      <w:lvlText w:val="%1."/>
      <w:lvlJc w:val="left"/>
      <w:pPr>
        <w:ind w:left="360" w:hanging="360"/>
      </w:pPr>
      <w:rPr>
        <w:rFonts w:hint="default"/>
      </w:rPr>
    </w:lvl>
    <w:lvl w:ilvl="1">
      <w:start w:val="3"/>
      <w:numFmt w:val="decimal"/>
      <w:lvlText w:val="%1.%2."/>
      <w:lvlJc w:val="left"/>
      <w:pPr>
        <w:ind w:left="1040" w:hanging="36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74">
    <w:nsid w:val="7C330791"/>
    <w:multiLevelType w:val="hybridMultilevel"/>
    <w:tmpl w:val="6ED082BA"/>
    <w:lvl w:ilvl="0" w:tplc="A54847A0">
      <w:start w:val="1"/>
      <w:numFmt w:val="decimal"/>
      <w:lvlText w:val="1.%1"/>
      <w:lvlJc w:val="left"/>
      <w:pPr>
        <w:tabs>
          <w:tab w:val="num" w:pos="1080"/>
        </w:tabs>
        <w:ind w:left="1080" w:hanging="360"/>
      </w:pPr>
      <w:rPr>
        <w:rFonts w:hint="default"/>
        <w:b w:val="0"/>
        <w:bCs/>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CC43992"/>
    <w:multiLevelType w:val="hybridMultilevel"/>
    <w:tmpl w:val="9C8E950A"/>
    <w:lvl w:ilvl="0" w:tplc="5C464976">
      <w:start w:val="1"/>
      <w:numFmt w:val="decimal"/>
      <w:lvlText w:val="11.%1"/>
      <w:lvlJc w:val="left"/>
      <w:pPr>
        <w:tabs>
          <w:tab w:val="num" w:pos="900"/>
        </w:tabs>
        <w:ind w:left="90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2"/>
  </w:num>
  <w:num w:numId="2">
    <w:abstractNumId w:val="56"/>
  </w:num>
  <w:num w:numId="3">
    <w:abstractNumId w:val="45"/>
  </w:num>
  <w:num w:numId="4">
    <w:abstractNumId w:val="25"/>
  </w:num>
  <w:num w:numId="5">
    <w:abstractNumId w:val="39"/>
  </w:num>
  <w:num w:numId="6">
    <w:abstractNumId w:val="41"/>
  </w:num>
  <w:num w:numId="7">
    <w:abstractNumId w:val="59"/>
  </w:num>
  <w:num w:numId="8">
    <w:abstractNumId w:val="26"/>
  </w:num>
  <w:num w:numId="9">
    <w:abstractNumId w:val="48"/>
  </w:num>
  <w:num w:numId="10">
    <w:abstractNumId w:val="64"/>
  </w:num>
  <w:num w:numId="11">
    <w:abstractNumId w:val="63"/>
  </w:num>
  <w:num w:numId="12">
    <w:abstractNumId w:val="68"/>
  </w:num>
  <w:num w:numId="13">
    <w:abstractNumId w:val="44"/>
  </w:num>
  <w:num w:numId="14">
    <w:abstractNumId w:val="30"/>
  </w:num>
  <w:num w:numId="15">
    <w:abstractNumId w:val="75"/>
  </w:num>
  <w:num w:numId="16">
    <w:abstractNumId w:val="43"/>
  </w:num>
  <w:num w:numId="17">
    <w:abstractNumId w:val="74"/>
  </w:num>
  <w:num w:numId="18">
    <w:abstractNumId w:val="1"/>
  </w:num>
  <w:num w:numId="19">
    <w:abstractNumId w:val="0"/>
  </w:num>
  <w:num w:numId="20">
    <w:abstractNumId w:val="72"/>
  </w:num>
  <w:num w:numId="21">
    <w:abstractNumId w:val="69"/>
  </w:num>
  <w:num w:numId="22">
    <w:abstractNumId w:val="51"/>
  </w:num>
  <w:num w:numId="23">
    <w:abstractNumId w:val="62"/>
  </w:num>
  <w:num w:numId="24">
    <w:abstractNumId w:val="71"/>
  </w:num>
  <w:num w:numId="25">
    <w:abstractNumId w:val="53"/>
  </w:num>
  <w:num w:numId="26">
    <w:abstractNumId w:val="73"/>
  </w:num>
  <w:num w:numId="27">
    <w:abstractNumId w:val="47"/>
  </w:num>
  <w:num w:numId="28">
    <w:abstractNumId w:val="35"/>
  </w:num>
  <w:num w:numId="29">
    <w:abstractNumId w:val="27"/>
  </w:num>
  <w:num w:numId="30">
    <w:abstractNumId w:val="50"/>
  </w:num>
  <w:num w:numId="31">
    <w:abstractNumId w:val="24"/>
  </w:num>
  <w:num w:numId="32">
    <w:abstractNumId w:val="29"/>
  </w:num>
  <w:num w:numId="3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0"/>
  </w:num>
  <w:num w:numId="35">
    <w:abstractNumId w:val="65"/>
  </w:num>
  <w:num w:numId="36">
    <w:abstractNumId w:val="28"/>
  </w:num>
  <w:num w:numId="37">
    <w:abstractNumId w:val="31"/>
  </w:num>
  <w:num w:numId="38">
    <w:abstractNumId w:val="55"/>
  </w:num>
  <w:num w:numId="39">
    <w:abstractNumId w:val="38"/>
  </w:num>
  <w:num w:numId="40">
    <w:abstractNumId w:val="37"/>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num>
  <w:num w:numId="50">
    <w:abstractNumId w:val="3"/>
  </w:num>
  <w:num w:numId="51">
    <w:abstractNumId w:val="4"/>
  </w:num>
  <w:num w:numId="52">
    <w:abstractNumId w:val="5"/>
  </w:num>
  <w:num w:numId="53">
    <w:abstractNumId w:val="6"/>
  </w:num>
  <w:num w:numId="54">
    <w:abstractNumId w:val="7"/>
  </w:num>
  <w:num w:numId="55">
    <w:abstractNumId w:val="8"/>
  </w:num>
  <w:num w:numId="56">
    <w:abstractNumId w:val="9"/>
  </w:num>
  <w:num w:numId="57">
    <w:abstractNumId w:val="10"/>
  </w:num>
  <w:num w:numId="58">
    <w:abstractNumId w:val="11"/>
  </w:num>
  <w:num w:numId="59">
    <w:abstractNumId w:val="12"/>
  </w:num>
  <w:num w:numId="60">
    <w:abstractNumId w:val="13"/>
  </w:num>
  <w:num w:numId="61">
    <w:abstractNumId w:val="14"/>
  </w:num>
  <w:num w:numId="62">
    <w:abstractNumId w:val="15"/>
  </w:num>
  <w:num w:numId="63">
    <w:abstractNumId w:val="16"/>
  </w:num>
  <w:num w:numId="64">
    <w:abstractNumId w:val="17"/>
  </w:num>
  <w:num w:numId="65">
    <w:abstractNumId w:val="18"/>
  </w:num>
  <w:num w:numId="66">
    <w:abstractNumId w:val="19"/>
  </w:num>
  <w:num w:numId="67">
    <w:abstractNumId w:val="20"/>
  </w:num>
  <w:num w:numId="68">
    <w:abstractNumId w:val="21"/>
  </w:num>
  <w:num w:numId="69">
    <w:abstractNumId w:val="22"/>
  </w:num>
  <w:num w:numId="70">
    <w:abstractNumId w:val="23"/>
  </w:num>
  <w:num w:numId="71">
    <w:abstractNumId w:val="49"/>
  </w:num>
  <w:num w:numId="72">
    <w:abstractNumId w:val="34"/>
  </w:num>
  <w:num w:numId="73">
    <w:abstractNumId w:val="66"/>
  </w:num>
  <w:num w:numId="74">
    <w:abstractNumId w:val="57"/>
  </w:num>
  <w:num w:numId="75">
    <w:abstractNumId w:val="52"/>
  </w:num>
  <w:num w:numId="76">
    <w:abstractNumId w:val="58"/>
  </w:num>
  <w:num w:numId="77">
    <w:abstractNumId w:val="40"/>
  </w:num>
  <w:num w:numId="78">
    <w:abstractNumId w:val="67"/>
  </w:num>
  <w:num w:numId="79">
    <w:abstractNumId w:val="42"/>
  </w:num>
  <w:num w:numId="80">
    <w:abstractNumId w:val="61"/>
  </w:num>
  <w:num w:numId="81">
    <w:abstractNumId w:val="54"/>
  </w:num>
  <w:num w:numId="82">
    <w:abstractNumId w:val="46"/>
  </w:num>
  <w:num w:numId="83">
    <w:abstractNumId w:val="33"/>
  </w:num>
  <w:num w:numId="84">
    <w:abstractNumId w:val="36"/>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7"/>
  <w:proofState w:spelling="clean" w:grammar="clean"/>
  <w:defaultTabStop w:val="708"/>
  <w:characterSpacingControl w:val="doNotCompress"/>
  <w:footnotePr>
    <w:footnote w:id="-1"/>
    <w:footnote w:id="0"/>
  </w:footnotePr>
  <w:endnotePr>
    <w:endnote w:id="-1"/>
    <w:endnote w:id="0"/>
  </w:endnotePr>
  <w:compat/>
  <w:rsids>
    <w:rsidRoot w:val="00FE26C7"/>
    <w:rsid w:val="0000071F"/>
    <w:rsid w:val="00001BAC"/>
    <w:rsid w:val="0000284E"/>
    <w:rsid w:val="000044B1"/>
    <w:rsid w:val="00004893"/>
    <w:rsid w:val="00004F88"/>
    <w:rsid w:val="000068CF"/>
    <w:rsid w:val="00007128"/>
    <w:rsid w:val="0000746D"/>
    <w:rsid w:val="0002062B"/>
    <w:rsid w:val="00021826"/>
    <w:rsid w:val="00022925"/>
    <w:rsid w:val="00023499"/>
    <w:rsid w:val="0002442C"/>
    <w:rsid w:val="00027755"/>
    <w:rsid w:val="00031733"/>
    <w:rsid w:val="0003425C"/>
    <w:rsid w:val="000367E6"/>
    <w:rsid w:val="00040755"/>
    <w:rsid w:val="000423D8"/>
    <w:rsid w:val="00042DD6"/>
    <w:rsid w:val="00042F2A"/>
    <w:rsid w:val="0004485B"/>
    <w:rsid w:val="00045B89"/>
    <w:rsid w:val="00047450"/>
    <w:rsid w:val="00047BD0"/>
    <w:rsid w:val="00061AC2"/>
    <w:rsid w:val="0006444C"/>
    <w:rsid w:val="00064FDB"/>
    <w:rsid w:val="00071262"/>
    <w:rsid w:val="00072DA0"/>
    <w:rsid w:val="0008218A"/>
    <w:rsid w:val="00086A55"/>
    <w:rsid w:val="0008704E"/>
    <w:rsid w:val="000906B5"/>
    <w:rsid w:val="00091118"/>
    <w:rsid w:val="000933B4"/>
    <w:rsid w:val="00093A51"/>
    <w:rsid w:val="000942CD"/>
    <w:rsid w:val="0009513F"/>
    <w:rsid w:val="00097221"/>
    <w:rsid w:val="000A230B"/>
    <w:rsid w:val="000A3F8E"/>
    <w:rsid w:val="000A5FB0"/>
    <w:rsid w:val="000A6C19"/>
    <w:rsid w:val="000B023B"/>
    <w:rsid w:val="000B2DBE"/>
    <w:rsid w:val="000B306E"/>
    <w:rsid w:val="000B7394"/>
    <w:rsid w:val="000B7965"/>
    <w:rsid w:val="000C224B"/>
    <w:rsid w:val="000C2786"/>
    <w:rsid w:val="000C395C"/>
    <w:rsid w:val="000C5E67"/>
    <w:rsid w:val="000D1CCC"/>
    <w:rsid w:val="000D2AF3"/>
    <w:rsid w:val="000D6504"/>
    <w:rsid w:val="000D7CC2"/>
    <w:rsid w:val="000E1170"/>
    <w:rsid w:val="000E2972"/>
    <w:rsid w:val="000E2FFB"/>
    <w:rsid w:val="000E7944"/>
    <w:rsid w:val="000F354E"/>
    <w:rsid w:val="000F588E"/>
    <w:rsid w:val="00103814"/>
    <w:rsid w:val="0010707F"/>
    <w:rsid w:val="00107993"/>
    <w:rsid w:val="00113E06"/>
    <w:rsid w:val="0012219B"/>
    <w:rsid w:val="00122215"/>
    <w:rsid w:val="001222B6"/>
    <w:rsid w:val="00123D4C"/>
    <w:rsid w:val="001256F9"/>
    <w:rsid w:val="00127EA5"/>
    <w:rsid w:val="00132412"/>
    <w:rsid w:val="00133ED7"/>
    <w:rsid w:val="00141A72"/>
    <w:rsid w:val="001428DF"/>
    <w:rsid w:val="00142C51"/>
    <w:rsid w:val="00143646"/>
    <w:rsid w:val="00144E7E"/>
    <w:rsid w:val="0014710D"/>
    <w:rsid w:val="00147889"/>
    <w:rsid w:val="00147E58"/>
    <w:rsid w:val="00147F73"/>
    <w:rsid w:val="00151226"/>
    <w:rsid w:val="0015308C"/>
    <w:rsid w:val="0015645A"/>
    <w:rsid w:val="0015794B"/>
    <w:rsid w:val="00160AE9"/>
    <w:rsid w:val="001634D0"/>
    <w:rsid w:val="0016354A"/>
    <w:rsid w:val="001676EE"/>
    <w:rsid w:val="001726F7"/>
    <w:rsid w:val="00173F20"/>
    <w:rsid w:val="00177737"/>
    <w:rsid w:val="00180565"/>
    <w:rsid w:val="00180BA4"/>
    <w:rsid w:val="00187697"/>
    <w:rsid w:val="00187C66"/>
    <w:rsid w:val="00191C9A"/>
    <w:rsid w:val="00193100"/>
    <w:rsid w:val="00195467"/>
    <w:rsid w:val="00197F52"/>
    <w:rsid w:val="001A1D71"/>
    <w:rsid w:val="001A44BF"/>
    <w:rsid w:val="001A5272"/>
    <w:rsid w:val="001A5C13"/>
    <w:rsid w:val="001A7AB2"/>
    <w:rsid w:val="001A7F6B"/>
    <w:rsid w:val="001B0412"/>
    <w:rsid w:val="001B24EC"/>
    <w:rsid w:val="001B339C"/>
    <w:rsid w:val="001B4EED"/>
    <w:rsid w:val="001B52A8"/>
    <w:rsid w:val="001B6118"/>
    <w:rsid w:val="001B6424"/>
    <w:rsid w:val="001B66FB"/>
    <w:rsid w:val="001B6B5C"/>
    <w:rsid w:val="001C0901"/>
    <w:rsid w:val="001C2B4A"/>
    <w:rsid w:val="001C672B"/>
    <w:rsid w:val="001D1A3D"/>
    <w:rsid w:val="001D2459"/>
    <w:rsid w:val="001D502F"/>
    <w:rsid w:val="001E0098"/>
    <w:rsid w:val="001E06DF"/>
    <w:rsid w:val="001E0E5B"/>
    <w:rsid w:val="001E2661"/>
    <w:rsid w:val="001E2F01"/>
    <w:rsid w:val="001E419A"/>
    <w:rsid w:val="001E6445"/>
    <w:rsid w:val="001E6803"/>
    <w:rsid w:val="001F0910"/>
    <w:rsid w:val="001F1718"/>
    <w:rsid w:val="001F7967"/>
    <w:rsid w:val="00200291"/>
    <w:rsid w:val="002004B4"/>
    <w:rsid w:val="002029FC"/>
    <w:rsid w:val="00203B53"/>
    <w:rsid w:val="002047B3"/>
    <w:rsid w:val="00204E63"/>
    <w:rsid w:val="00205A7D"/>
    <w:rsid w:val="00207E55"/>
    <w:rsid w:val="00211180"/>
    <w:rsid w:val="002114D2"/>
    <w:rsid w:val="002118AE"/>
    <w:rsid w:val="00211CBF"/>
    <w:rsid w:val="002123A8"/>
    <w:rsid w:val="00212649"/>
    <w:rsid w:val="0022599F"/>
    <w:rsid w:val="00227992"/>
    <w:rsid w:val="00230D56"/>
    <w:rsid w:val="00231FD7"/>
    <w:rsid w:val="002321B9"/>
    <w:rsid w:val="00232710"/>
    <w:rsid w:val="002361CD"/>
    <w:rsid w:val="00236F20"/>
    <w:rsid w:val="00240480"/>
    <w:rsid w:val="002427A5"/>
    <w:rsid w:val="00245383"/>
    <w:rsid w:val="00245853"/>
    <w:rsid w:val="002502EA"/>
    <w:rsid w:val="00250FC7"/>
    <w:rsid w:val="002525A5"/>
    <w:rsid w:val="002600B7"/>
    <w:rsid w:val="00261774"/>
    <w:rsid w:val="00263573"/>
    <w:rsid w:val="00264E3D"/>
    <w:rsid w:val="00267CE9"/>
    <w:rsid w:val="00270A98"/>
    <w:rsid w:val="002713A3"/>
    <w:rsid w:val="0027288B"/>
    <w:rsid w:val="00272B39"/>
    <w:rsid w:val="00272E1D"/>
    <w:rsid w:val="00272E24"/>
    <w:rsid w:val="00273413"/>
    <w:rsid w:val="00273600"/>
    <w:rsid w:val="0027693E"/>
    <w:rsid w:val="00277FA8"/>
    <w:rsid w:val="00283C7D"/>
    <w:rsid w:val="00285926"/>
    <w:rsid w:val="00287304"/>
    <w:rsid w:val="00293A3E"/>
    <w:rsid w:val="0029550F"/>
    <w:rsid w:val="00296673"/>
    <w:rsid w:val="002A2D8A"/>
    <w:rsid w:val="002A3610"/>
    <w:rsid w:val="002A7758"/>
    <w:rsid w:val="002B04AE"/>
    <w:rsid w:val="002B2900"/>
    <w:rsid w:val="002C0B20"/>
    <w:rsid w:val="002C1253"/>
    <w:rsid w:val="002C1FBA"/>
    <w:rsid w:val="002C740B"/>
    <w:rsid w:val="002D1E56"/>
    <w:rsid w:val="002D240A"/>
    <w:rsid w:val="002D306F"/>
    <w:rsid w:val="002E5077"/>
    <w:rsid w:val="002E56E8"/>
    <w:rsid w:val="002E6964"/>
    <w:rsid w:val="002E7648"/>
    <w:rsid w:val="002F052D"/>
    <w:rsid w:val="002F0580"/>
    <w:rsid w:val="002F223C"/>
    <w:rsid w:val="002F38F2"/>
    <w:rsid w:val="002F5DBD"/>
    <w:rsid w:val="00300395"/>
    <w:rsid w:val="00302669"/>
    <w:rsid w:val="0030294A"/>
    <w:rsid w:val="00303840"/>
    <w:rsid w:val="00304233"/>
    <w:rsid w:val="003048BA"/>
    <w:rsid w:val="003079F7"/>
    <w:rsid w:val="00307DF2"/>
    <w:rsid w:val="00310BBA"/>
    <w:rsid w:val="00310F9F"/>
    <w:rsid w:val="003117A9"/>
    <w:rsid w:val="003124C4"/>
    <w:rsid w:val="00316B5A"/>
    <w:rsid w:val="00320388"/>
    <w:rsid w:val="00320F10"/>
    <w:rsid w:val="00321806"/>
    <w:rsid w:val="00322DBF"/>
    <w:rsid w:val="003237B8"/>
    <w:rsid w:val="00324A10"/>
    <w:rsid w:val="00326FDB"/>
    <w:rsid w:val="003302EE"/>
    <w:rsid w:val="003320F3"/>
    <w:rsid w:val="003332B0"/>
    <w:rsid w:val="00333CA9"/>
    <w:rsid w:val="003343F2"/>
    <w:rsid w:val="003419F2"/>
    <w:rsid w:val="00344F7C"/>
    <w:rsid w:val="00346709"/>
    <w:rsid w:val="003500A0"/>
    <w:rsid w:val="003505AF"/>
    <w:rsid w:val="00350978"/>
    <w:rsid w:val="003509A8"/>
    <w:rsid w:val="00350D9C"/>
    <w:rsid w:val="0035142E"/>
    <w:rsid w:val="00353497"/>
    <w:rsid w:val="00356A9F"/>
    <w:rsid w:val="00360A33"/>
    <w:rsid w:val="00360B5F"/>
    <w:rsid w:val="00372778"/>
    <w:rsid w:val="00377418"/>
    <w:rsid w:val="00377C1F"/>
    <w:rsid w:val="003800E1"/>
    <w:rsid w:val="00381B57"/>
    <w:rsid w:val="00381BD4"/>
    <w:rsid w:val="00383015"/>
    <w:rsid w:val="003837F6"/>
    <w:rsid w:val="00383F95"/>
    <w:rsid w:val="0038579B"/>
    <w:rsid w:val="003866C4"/>
    <w:rsid w:val="00391685"/>
    <w:rsid w:val="003918AA"/>
    <w:rsid w:val="00392ED2"/>
    <w:rsid w:val="00397779"/>
    <w:rsid w:val="00397F18"/>
    <w:rsid w:val="003A5E5F"/>
    <w:rsid w:val="003A73F0"/>
    <w:rsid w:val="003B35BC"/>
    <w:rsid w:val="003B4928"/>
    <w:rsid w:val="003B5A63"/>
    <w:rsid w:val="003B5C58"/>
    <w:rsid w:val="003B60E4"/>
    <w:rsid w:val="003B711D"/>
    <w:rsid w:val="003C0356"/>
    <w:rsid w:val="003C0DFA"/>
    <w:rsid w:val="003C1534"/>
    <w:rsid w:val="003C2AFD"/>
    <w:rsid w:val="003C7EAF"/>
    <w:rsid w:val="003D16C9"/>
    <w:rsid w:val="003D1C9D"/>
    <w:rsid w:val="003D2BF4"/>
    <w:rsid w:val="003D5221"/>
    <w:rsid w:val="003D7160"/>
    <w:rsid w:val="003D7184"/>
    <w:rsid w:val="003E0869"/>
    <w:rsid w:val="003E1806"/>
    <w:rsid w:val="003E401C"/>
    <w:rsid w:val="003E7717"/>
    <w:rsid w:val="003F133E"/>
    <w:rsid w:val="003F332C"/>
    <w:rsid w:val="003F3739"/>
    <w:rsid w:val="003F7F30"/>
    <w:rsid w:val="00400798"/>
    <w:rsid w:val="004038EC"/>
    <w:rsid w:val="0040654B"/>
    <w:rsid w:val="004105D6"/>
    <w:rsid w:val="00410EEA"/>
    <w:rsid w:val="00416221"/>
    <w:rsid w:val="0041661E"/>
    <w:rsid w:val="00417DF2"/>
    <w:rsid w:val="004258A5"/>
    <w:rsid w:val="00426D64"/>
    <w:rsid w:val="0043083E"/>
    <w:rsid w:val="00434D2D"/>
    <w:rsid w:val="00434DC7"/>
    <w:rsid w:val="0044004A"/>
    <w:rsid w:val="004409E8"/>
    <w:rsid w:val="00440EC3"/>
    <w:rsid w:val="0044242C"/>
    <w:rsid w:val="004424E5"/>
    <w:rsid w:val="00442852"/>
    <w:rsid w:val="0044418C"/>
    <w:rsid w:val="00446A17"/>
    <w:rsid w:val="004479DC"/>
    <w:rsid w:val="00447C29"/>
    <w:rsid w:val="00452557"/>
    <w:rsid w:val="00461A4A"/>
    <w:rsid w:val="00462371"/>
    <w:rsid w:val="00463DF3"/>
    <w:rsid w:val="004648D2"/>
    <w:rsid w:val="00474EB8"/>
    <w:rsid w:val="00475421"/>
    <w:rsid w:val="004810F0"/>
    <w:rsid w:val="00481F14"/>
    <w:rsid w:val="0048295A"/>
    <w:rsid w:val="00482ADC"/>
    <w:rsid w:val="00484A25"/>
    <w:rsid w:val="00485AE1"/>
    <w:rsid w:val="00490053"/>
    <w:rsid w:val="00490AD5"/>
    <w:rsid w:val="00491BB3"/>
    <w:rsid w:val="00496802"/>
    <w:rsid w:val="00496D9F"/>
    <w:rsid w:val="0049701D"/>
    <w:rsid w:val="004A14F1"/>
    <w:rsid w:val="004A1AB5"/>
    <w:rsid w:val="004A322B"/>
    <w:rsid w:val="004A5013"/>
    <w:rsid w:val="004A55DF"/>
    <w:rsid w:val="004A7DC9"/>
    <w:rsid w:val="004B2E55"/>
    <w:rsid w:val="004B5235"/>
    <w:rsid w:val="004B6250"/>
    <w:rsid w:val="004C1B56"/>
    <w:rsid w:val="004C7BA5"/>
    <w:rsid w:val="004D1FDD"/>
    <w:rsid w:val="004D26EA"/>
    <w:rsid w:val="004D63B6"/>
    <w:rsid w:val="004D6924"/>
    <w:rsid w:val="004D70FD"/>
    <w:rsid w:val="004D7458"/>
    <w:rsid w:val="004D7607"/>
    <w:rsid w:val="004E06A6"/>
    <w:rsid w:val="004E6433"/>
    <w:rsid w:val="004E6953"/>
    <w:rsid w:val="004F13B3"/>
    <w:rsid w:val="004F3C82"/>
    <w:rsid w:val="004F41C6"/>
    <w:rsid w:val="004F4922"/>
    <w:rsid w:val="004F4EF1"/>
    <w:rsid w:val="004F603E"/>
    <w:rsid w:val="004F6923"/>
    <w:rsid w:val="004F6F4E"/>
    <w:rsid w:val="00501C0C"/>
    <w:rsid w:val="00502D36"/>
    <w:rsid w:val="005042F6"/>
    <w:rsid w:val="00506079"/>
    <w:rsid w:val="00507784"/>
    <w:rsid w:val="0051082E"/>
    <w:rsid w:val="0051347D"/>
    <w:rsid w:val="005151D4"/>
    <w:rsid w:val="00515D99"/>
    <w:rsid w:val="005248EE"/>
    <w:rsid w:val="005255EF"/>
    <w:rsid w:val="00526B58"/>
    <w:rsid w:val="005369FB"/>
    <w:rsid w:val="00542CDD"/>
    <w:rsid w:val="00543E05"/>
    <w:rsid w:val="0055053A"/>
    <w:rsid w:val="00553627"/>
    <w:rsid w:val="005536A2"/>
    <w:rsid w:val="005544B5"/>
    <w:rsid w:val="00554EED"/>
    <w:rsid w:val="005567B0"/>
    <w:rsid w:val="00557B79"/>
    <w:rsid w:val="005616F1"/>
    <w:rsid w:val="00561EEE"/>
    <w:rsid w:val="00564838"/>
    <w:rsid w:val="0056529E"/>
    <w:rsid w:val="005679EC"/>
    <w:rsid w:val="0057027E"/>
    <w:rsid w:val="00570C9F"/>
    <w:rsid w:val="005712DD"/>
    <w:rsid w:val="005744D7"/>
    <w:rsid w:val="00575E73"/>
    <w:rsid w:val="00577F0D"/>
    <w:rsid w:val="005800B8"/>
    <w:rsid w:val="005810E2"/>
    <w:rsid w:val="005820D8"/>
    <w:rsid w:val="005845EC"/>
    <w:rsid w:val="00585AA5"/>
    <w:rsid w:val="00586B74"/>
    <w:rsid w:val="00592785"/>
    <w:rsid w:val="005927E1"/>
    <w:rsid w:val="00593415"/>
    <w:rsid w:val="00596B77"/>
    <w:rsid w:val="005A355C"/>
    <w:rsid w:val="005A3E3F"/>
    <w:rsid w:val="005A5351"/>
    <w:rsid w:val="005A53B3"/>
    <w:rsid w:val="005A6A56"/>
    <w:rsid w:val="005B0531"/>
    <w:rsid w:val="005B4289"/>
    <w:rsid w:val="005B66A7"/>
    <w:rsid w:val="005B728E"/>
    <w:rsid w:val="005C3B31"/>
    <w:rsid w:val="005C4BB1"/>
    <w:rsid w:val="005D071E"/>
    <w:rsid w:val="005D6D3D"/>
    <w:rsid w:val="005D6E22"/>
    <w:rsid w:val="005E2976"/>
    <w:rsid w:val="005E29D6"/>
    <w:rsid w:val="005E2BE2"/>
    <w:rsid w:val="005E2D29"/>
    <w:rsid w:val="005E5163"/>
    <w:rsid w:val="005E590E"/>
    <w:rsid w:val="005E6DAD"/>
    <w:rsid w:val="005F2026"/>
    <w:rsid w:val="005F245E"/>
    <w:rsid w:val="005F2EC1"/>
    <w:rsid w:val="005F3338"/>
    <w:rsid w:val="005F3358"/>
    <w:rsid w:val="005F3637"/>
    <w:rsid w:val="005F3B64"/>
    <w:rsid w:val="005F5478"/>
    <w:rsid w:val="00600BA3"/>
    <w:rsid w:val="006020D9"/>
    <w:rsid w:val="00603AE1"/>
    <w:rsid w:val="006051B5"/>
    <w:rsid w:val="00606266"/>
    <w:rsid w:val="00606994"/>
    <w:rsid w:val="006108C9"/>
    <w:rsid w:val="00613CAF"/>
    <w:rsid w:val="00614636"/>
    <w:rsid w:val="00615A26"/>
    <w:rsid w:val="0061678D"/>
    <w:rsid w:val="00617485"/>
    <w:rsid w:val="00617B57"/>
    <w:rsid w:val="00621A2B"/>
    <w:rsid w:val="00622A70"/>
    <w:rsid w:val="00622C3D"/>
    <w:rsid w:val="00622CC1"/>
    <w:rsid w:val="00623043"/>
    <w:rsid w:val="006246BC"/>
    <w:rsid w:val="00626D8E"/>
    <w:rsid w:val="0063005E"/>
    <w:rsid w:val="00630F0F"/>
    <w:rsid w:val="0063187F"/>
    <w:rsid w:val="00632639"/>
    <w:rsid w:val="0063337B"/>
    <w:rsid w:val="0063449B"/>
    <w:rsid w:val="006347B8"/>
    <w:rsid w:val="006348B5"/>
    <w:rsid w:val="00634A88"/>
    <w:rsid w:val="00636AE3"/>
    <w:rsid w:val="0064243C"/>
    <w:rsid w:val="00643EBB"/>
    <w:rsid w:val="006440B0"/>
    <w:rsid w:val="006461A6"/>
    <w:rsid w:val="00646449"/>
    <w:rsid w:val="006471E4"/>
    <w:rsid w:val="00647E37"/>
    <w:rsid w:val="006508EC"/>
    <w:rsid w:val="0065333F"/>
    <w:rsid w:val="00653833"/>
    <w:rsid w:val="00655ED2"/>
    <w:rsid w:val="006567B8"/>
    <w:rsid w:val="00657B2B"/>
    <w:rsid w:val="00671513"/>
    <w:rsid w:val="00672B9A"/>
    <w:rsid w:val="00672D18"/>
    <w:rsid w:val="00673FDA"/>
    <w:rsid w:val="00674485"/>
    <w:rsid w:val="00675658"/>
    <w:rsid w:val="006764AD"/>
    <w:rsid w:val="00676EF7"/>
    <w:rsid w:val="0067742E"/>
    <w:rsid w:val="00677725"/>
    <w:rsid w:val="00677B86"/>
    <w:rsid w:val="006823E0"/>
    <w:rsid w:val="006826C9"/>
    <w:rsid w:val="006876D5"/>
    <w:rsid w:val="006919A8"/>
    <w:rsid w:val="00692A13"/>
    <w:rsid w:val="0069303B"/>
    <w:rsid w:val="0069717C"/>
    <w:rsid w:val="006A3132"/>
    <w:rsid w:val="006A547A"/>
    <w:rsid w:val="006A788F"/>
    <w:rsid w:val="006B14AE"/>
    <w:rsid w:val="006B14B3"/>
    <w:rsid w:val="006B198F"/>
    <w:rsid w:val="006B1BED"/>
    <w:rsid w:val="006B21DD"/>
    <w:rsid w:val="006B2C10"/>
    <w:rsid w:val="006B404C"/>
    <w:rsid w:val="006C0463"/>
    <w:rsid w:val="006C3FA3"/>
    <w:rsid w:val="006C4887"/>
    <w:rsid w:val="006D1FE9"/>
    <w:rsid w:val="006D2926"/>
    <w:rsid w:val="006D3441"/>
    <w:rsid w:val="006D3478"/>
    <w:rsid w:val="006D4440"/>
    <w:rsid w:val="006D549E"/>
    <w:rsid w:val="006D5B6D"/>
    <w:rsid w:val="006D6633"/>
    <w:rsid w:val="006E01D8"/>
    <w:rsid w:val="006E0515"/>
    <w:rsid w:val="006E1C44"/>
    <w:rsid w:val="006E1EB2"/>
    <w:rsid w:val="006F0AD1"/>
    <w:rsid w:val="006F1968"/>
    <w:rsid w:val="006F1C5F"/>
    <w:rsid w:val="006F1FC8"/>
    <w:rsid w:val="006F404A"/>
    <w:rsid w:val="006F64A9"/>
    <w:rsid w:val="006F75C6"/>
    <w:rsid w:val="006F7AA7"/>
    <w:rsid w:val="00705E83"/>
    <w:rsid w:val="007076B6"/>
    <w:rsid w:val="0071273F"/>
    <w:rsid w:val="00713610"/>
    <w:rsid w:val="00714CB8"/>
    <w:rsid w:val="007176E2"/>
    <w:rsid w:val="0072051C"/>
    <w:rsid w:val="0072583E"/>
    <w:rsid w:val="00726200"/>
    <w:rsid w:val="00730EB4"/>
    <w:rsid w:val="00732803"/>
    <w:rsid w:val="0073376E"/>
    <w:rsid w:val="00733CCD"/>
    <w:rsid w:val="00733F20"/>
    <w:rsid w:val="00734072"/>
    <w:rsid w:val="00734389"/>
    <w:rsid w:val="00736E79"/>
    <w:rsid w:val="00736EC8"/>
    <w:rsid w:val="0074065A"/>
    <w:rsid w:val="00744515"/>
    <w:rsid w:val="0074548D"/>
    <w:rsid w:val="00747FD4"/>
    <w:rsid w:val="00751ABB"/>
    <w:rsid w:val="007560D6"/>
    <w:rsid w:val="00757638"/>
    <w:rsid w:val="00757DAA"/>
    <w:rsid w:val="007617E3"/>
    <w:rsid w:val="007641BE"/>
    <w:rsid w:val="007647A9"/>
    <w:rsid w:val="007661DD"/>
    <w:rsid w:val="00766BFB"/>
    <w:rsid w:val="00766F6E"/>
    <w:rsid w:val="00767E04"/>
    <w:rsid w:val="00767EDF"/>
    <w:rsid w:val="0077391C"/>
    <w:rsid w:val="00777715"/>
    <w:rsid w:val="00777FDC"/>
    <w:rsid w:val="00780443"/>
    <w:rsid w:val="007833CC"/>
    <w:rsid w:val="00784A4A"/>
    <w:rsid w:val="00787BCA"/>
    <w:rsid w:val="00791101"/>
    <w:rsid w:val="00791320"/>
    <w:rsid w:val="0079163D"/>
    <w:rsid w:val="00793896"/>
    <w:rsid w:val="00793F65"/>
    <w:rsid w:val="00794295"/>
    <w:rsid w:val="007A4EB0"/>
    <w:rsid w:val="007A5707"/>
    <w:rsid w:val="007A5FDA"/>
    <w:rsid w:val="007A6601"/>
    <w:rsid w:val="007A7070"/>
    <w:rsid w:val="007B3220"/>
    <w:rsid w:val="007B333D"/>
    <w:rsid w:val="007C0587"/>
    <w:rsid w:val="007C08AF"/>
    <w:rsid w:val="007C0C2D"/>
    <w:rsid w:val="007C3DA3"/>
    <w:rsid w:val="007C4AC7"/>
    <w:rsid w:val="007C5301"/>
    <w:rsid w:val="007D020B"/>
    <w:rsid w:val="007D0324"/>
    <w:rsid w:val="007D03C7"/>
    <w:rsid w:val="007D15CA"/>
    <w:rsid w:val="007D1843"/>
    <w:rsid w:val="007D1EF9"/>
    <w:rsid w:val="007D2184"/>
    <w:rsid w:val="007D2FB7"/>
    <w:rsid w:val="007D7987"/>
    <w:rsid w:val="007E2409"/>
    <w:rsid w:val="007E30CE"/>
    <w:rsid w:val="007E479A"/>
    <w:rsid w:val="007E5569"/>
    <w:rsid w:val="007F06C7"/>
    <w:rsid w:val="007F37EF"/>
    <w:rsid w:val="007F50B1"/>
    <w:rsid w:val="007F6403"/>
    <w:rsid w:val="00801999"/>
    <w:rsid w:val="0080735C"/>
    <w:rsid w:val="00807737"/>
    <w:rsid w:val="008078D8"/>
    <w:rsid w:val="00810BB8"/>
    <w:rsid w:val="00811A2D"/>
    <w:rsid w:val="0081327C"/>
    <w:rsid w:val="0081740E"/>
    <w:rsid w:val="008212FA"/>
    <w:rsid w:val="00821561"/>
    <w:rsid w:val="008234AB"/>
    <w:rsid w:val="00824491"/>
    <w:rsid w:val="00833D6E"/>
    <w:rsid w:val="00833D7F"/>
    <w:rsid w:val="00834258"/>
    <w:rsid w:val="00834D99"/>
    <w:rsid w:val="00836234"/>
    <w:rsid w:val="008367B7"/>
    <w:rsid w:val="00843582"/>
    <w:rsid w:val="008450C6"/>
    <w:rsid w:val="00846E8E"/>
    <w:rsid w:val="008476F4"/>
    <w:rsid w:val="00850DAF"/>
    <w:rsid w:val="0085176F"/>
    <w:rsid w:val="0085549D"/>
    <w:rsid w:val="00855A72"/>
    <w:rsid w:val="0085621A"/>
    <w:rsid w:val="008566B9"/>
    <w:rsid w:val="00857C54"/>
    <w:rsid w:val="00860156"/>
    <w:rsid w:val="008609BC"/>
    <w:rsid w:val="00863930"/>
    <w:rsid w:val="00871CBC"/>
    <w:rsid w:val="00876150"/>
    <w:rsid w:val="008773E0"/>
    <w:rsid w:val="00880FF9"/>
    <w:rsid w:val="008813C5"/>
    <w:rsid w:val="00885599"/>
    <w:rsid w:val="008863DB"/>
    <w:rsid w:val="00890DD6"/>
    <w:rsid w:val="00893B79"/>
    <w:rsid w:val="0089471C"/>
    <w:rsid w:val="00894DE2"/>
    <w:rsid w:val="00895825"/>
    <w:rsid w:val="00895EFE"/>
    <w:rsid w:val="008A032C"/>
    <w:rsid w:val="008A12A1"/>
    <w:rsid w:val="008A156D"/>
    <w:rsid w:val="008A60A8"/>
    <w:rsid w:val="008A6F3B"/>
    <w:rsid w:val="008B0396"/>
    <w:rsid w:val="008B2775"/>
    <w:rsid w:val="008B290E"/>
    <w:rsid w:val="008B585C"/>
    <w:rsid w:val="008B7F84"/>
    <w:rsid w:val="008C0FF4"/>
    <w:rsid w:val="008C317A"/>
    <w:rsid w:val="008C38FC"/>
    <w:rsid w:val="008C3EAE"/>
    <w:rsid w:val="008C4816"/>
    <w:rsid w:val="008C4AFF"/>
    <w:rsid w:val="008C4F52"/>
    <w:rsid w:val="008C5E4B"/>
    <w:rsid w:val="008C7885"/>
    <w:rsid w:val="008D0831"/>
    <w:rsid w:val="008D3A7B"/>
    <w:rsid w:val="008D3C91"/>
    <w:rsid w:val="008D4999"/>
    <w:rsid w:val="008D4EE8"/>
    <w:rsid w:val="008D5A5A"/>
    <w:rsid w:val="008D5CF6"/>
    <w:rsid w:val="008D71D6"/>
    <w:rsid w:val="008E1147"/>
    <w:rsid w:val="008E36F3"/>
    <w:rsid w:val="008E49A4"/>
    <w:rsid w:val="008E4AB5"/>
    <w:rsid w:val="008E673F"/>
    <w:rsid w:val="008E76A7"/>
    <w:rsid w:val="008F000C"/>
    <w:rsid w:val="008F10FD"/>
    <w:rsid w:val="008F3C9E"/>
    <w:rsid w:val="008F3F51"/>
    <w:rsid w:val="008F625F"/>
    <w:rsid w:val="008F7A7A"/>
    <w:rsid w:val="008F7B64"/>
    <w:rsid w:val="008F7D38"/>
    <w:rsid w:val="0090215B"/>
    <w:rsid w:val="0090396F"/>
    <w:rsid w:val="00913863"/>
    <w:rsid w:val="009145C6"/>
    <w:rsid w:val="009147F3"/>
    <w:rsid w:val="0091524F"/>
    <w:rsid w:val="009239CB"/>
    <w:rsid w:val="009244FC"/>
    <w:rsid w:val="009246E5"/>
    <w:rsid w:val="00924E7B"/>
    <w:rsid w:val="009278A2"/>
    <w:rsid w:val="0092793B"/>
    <w:rsid w:val="009301A3"/>
    <w:rsid w:val="00931B16"/>
    <w:rsid w:val="00933AF4"/>
    <w:rsid w:val="00934BEC"/>
    <w:rsid w:val="009359F1"/>
    <w:rsid w:val="009377D1"/>
    <w:rsid w:val="009413A2"/>
    <w:rsid w:val="009439E8"/>
    <w:rsid w:val="00945FFF"/>
    <w:rsid w:val="00946759"/>
    <w:rsid w:val="00947B3F"/>
    <w:rsid w:val="00950127"/>
    <w:rsid w:val="0095452F"/>
    <w:rsid w:val="00955038"/>
    <w:rsid w:val="0096063D"/>
    <w:rsid w:val="009631F5"/>
    <w:rsid w:val="00963215"/>
    <w:rsid w:val="00967417"/>
    <w:rsid w:val="00970576"/>
    <w:rsid w:val="009707CB"/>
    <w:rsid w:val="00973C78"/>
    <w:rsid w:val="00975856"/>
    <w:rsid w:val="009804BB"/>
    <w:rsid w:val="00980AAA"/>
    <w:rsid w:val="00980AF7"/>
    <w:rsid w:val="00980F25"/>
    <w:rsid w:val="009830EA"/>
    <w:rsid w:val="00983CF2"/>
    <w:rsid w:val="00985D74"/>
    <w:rsid w:val="00991339"/>
    <w:rsid w:val="00993EF5"/>
    <w:rsid w:val="0099563C"/>
    <w:rsid w:val="00995EB7"/>
    <w:rsid w:val="00997681"/>
    <w:rsid w:val="009A1C88"/>
    <w:rsid w:val="009A390F"/>
    <w:rsid w:val="009A6142"/>
    <w:rsid w:val="009B18ED"/>
    <w:rsid w:val="009B1B03"/>
    <w:rsid w:val="009B1F22"/>
    <w:rsid w:val="009B203C"/>
    <w:rsid w:val="009B2083"/>
    <w:rsid w:val="009B2543"/>
    <w:rsid w:val="009B2EB0"/>
    <w:rsid w:val="009B4A7C"/>
    <w:rsid w:val="009B55AF"/>
    <w:rsid w:val="009B6572"/>
    <w:rsid w:val="009C163A"/>
    <w:rsid w:val="009C235D"/>
    <w:rsid w:val="009C75D3"/>
    <w:rsid w:val="009D2356"/>
    <w:rsid w:val="009D404E"/>
    <w:rsid w:val="009D4288"/>
    <w:rsid w:val="009D6212"/>
    <w:rsid w:val="009D6741"/>
    <w:rsid w:val="009E2C76"/>
    <w:rsid w:val="009E3B8D"/>
    <w:rsid w:val="009E4BC8"/>
    <w:rsid w:val="009E6BEE"/>
    <w:rsid w:val="009F1525"/>
    <w:rsid w:val="009F17EE"/>
    <w:rsid w:val="009F3648"/>
    <w:rsid w:val="009F48B7"/>
    <w:rsid w:val="009F4C2E"/>
    <w:rsid w:val="00A0254D"/>
    <w:rsid w:val="00A02610"/>
    <w:rsid w:val="00A03833"/>
    <w:rsid w:val="00A102AC"/>
    <w:rsid w:val="00A15EA1"/>
    <w:rsid w:val="00A226D2"/>
    <w:rsid w:val="00A24F48"/>
    <w:rsid w:val="00A254C7"/>
    <w:rsid w:val="00A26934"/>
    <w:rsid w:val="00A30757"/>
    <w:rsid w:val="00A30839"/>
    <w:rsid w:val="00A33CD4"/>
    <w:rsid w:val="00A3701B"/>
    <w:rsid w:val="00A374DD"/>
    <w:rsid w:val="00A37DD7"/>
    <w:rsid w:val="00A4086C"/>
    <w:rsid w:val="00A40B44"/>
    <w:rsid w:val="00A41123"/>
    <w:rsid w:val="00A433FF"/>
    <w:rsid w:val="00A434D1"/>
    <w:rsid w:val="00A44E6A"/>
    <w:rsid w:val="00A46993"/>
    <w:rsid w:val="00A51025"/>
    <w:rsid w:val="00A51503"/>
    <w:rsid w:val="00A53F5B"/>
    <w:rsid w:val="00A54CD2"/>
    <w:rsid w:val="00A604ED"/>
    <w:rsid w:val="00A6108D"/>
    <w:rsid w:val="00A622AC"/>
    <w:rsid w:val="00A62745"/>
    <w:rsid w:val="00A66BA4"/>
    <w:rsid w:val="00A70E50"/>
    <w:rsid w:val="00A7368C"/>
    <w:rsid w:val="00A748AA"/>
    <w:rsid w:val="00A8300F"/>
    <w:rsid w:val="00A83369"/>
    <w:rsid w:val="00A83752"/>
    <w:rsid w:val="00A90039"/>
    <w:rsid w:val="00A90917"/>
    <w:rsid w:val="00A90FDD"/>
    <w:rsid w:val="00A91781"/>
    <w:rsid w:val="00A94FF3"/>
    <w:rsid w:val="00A97171"/>
    <w:rsid w:val="00AA5DCD"/>
    <w:rsid w:val="00AA710F"/>
    <w:rsid w:val="00AA7183"/>
    <w:rsid w:val="00AB1C9E"/>
    <w:rsid w:val="00AB565C"/>
    <w:rsid w:val="00AB5AB5"/>
    <w:rsid w:val="00AB68A8"/>
    <w:rsid w:val="00AC20A0"/>
    <w:rsid w:val="00AC2147"/>
    <w:rsid w:val="00AC2861"/>
    <w:rsid w:val="00AC490B"/>
    <w:rsid w:val="00AC7606"/>
    <w:rsid w:val="00AD2439"/>
    <w:rsid w:val="00AD694D"/>
    <w:rsid w:val="00AD7038"/>
    <w:rsid w:val="00AE23AC"/>
    <w:rsid w:val="00AE35E0"/>
    <w:rsid w:val="00AE6003"/>
    <w:rsid w:val="00AE6D40"/>
    <w:rsid w:val="00AE7C48"/>
    <w:rsid w:val="00AF15D9"/>
    <w:rsid w:val="00AF49AB"/>
    <w:rsid w:val="00AF69EF"/>
    <w:rsid w:val="00AF73B1"/>
    <w:rsid w:val="00B02610"/>
    <w:rsid w:val="00B03EB2"/>
    <w:rsid w:val="00B11152"/>
    <w:rsid w:val="00B128F0"/>
    <w:rsid w:val="00B12974"/>
    <w:rsid w:val="00B12EC7"/>
    <w:rsid w:val="00B173C3"/>
    <w:rsid w:val="00B17509"/>
    <w:rsid w:val="00B25D38"/>
    <w:rsid w:val="00B26B73"/>
    <w:rsid w:val="00B26FC0"/>
    <w:rsid w:val="00B27005"/>
    <w:rsid w:val="00B27BD6"/>
    <w:rsid w:val="00B3269C"/>
    <w:rsid w:val="00B33B59"/>
    <w:rsid w:val="00B33E12"/>
    <w:rsid w:val="00B43A64"/>
    <w:rsid w:val="00B43B97"/>
    <w:rsid w:val="00B44A4A"/>
    <w:rsid w:val="00B4545B"/>
    <w:rsid w:val="00B45493"/>
    <w:rsid w:val="00B45565"/>
    <w:rsid w:val="00B45E25"/>
    <w:rsid w:val="00B46C38"/>
    <w:rsid w:val="00B477E7"/>
    <w:rsid w:val="00B50DC5"/>
    <w:rsid w:val="00B5337B"/>
    <w:rsid w:val="00B537F3"/>
    <w:rsid w:val="00B53E84"/>
    <w:rsid w:val="00B55F6D"/>
    <w:rsid w:val="00B56069"/>
    <w:rsid w:val="00B56136"/>
    <w:rsid w:val="00B623F0"/>
    <w:rsid w:val="00B67505"/>
    <w:rsid w:val="00B71524"/>
    <w:rsid w:val="00B72914"/>
    <w:rsid w:val="00B72D71"/>
    <w:rsid w:val="00B765DD"/>
    <w:rsid w:val="00B837B9"/>
    <w:rsid w:val="00B856E9"/>
    <w:rsid w:val="00B86E3A"/>
    <w:rsid w:val="00B87217"/>
    <w:rsid w:val="00B90C09"/>
    <w:rsid w:val="00B9234C"/>
    <w:rsid w:val="00B93BDF"/>
    <w:rsid w:val="00B9674A"/>
    <w:rsid w:val="00BA1963"/>
    <w:rsid w:val="00BA271B"/>
    <w:rsid w:val="00BA280E"/>
    <w:rsid w:val="00BA43B7"/>
    <w:rsid w:val="00BA4C66"/>
    <w:rsid w:val="00BA4D04"/>
    <w:rsid w:val="00BA55B9"/>
    <w:rsid w:val="00BA6104"/>
    <w:rsid w:val="00BA713C"/>
    <w:rsid w:val="00BC0112"/>
    <w:rsid w:val="00BC01A6"/>
    <w:rsid w:val="00BC4732"/>
    <w:rsid w:val="00BC4A37"/>
    <w:rsid w:val="00BC5346"/>
    <w:rsid w:val="00BC5971"/>
    <w:rsid w:val="00BC7939"/>
    <w:rsid w:val="00BD1C21"/>
    <w:rsid w:val="00BD2642"/>
    <w:rsid w:val="00BD3166"/>
    <w:rsid w:val="00BE1061"/>
    <w:rsid w:val="00BE1BC9"/>
    <w:rsid w:val="00BE66B8"/>
    <w:rsid w:val="00BE7DD3"/>
    <w:rsid w:val="00BF0309"/>
    <w:rsid w:val="00BF0BD6"/>
    <w:rsid w:val="00BF1219"/>
    <w:rsid w:val="00BF3B58"/>
    <w:rsid w:val="00BF43AF"/>
    <w:rsid w:val="00BF781D"/>
    <w:rsid w:val="00C0190C"/>
    <w:rsid w:val="00C065A2"/>
    <w:rsid w:val="00C16402"/>
    <w:rsid w:val="00C169E9"/>
    <w:rsid w:val="00C171B8"/>
    <w:rsid w:val="00C17D47"/>
    <w:rsid w:val="00C2363C"/>
    <w:rsid w:val="00C25512"/>
    <w:rsid w:val="00C26EE4"/>
    <w:rsid w:val="00C2781D"/>
    <w:rsid w:val="00C27C1B"/>
    <w:rsid w:val="00C3161D"/>
    <w:rsid w:val="00C355C9"/>
    <w:rsid w:val="00C35B90"/>
    <w:rsid w:val="00C35C5E"/>
    <w:rsid w:val="00C369F6"/>
    <w:rsid w:val="00C36E20"/>
    <w:rsid w:val="00C43834"/>
    <w:rsid w:val="00C465DF"/>
    <w:rsid w:val="00C46A18"/>
    <w:rsid w:val="00C4730B"/>
    <w:rsid w:val="00C527E0"/>
    <w:rsid w:val="00C52EA0"/>
    <w:rsid w:val="00C536DC"/>
    <w:rsid w:val="00C575A1"/>
    <w:rsid w:val="00C62873"/>
    <w:rsid w:val="00C666B8"/>
    <w:rsid w:val="00C67923"/>
    <w:rsid w:val="00C7008E"/>
    <w:rsid w:val="00C71EF9"/>
    <w:rsid w:val="00C72E8C"/>
    <w:rsid w:val="00C72EB5"/>
    <w:rsid w:val="00C75918"/>
    <w:rsid w:val="00C764BC"/>
    <w:rsid w:val="00C765E6"/>
    <w:rsid w:val="00C773CA"/>
    <w:rsid w:val="00C80459"/>
    <w:rsid w:val="00C83686"/>
    <w:rsid w:val="00C83F0B"/>
    <w:rsid w:val="00C86C0B"/>
    <w:rsid w:val="00C91704"/>
    <w:rsid w:val="00C969D9"/>
    <w:rsid w:val="00C97240"/>
    <w:rsid w:val="00CA07F7"/>
    <w:rsid w:val="00CA0F78"/>
    <w:rsid w:val="00CA3648"/>
    <w:rsid w:val="00CA4204"/>
    <w:rsid w:val="00CA44ED"/>
    <w:rsid w:val="00CA53FF"/>
    <w:rsid w:val="00CA61F4"/>
    <w:rsid w:val="00CA6218"/>
    <w:rsid w:val="00CB0303"/>
    <w:rsid w:val="00CB0C52"/>
    <w:rsid w:val="00CB2E4B"/>
    <w:rsid w:val="00CB328E"/>
    <w:rsid w:val="00CB5593"/>
    <w:rsid w:val="00CC00F3"/>
    <w:rsid w:val="00CC17FF"/>
    <w:rsid w:val="00CC20D3"/>
    <w:rsid w:val="00CC211D"/>
    <w:rsid w:val="00CC2C26"/>
    <w:rsid w:val="00CC391F"/>
    <w:rsid w:val="00CC5E8F"/>
    <w:rsid w:val="00CC65F8"/>
    <w:rsid w:val="00CC668F"/>
    <w:rsid w:val="00CC7905"/>
    <w:rsid w:val="00CD11BD"/>
    <w:rsid w:val="00CD50D2"/>
    <w:rsid w:val="00CE13F0"/>
    <w:rsid w:val="00CE2202"/>
    <w:rsid w:val="00CE3FC5"/>
    <w:rsid w:val="00CE41E5"/>
    <w:rsid w:val="00CE6818"/>
    <w:rsid w:val="00CF1B55"/>
    <w:rsid w:val="00CF4B08"/>
    <w:rsid w:val="00CF5919"/>
    <w:rsid w:val="00CF74BD"/>
    <w:rsid w:val="00D0009E"/>
    <w:rsid w:val="00D01996"/>
    <w:rsid w:val="00D025C1"/>
    <w:rsid w:val="00D04037"/>
    <w:rsid w:val="00D05E96"/>
    <w:rsid w:val="00D07B91"/>
    <w:rsid w:val="00D10001"/>
    <w:rsid w:val="00D12370"/>
    <w:rsid w:val="00D14157"/>
    <w:rsid w:val="00D1653C"/>
    <w:rsid w:val="00D178F4"/>
    <w:rsid w:val="00D221FB"/>
    <w:rsid w:val="00D23A24"/>
    <w:rsid w:val="00D273D4"/>
    <w:rsid w:val="00D27457"/>
    <w:rsid w:val="00D3577B"/>
    <w:rsid w:val="00D3668D"/>
    <w:rsid w:val="00D41C52"/>
    <w:rsid w:val="00D4281F"/>
    <w:rsid w:val="00D4608B"/>
    <w:rsid w:val="00D46195"/>
    <w:rsid w:val="00D56680"/>
    <w:rsid w:val="00D56703"/>
    <w:rsid w:val="00D575B1"/>
    <w:rsid w:val="00D60BBF"/>
    <w:rsid w:val="00D624C9"/>
    <w:rsid w:val="00D65EDC"/>
    <w:rsid w:val="00D67026"/>
    <w:rsid w:val="00D70B66"/>
    <w:rsid w:val="00D71091"/>
    <w:rsid w:val="00D720D2"/>
    <w:rsid w:val="00D7567D"/>
    <w:rsid w:val="00D769D9"/>
    <w:rsid w:val="00D77700"/>
    <w:rsid w:val="00D83266"/>
    <w:rsid w:val="00D8351D"/>
    <w:rsid w:val="00D84E76"/>
    <w:rsid w:val="00D85B0B"/>
    <w:rsid w:val="00D866E6"/>
    <w:rsid w:val="00D874FB"/>
    <w:rsid w:val="00D9020B"/>
    <w:rsid w:val="00D922B9"/>
    <w:rsid w:val="00D93C99"/>
    <w:rsid w:val="00DA0D34"/>
    <w:rsid w:val="00DA356D"/>
    <w:rsid w:val="00DA4C14"/>
    <w:rsid w:val="00DA636E"/>
    <w:rsid w:val="00DB0329"/>
    <w:rsid w:val="00DB0634"/>
    <w:rsid w:val="00DB1B79"/>
    <w:rsid w:val="00DB3862"/>
    <w:rsid w:val="00DC12C6"/>
    <w:rsid w:val="00DC1941"/>
    <w:rsid w:val="00DC1AF6"/>
    <w:rsid w:val="00DC580A"/>
    <w:rsid w:val="00DC5BF3"/>
    <w:rsid w:val="00DD13DE"/>
    <w:rsid w:val="00DD58A1"/>
    <w:rsid w:val="00DD6C38"/>
    <w:rsid w:val="00DD6C97"/>
    <w:rsid w:val="00DE32C5"/>
    <w:rsid w:val="00DE44B5"/>
    <w:rsid w:val="00DE4C72"/>
    <w:rsid w:val="00DF0EA8"/>
    <w:rsid w:val="00DF38A2"/>
    <w:rsid w:val="00DF395B"/>
    <w:rsid w:val="00DF42D6"/>
    <w:rsid w:val="00DF51B9"/>
    <w:rsid w:val="00DF635A"/>
    <w:rsid w:val="00DF697C"/>
    <w:rsid w:val="00DF6CE7"/>
    <w:rsid w:val="00E007A1"/>
    <w:rsid w:val="00E00D27"/>
    <w:rsid w:val="00E01649"/>
    <w:rsid w:val="00E01BA7"/>
    <w:rsid w:val="00E02E75"/>
    <w:rsid w:val="00E039F2"/>
    <w:rsid w:val="00E06015"/>
    <w:rsid w:val="00E11B98"/>
    <w:rsid w:val="00E13241"/>
    <w:rsid w:val="00E149E5"/>
    <w:rsid w:val="00E14DE7"/>
    <w:rsid w:val="00E1532C"/>
    <w:rsid w:val="00E168D7"/>
    <w:rsid w:val="00E179D8"/>
    <w:rsid w:val="00E20388"/>
    <w:rsid w:val="00E24F06"/>
    <w:rsid w:val="00E26B4C"/>
    <w:rsid w:val="00E27717"/>
    <w:rsid w:val="00E31C50"/>
    <w:rsid w:val="00E3398E"/>
    <w:rsid w:val="00E34F75"/>
    <w:rsid w:val="00E375E8"/>
    <w:rsid w:val="00E40A3A"/>
    <w:rsid w:val="00E42108"/>
    <w:rsid w:val="00E42F3D"/>
    <w:rsid w:val="00E44CAC"/>
    <w:rsid w:val="00E44CD4"/>
    <w:rsid w:val="00E44EE3"/>
    <w:rsid w:val="00E454E2"/>
    <w:rsid w:val="00E460BB"/>
    <w:rsid w:val="00E609DA"/>
    <w:rsid w:val="00E61C7D"/>
    <w:rsid w:val="00E625FD"/>
    <w:rsid w:val="00E64D74"/>
    <w:rsid w:val="00E661CB"/>
    <w:rsid w:val="00E70883"/>
    <w:rsid w:val="00E70B4D"/>
    <w:rsid w:val="00E721E3"/>
    <w:rsid w:val="00E807CB"/>
    <w:rsid w:val="00E81928"/>
    <w:rsid w:val="00E8698D"/>
    <w:rsid w:val="00E8708F"/>
    <w:rsid w:val="00E877BA"/>
    <w:rsid w:val="00E912BB"/>
    <w:rsid w:val="00E91B63"/>
    <w:rsid w:val="00EA414C"/>
    <w:rsid w:val="00EA4157"/>
    <w:rsid w:val="00EA67B9"/>
    <w:rsid w:val="00EB27BC"/>
    <w:rsid w:val="00EB7591"/>
    <w:rsid w:val="00EC01DC"/>
    <w:rsid w:val="00EC0404"/>
    <w:rsid w:val="00EC066F"/>
    <w:rsid w:val="00EC078E"/>
    <w:rsid w:val="00EC7E9C"/>
    <w:rsid w:val="00ED00CC"/>
    <w:rsid w:val="00ED0E5F"/>
    <w:rsid w:val="00ED2EC3"/>
    <w:rsid w:val="00ED3740"/>
    <w:rsid w:val="00ED49BE"/>
    <w:rsid w:val="00ED6BDD"/>
    <w:rsid w:val="00EE211E"/>
    <w:rsid w:val="00EE23CA"/>
    <w:rsid w:val="00EE2E9A"/>
    <w:rsid w:val="00EE5618"/>
    <w:rsid w:val="00EE7917"/>
    <w:rsid w:val="00EE7CD6"/>
    <w:rsid w:val="00EE7FB8"/>
    <w:rsid w:val="00F03FE8"/>
    <w:rsid w:val="00F077AF"/>
    <w:rsid w:val="00F10FE2"/>
    <w:rsid w:val="00F125FE"/>
    <w:rsid w:val="00F2036A"/>
    <w:rsid w:val="00F20441"/>
    <w:rsid w:val="00F21DCC"/>
    <w:rsid w:val="00F220AA"/>
    <w:rsid w:val="00F22E67"/>
    <w:rsid w:val="00F2321D"/>
    <w:rsid w:val="00F2351B"/>
    <w:rsid w:val="00F23A59"/>
    <w:rsid w:val="00F23C0D"/>
    <w:rsid w:val="00F248A4"/>
    <w:rsid w:val="00F24AA5"/>
    <w:rsid w:val="00F305D6"/>
    <w:rsid w:val="00F30970"/>
    <w:rsid w:val="00F33325"/>
    <w:rsid w:val="00F33C8E"/>
    <w:rsid w:val="00F3644C"/>
    <w:rsid w:val="00F4006D"/>
    <w:rsid w:val="00F41D91"/>
    <w:rsid w:val="00F445F3"/>
    <w:rsid w:val="00F5145C"/>
    <w:rsid w:val="00F52A9F"/>
    <w:rsid w:val="00F5344E"/>
    <w:rsid w:val="00F53576"/>
    <w:rsid w:val="00F55CC7"/>
    <w:rsid w:val="00F60224"/>
    <w:rsid w:val="00F63229"/>
    <w:rsid w:val="00F6674E"/>
    <w:rsid w:val="00F67A91"/>
    <w:rsid w:val="00F7145A"/>
    <w:rsid w:val="00F721C7"/>
    <w:rsid w:val="00F72C31"/>
    <w:rsid w:val="00F739CB"/>
    <w:rsid w:val="00F75071"/>
    <w:rsid w:val="00F82F98"/>
    <w:rsid w:val="00F87B18"/>
    <w:rsid w:val="00F9025D"/>
    <w:rsid w:val="00F90822"/>
    <w:rsid w:val="00F90BE5"/>
    <w:rsid w:val="00F97E60"/>
    <w:rsid w:val="00FA3940"/>
    <w:rsid w:val="00FA65CD"/>
    <w:rsid w:val="00FA796B"/>
    <w:rsid w:val="00FA7C9B"/>
    <w:rsid w:val="00FA7F40"/>
    <w:rsid w:val="00FB41C6"/>
    <w:rsid w:val="00FB459D"/>
    <w:rsid w:val="00FB7F3A"/>
    <w:rsid w:val="00FC47F5"/>
    <w:rsid w:val="00FC762C"/>
    <w:rsid w:val="00FD25B9"/>
    <w:rsid w:val="00FD3D90"/>
    <w:rsid w:val="00FD541B"/>
    <w:rsid w:val="00FD7689"/>
    <w:rsid w:val="00FE04D4"/>
    <w:rsid w:val="00FE2307"/>
    <w:rsid w:val="00FE26C7"/>
    <w:rsid w:val="00FE29B1"/>
    <w:rsid w:val="00FE3129"/>
    <w:rsid w:val="00FE5F01"/>
    <w:rsid w:val="00FE6ED6"/>
    <w:rsid w:val="00FE72C8"/>
    <w:rsid w:val="00FE7C84"/>
    <w:rsid w:val="00FF0371"/>
    <w:rsid w:val="00FF0FBA"/>
    <w:rsid w:val="00FF2A22"/>
    <w:rsid w:val="00FF55F8"/>
    <w:rsid w:val="00FF6E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index 1" w:uiPriority="0"/>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annotation reference" w:uiPriority="0"/>
    <w:lsdException w:name="line number" w:uiPriority="0"/>
    <w:lsdException w:name="page number" w:uiPriority="0"/>
    <w:lsdException w:name="List"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0C09"/>
    <w:rPr>
      <w:rFonts w:ascii="Times New Roman" w:eastAsia="Times New Roman" w:hAnsi="Times New Roman"/>
      <w:sz w:val="24"/>
      <w:szCs w:val="24"/>
    </w:rPr>
  </w:style>
  <w:style w:type="paragraph" w:styleId="10">
    <w:name w:val="heading 1"/>
    <w:basedOn w:val="a0"/>
    <w:next w:val="a0"/>
    <w:link w:val="11"/>
    <w:qFormat/>
    <w:rsid w:val="00B90C09"/>
    <w:pPr>
      <w:keepNext/>
      <w:spacing w:before="240" w:after="60"/>
      <w:outlineLvl w:val="0"/>
    </w:pPr>
    <w:rPr>
      <w:rFonts w:ascii="Arial" w:hAnsi="Arial" w:cs="Arial"/>
      <w:b/>
      <w:bCs/>
      <w:kern w:val="32"/>
      <w:sz w:val="32"/>
      <w:szCs w:val="32"/>
    </w:rPr>
  </w:style>
  <w:style w:type="paragraph" w:styleId="20">
    <w:name w:val="heading 2"/>
    <w:basedOn w:val="a0"/>
    <w:next w:val="a0"/>
    <w:link w:val="21"/>
    <w:qFormat/>
    <w:rsid w:val="00B90C09"/>
    <w:pPr>
      <w:keepNext/>
      <w:spacing w:before="240" w:after="60"/>
      <w:outlineLvl w:val="1"/>
    </w:pPr>
    <w:rPr>
      <w:rFonts w:ascii="Arial" w:hAnsi="Arial" w:cs="Arial"/>
      <w:b/>
      <w:bCs/>
      <w:i/>
      <w:iCs/>
      <w:sz w:val="28"/>
      <w:szCs w:val="28"/>
    </w:rPr>
  </w:style>
  <w:style w:type="paragraph" w:styleId="31">
    <w:name w:val="heading 3"/>
    <w:basedOn w:val="a0"/>
    <w:next w:val="a0"/>
    <w:link w:val="32"/>
    <w:qFormat/>
    <w:rsid w:val="00B90C09"/>
    <w:pPr>
      <w:keepNext/>
      <w:spacing w:before="120" w:after="120"/>
      <w:ind w:left="1440" w:firstLine="720"/>
      <w:outlineLvl w:val="2"/>
    </w:pPr>
    <w:rPr>
      <w:b/>
      <w:sz w:val="36"/>
      <w:szCs w:val="20"/>
    </w:rPr>
  </w:style>
  <w:style w:type="paragraph" w:styleId="40">
    <w:name w:val="heading 4"/>
    <w:basedOn w:val="a0"/>
    <w:next w:val="a0"/>
    <w:link w:val="41"/>
    <w:qFormat/>
    <w:rsid w:val="00B90C09"/>
    <w:pPr>
      <w:keepNext/>
      <w:outlineLvl w:val="3"/>
    </w:pPr>
    <w:rPr>
      <w:szCs w:val="20"/>
    </w:rPr>
  </w:style>
  <w:style w:type="paragraph" w:styleId="5">
    <w:name w:val="heading 5"/>
    <w:basedOn w:val="a0"/>
    <w:next w:val="a0"/>
    <w:link w:val="50"/>
    <w:qFormat/>
    <w:rsid w:val="00B90C09"/>
    <w:pPr>
      <w:spacing w:before="240" w:after="60"/>
      <w:outlineLvl w:val="4"/>
    </w:pPr>
    <w:rPr>
      <w:b/>
      <w:bCs/>
      <w:i/>
      <w:iCs/>
      <w:sz w:val="26"/>
      <w:szCs w:val="26"/>
    </w:rPr>
  </w:style>
  <w:style w:type="paragraph" w:styleId="8">
    <w:name w:val="heading 8"/>
    <w:basedOn w:val="a0"/>
    <w:next w:val="a0"/>
    <w:link w:val="80"/>
    <w:qFormat/>
    <w:rsid w:val="00B90C09"/>
    <w:pPr>
      <w:spacing w:before="240" w:after="60"/>
      <w:outlineLvl w:val="7"/>
    </w:pPr>
    <w:rPr>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rsid w:val="00FE26C7"/>
    <w:rPr>
      <w:rFonts w:ascii="Arial" w:eastAsia="Times New Roman" w:hAnsi="Arial" w:cs="Arial"/>
      <w:b/>
      <w:bCs/>
      <w:kern w:val="32"/>
      <w:sz w:val="32"/>
      <w:szCs w:val="32"/>
    </w:rPr>
  </w:style>
  <w:style w:type="character" w:customStyle="1" w:styleId="21">
    <w:name w:val="Заголовок 2 Знак"/>
    <w:link w:val="20"/>
    <w:rsid w:val="00FE26C7"/>
    <w:rPr>
      <w:rFonts w:ascii="Arial" w:eastAsia="Times New Roman" w:hAnsi="Arial" w:cs="Arial"/>
      <w:b/>
      <w:bCs/>
      <w:i/>
      <w:iCs/>
      <w:sz w:val="28"/>
      <w:szCs w:val="28"/>
    </w:rPr>
  </w:style>
  <w:style w:type="character" w:customStyle="1" w:styleId="32">
    <w:name w:val="Заголовок 3 Знак"/>
    <w:link w:val="31"/>
    <w:rsid w:val="00FE26C7"/>
    <w:rPr>
      <w:rFonts w:ascii="Times New Roman" w:eastAsia="Times New Roman" w:hAnsi="Times New Roman"/>
      <w:b/>
      <w:sz w:val="36"/>
    </w:rPr>
  </w:style>
  <w:style w:type="character" w:customStyle="1" w:styleId="41">
    <w:name w:val="Заголовок 4 Знак"/>
    <w:link w:val="40"/>
    <w:rsid w:val="00FE26C7"/>
    <w:rPr>
      <w:rFonts w:ascii="Times New Roman" w:eastAsia="Times New Roman" w:hAnsi="Times New Roman"/>
      <w:sz w:val="24"/>
    </w:rPr>
  </w:style>
  <w:style w:type="character" w:customStyle="1" w:styleId="50">
    <w:name w:val="Заголовок 5 Знак"/>
    <w:link w:val="5"/>
    <w:rsid w:val="00FE26C7"/>
    <w:rPr>
      <w:rFonts w:ascii="Times New Roman" w:eastAsia="Times New Roman" w:hAnsi="Times New Roman"/>
      <w:b/>
      <w:bCs/>
      <w:i/>
      <w:iCs/>
      <w:sz w:val="26"/>
      <w:szCs w:val="26"/>
    </w:rPr>
  </w:style>
  <w:style w:type="character" w:customStyle="1" w:styleId="80">
    <w:name w:val="Заголовок 8 Знак"/>
    <w:link w:val="8"/>
    <w:rsid w:val="00FE26C7"/>
    <w:rPr>
      <w:rFonts w:ascii="Times New Roman" w:eastAsia="Times New Roman" w:hAnsi="Times New Roman"/>
      <w:i/>
      <w:iCs/>
      <w:sz w:val="24"/>
      <w:szCs w:val="24"/>
    </w:rPr>
  </w:style>
  <w:style w:type="paragraph" w:styleId="33">
    <w:name w:val="Body Text 3"/>
    <w:basedOn w:val="a0"/>
    <w:link w:val="34"/>
    <w:rsid w:val="00B90C09"/>
    <w:rPr>
      <w:sz w:val="28"/>
      <w:szCs w:val="20"/>
    </w:rPr>
  </w:style>
  <w:style w:type="character" w:customStyle="1" w:styleId="34">
    <w:name w:val="Основной текст 3 Знак"/>
    <w:link w:val="33"/>
    <w:rsid w:val="00FE26C7"/>
    <w:rPr>
      <w:rFonts w:ascii="Times New Roman" w:eastAsia="Times New Roman" w:hAnsi="Times New Roman"/>
      <w:sz w:val="28"/>
    </w:rPr>
  </w:style>
  <w:style w:type="character" w:styleId="a4">
    <w:name w:val="line number"/>
    <w:basedOn w:val="a1"/>
    <w:rsid w:val="00FE26C7"/>
  </w:style>
  <w:style w:type="paragraph" w:styleId="a5">
    <w:name w:val="header"/>
    <w:aliases w:val="Titul,Heder"/>
    <w:basedOn w:val="a0"/>
    <w:link w:val="a6"/>
    <w:rsid w:val="00B90C09"/>
    <w:pPr>
      <w:tabs>
        <w:tab w:val="center" w:pos="4677"/>
        <w:tab w:val="right" w:pos="9355"/>
      </w:tabs>
    </w:pPr>
  </w:style>
  <w:style w:type="character" w:customStyle="1" w:styleId="a6">
    <w:name w:val="Верхний колонтитул Знак"/>
    <w:aliases w:val="Titul Знак,Heder Знак"/>
    <w:link w:val="a5"/>
    <w:rsid w:val="00FE26C7"/>
    <w:rPr>
      <w:rFonts w:ascii="Times New Roman" w:eastAsia="Times New Roman" w:hAnsi="Times New Roman"/>
      <w:sz w:val="24"/>
      <w:szCs w:val="24"/>
    </w:rPr>
  </w:style>
  <w:style w:type="paragraph" w:styleId="a7">
    <w:name w:val="footer"/>
    <w:basedOn w:val="a0"/>
    <w:link w:val="a8"/>
    <w:rsid w:val="00B90C09"/>
    <w:pPr>
      <w:tabs>
        <w:tab w:val="center" w:pos="4677"/>
        <w:tab w:val="right" w:pos="9355"/>
      </w:tabs>
    </w:pPr>
  </w:style>
  <w:style w:type="character" w:customStyle="1" w:styleId="a8">
    <w:name w:val="Нижний колонтитул Знак"/>
    <w:link w:val="a7"/>
    <w:rsid w:val="00FE26C7"/>
    <w:rPr>
      <w:rFonts w:ascii="Times New Roman" w:eastAsia="Times New Roman" w:hAnsi="Times New Roman"/>
      <w:sz w:val="24"/>
      <w:szCs w:val="24"/>
    </w:rPr>
  </w:style>
  <w:style w:type="character" w:styleId="a9">
    <w:name w:val="page number"/>
    <w:basedOn w:val="a1"/>
    <w:rsid w:val="00FE26C7"/>
  </w:style>
  <w:style w:type="paragraph" w:styleId="aa">
    <w:name w:val="Balloon Text"/>
    <w:basedOn w:val="a0"/>
    <w:link w:val="ab"/>
    <w:semiHidden/>
    <w:rsid w:val="00B90C09"/>
    <w:rPr>
      <w:rFonts w:ascii="Tahoma" w:hAnsi="Tahoma" w:cs="Tahoma"/>
      <w:sz w:val="16"/>
      <w:szCs w:val="16"/>
    </w:rPr>
  </w:style>
  <w:style w:type="character" w:customStyle="1" w:styleId="ab">
    <w:name w:val="Текст выноски Знак"/>
    <w:link w:val="aa"/>
    <w:semiHidden/>
    <w:rsid w:val="00FE26C7"/>
    <w:rPr>
      <w:rFonts w:ascii="Tahoma" w:eastAsia="Times New Roman" w:hAnsi="Tahoma" w:cs="Tahoma"/>
      <w:sz w:val="16"/>
      <w:szCs w:val="16"/>
    </w:rPr>
  </w:style>
  <w:style w:type="character" w:styleId="ac">
    <w:name w:val="Hyperlink"/>
    <w:rsid w:val="00FE26C7"/>
    <w:rPr>
      <w:color w:val="0000FF"/>
      <w:u w:val="single"/>
    </w:rPr>
  </w:style>
  <w:style w:type="character" w:styleId="ad">
    <w:name w:val="FollowedHyperlink"/>
    <w:rsid w:val="00FE26C7"/>
    <w:rPr>
      <w:color w:val="800080"/>
      <w:u w:val="single"/>
    </w:rPr>
  </w:style>
  <w:style w:type="paragraph" w:customStyle="1" w:styleId="ae">
    <w:name w:val="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0"/>
    <w:rsid w:val="00B90C09"/>
    <w:pPr>
      <w:tabs>
        <w:tab w:val="num" w:pos="360"/>
      </w:tabs>
      <w:spacing w:after="160" w:line="240" w:lineRule="exact"/>
    </w:pPr>
    <w:rPr>
      <w:rFonts w:ascii="Verdana" w:hAnsi="Verdana" w:cs="Verdana"/>
      <w:sz w:val="20"/>
      <w:szCs w:val="20"/>
      <w:lang w:val="en-US" w:eastAsia="en-US"/>
    </w:rPr>
  </w:style>
  <w:style w:type="paragraph" w:customStyle="1" w:styleId="FR1">
    <w:name w:val="FR1"/>
    <w:rsid w:val="00B90C09"/>
    <w:pPr>
      <w:widowControl w:val="0"/>
      <w:spacing w:line="280" w:lineRule="auto"/>
      <w:ind w:firstLine="700"/>
      <w:jc w:val="both"/>
    </w:pPr>
    <w:rPr>
      <w:rFonts w:ascii="Courier New" w:eastAsia="Times New Roman" w:hAnsi="Courier New"/>
      <w:snapToGrid w:val="0"/>
    </w:rPr>
  </w:style>
  <w:style w:type="paragraph" w:styleId="af">
    <w:name w:val="annotation text"/>
    <w:basedOn w:val="a0"/>
    <w:link w:val="af0"/>
    <w:semiHidden/>
    <w:rsid w:val="00B90C09"/>
    <w:rPr>
      <w:sz w:val="20"/>
      <w:szCs w:val="20"/>
    </w:rPr>
  </w:style>
  <w:style w:type="character" w:customStyle="1" w:styleId="af0">
    <w:name w:val="Текст примечания Знак"/>
    <w:link w:val="af"/>
    <w:semiHidden/>
    <w:rsid w:val="00FE26C7"/>
    <w:rPr>
      <w:rFonts w:ascii="Times New Roman" w:eastAsia="Times New Roman" w:hAnsi="Times New Roman"/>
    </w:rPr>
  </w:style>
  <w:style w:type="paragraph" w:styleId="af1">
    <w:name w:val="annotation subject"/>
    <w:basedOn w:val="af"/>
    <w:next w:val="af"/>
    <w:link w:val="af2"/>
    <w:semiHidden/>
    <w:rsid w:val="00B90C09"/>
    <w:rPr>
      <w:b/>
      <w:bCs/>
    </w:rPr>
  </w:style>
  <w:style w:type="character" w:customStyle="1" w:styleId="af2">
    <w:name w:val="Тема примечания Знак"/>
    <w:link w:val="af1"/>
    <w:semiHidden/>
    <w:rsid w:val="00FE26C7"/>
    <w:rPr>
      <w:rFonts w:ascii="Times New Roman" w:eastAsia="Times New Roman" w:hAnsi="Times New Roman"/>
      <w:b/>
      <w:bCs/>
    </w:rPr>
  </w:style>
  <w:style w:type="paragraph" w:customStyle="1" w:styleId="af3">
    <w:name w:val="Знак Знак Знак Знак Знак Знак Знак"/>
    <w:basedOn w:val="a0"/>
    <w:rsid w:val="00B90C09"/>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0"/>
    <w:rsid w:val="00FE26C7"/>
    <w:pPr>
      <w:tabs>
        <w:tab w:val="left" w:pos="709"/>
      </w:tabs>
      <w:spacing w:before="120" w:after="120"/>
      <w:ind w:left="709" w:hanging="709"/>
      <w:jc w:val="both"/>
    </w:pPr>
    <w:rPr>
      <w:szCs w:val="20"/>
    </w:rPr>
  </w:style>
  <w:style w:type="paragraph" w:styleId="af4">
    <w:name w:val="Body Text"/>
    <w:basedOn w:val="a0"/>
    <w:link w:val="af5"/>
    <w:rsid w:val="00B90C09"/>
    <w:rPr>
      <w:szCs w:val="20"/>
    </w:rPr>
  </w:style>
  <w:style w:type="character" w:customStyle="1" w:styleId="af5">
    <w:name w:val="Основной текст Знак"/>
    <w:link w:val="af4"/>
    <w:rsid w:val="00FE26C7"/>
    <w:rPr>
      <w:rFonts w:ascii="Times New Roman" w:eastAsia="Times New Roman" w:hAnsi="Times New Roman"/>
      <w:sz w:val="24"/>
    </w:rPr>
  </w:style>
  <w:style w:type="paragraph" w:styleId="22">
    <w:name w:val="Body Text 2"/>
    <w:basedOn w:val="a0"/>
    <w:link w:val="23"/>
    <w:rsid w:val="00B90C09"/>
    <w:pPr>
      <w:jc w:val="both"/>
    </w:pPr>
  </w:style>
  <w:style w:type="character" w:customStyle="1" w:styleId="23">
    <w:name w:val="Основной текст 2 Знак"/>
    <w:link w:val="22"/>
    <w:rsid w:val="00FE26C7"/>
    <w:rPr>
      <w:rFonts w:ascii="Times New Roman" w:eastAsia="Times New Roman" w:hAnsi="Times New Roman"/>
      <w:sz w:val="24"/>
      <w:szCs w:val="24"/>
    </w:rPr>
  </w:style>
  <w:style w:type="paragraph" w:customStyle="1" w:styleId="13">
    <w:name w:val="Знак1"/>
    <w:basedOn w:val="a0"/>
    <w:rsid w:val="00B90C09"/>
    <w:pPr>
      <w:tabs>
        <w:tab w:val="num" w:pos="360"/>
      </w:tabs>
      <w:spacing w:after="160" w:line="240" w:lineRule="exact"/>
    </w:pPr>
    <w:rPr>
      <w:rFonts w:ascii="Verdana" w:hAnsi="Verdana" w:cs="Verdana"/>
      <w:sz w:val="20"/>
      <w:szCs w:val="20"/>
      <w:lang w:val="en-US" w:eastAsia="en-US"/>
    </w:rPr>
  </w:style>
  <w:style w:type="table" w:styleId="af6">
    <w:name w:val="Table Grid"/>
    <w:basedOn w:val="a2"/>
    <w:rsid w:val="00FE26C7"/>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Plain Text"/>
    <w:basedOn w:val="a0"/>
    <w:link w:val="af8"/>
    <w:rsid w:val="00B90C09"/>
    <w:pPr>
      <w:spacing w:after="120"/>
      <w:ind w:firstLine="567"/>
      <w:jc w:val="both"/>
    </w:pPr>
    <w:rPr>
      <w:rFonts w:cs="Arial"/>
      <w:bCs/>
      <w:szCs w:val="20"/>
    </w:rPr>
  </w:style>
  <w:style w:type="character" w:customStyle="1" w:styleId="af8">
    <w:name w:val="Текст Знак"/>
    <w:link w:val="af7"/>
    <w:rsid w:val="00FE26C7"/>
    <w:rPr>
      <w:rFonts w:ascii="Times New Roman" w:eastAsia="Times New Roman" w:hAnsi="Times New Roman" w:cs="Arial"/>
      <w:bCs/>
      <w:sz w:val="24"/>
    </w:rPr>
  </w:style>
  <w:style w:type="paragraph" w:styleId="3">
    <w:name w:val="List Bullet 3"/>
    <w:basedOn w:val="a0"/>
    <w:semiHidden/>
    <w:rsid w:val="00B90C09"/>
    <w:pPr>
      <w:numPr>
        <w:numId w:val="18"/>
      </w:numPr>
      <w:tabs>
        <w:tab w:val="clear" w:pos="357"/>
        <w:tab w:val="num" w:pos="360"/>
      </w:tabs>
      <w:spacing w:after="120"/>
      <w:ind w:left="0" w:firstLine="0"/>
      <w:jc w:val="both"/>
    </w:pPr>
    <w:rPr>
      <w:bCs/>
    </w:rPr>
  </w:style>
  <w:style w:type="paragraph" w:styleId="42">
    <w:name w:val="toc 4"/>
    <w:basedOn w:val="a0"/>
    <w:next w:val="a0"/>
    <w:rsid w:val="00B90C09"/>
    <w:pPr>
      <w:spacing w:before="60"/>
      <w:ind w:left="1985" w:right="567" w:hanging="1134"/>
    </w:pPr>
    <w:rPr>
      <w:b/>
      <w:bCs/>
    </w:rPr>
  </w:style>
  <w:style w:type="paragraph" w:styleId="4">
    <w:name w:val="List Bullet 4"/>
    <w:basedOn w:val="a0"/>
    <w:semiHidden/>
    <w:rsid w:val="00B90C09"/>
    <w:pPr>
      <w:numPr>
        <w:numId w:val="19"/>
      </w:numPr>
      <w:tabs>
        <w:tab w:val="clear" w:pos="357"/>
        <w:tab w:val="num" w:pos="360"/>
      </w:tabs>
      <w:spacing w:after="120"/>
      <w:ind w:left="0" w:firstLine="0"/>
      <w:jc w:val="both"/>
    </w:pPr>
    <w:rPr>
      <w:bCs/>
    </w:rPr>
  </w:style>
  <w:style w:type="paragraph" w:customStyle="1" w:styleId="2">
    <w:name w:val="Текст 2"/>
    <w:basedOn w:val="20"/>
    <w:rsid w:val="00B90C09"/>
    <w:pPr>
      <w:keepNext w:val="0"/>
      <w:numPr>
        <w:ilvl w:val="1"/>
        <w:numId w:val="20"/>
      </w:numPr>
      <w:spacing w:before="0" w:after="120"/>
      <w:jc w:val="both"/>
    </w:pPr>
    <w:rPr>
      <w:rFonts w:ascii="Times New Roman" w:hAnsi="Times New Roman"/>
      <w:b w:val="0"/>
      <w:i w:val="0"/>
      <w:iCs w:val="0"/>
      <w:sz w:val="24"/>
      <w:szCs w:val="24"/>
    </w:rPr>
  </w:style>
  <w:style w:type="paragraph" w:customStyle="1" w:styleId="30">
    <w:name w:val="Текст 3"/>
    <w:basedOn w:val="31"/>
    <w:rsid w:val="00B90C09"/>
    <w:pPr>
      <w:keepNext w:val="0"/>
      <w:numPr>
        <w:ilvl w:val="2"/>
        <w:numId w:val="20"/>
      </w:numPr>
      <w:tabs>
        <w:tab w:val="left" w:pos="1928"/>
      </w:tabs>
      <w:spacing w:before="0"/>
      <w:jc w:val="both"/>
    </w:pPr>
    <w:rPr>
      <w:rFonts w:cs="Arial"/>
      <w:b w:val="0"/>
      <w:sz w:val="24"/>
      <w:szCs w:val="26"/>
    </w:rPr>
  </w:style>
  <w:style w:type="paragraph" w:customStyle="1" w:styleId="1">
    <w:name w:val="Текст 1"/>
    <w:basedOn w:val="a0"/>
    <w:rsid w:val="00B90C09"/>
    <w:pPr>
      <w:numPr>
        <w:numId w:val="20"/>
      </w:numPr>
      <w:spacing w:before="360" w:after="240"/>
    </w:pPr>
    <w:rPr>
      <w:b/>
      <w:bCs/>
      <w:sz w:val="26"/>
      <w:szCs w:val="26"/>
    </w:rPr>
  </w:style>
  <w:style w:type="paragraph" w:customStyle="1" w:styleId="24">
    <w:name w:val="овной текст с отступом 2"/>
    <w:basedOn w:val="a0"/>
    <w:rsid w:val="00B90C09"/>
    <w:pPr>
      <w:widowControl w:val="0"/>
      <w:tabs>
        <w:tab w:val="left" w:pos="709"/>
      </w:tabs>
      <w:spacing w:before="120" w:after="120"/>
      <w:ind w:left="709" w:hanging="709"/>
      <w:jc w:val="both"/>
    </w:pPr>
    <w:rPr>
      <w:szCs w:val="20"/>
    </w:rPr>
  </w:style>
  <w:style w:type="paragraph" w:customStyle="1" w:styleId="af9">
    <w:name w:val="Знак Знак Знак Знак"/>
    <w:basedOn w:val="a0"/>
    <w:rsid w:val="00FE26C7"/>
    <w:pPr>
      <w:tabs>
        <w:tab w:val="num" w:pos="360"/>
      </w:tabs>
      <w:spacing w:after="160" w:line="240" w:lineRule="exact"/>
    </w:pPr>
    <w:rPr>
      <w:rFonts w:ascii="Verdana" w:hAnsi="Verdana" w:cs="Verdana"/>
      <w:sz w:val="20"/>
      <w:szCs w:val="20"/>
      <w:lang w:val="en-US" w:eastAsia="en-US"/>
    </w:rPr>
  </w:style>
  <w:style w:type="paragraph" w:customStyle="1" w:styleId="afa">
    <w:name w:val="Стиль"/>
    <w:basedOn w:val="a0"/>
    <w:rsid w:val="00B90C09"/>
    <w:pPr>
      <w:spacing w:after="160" w:line="240" w:lineRule="exact"/>
    </w:pPr>
    <w:rPr>
      <w:rFonts w:ascii="Verdana" w:hAnsi="Verdana" w:cs="Verdana"/>
      <w:sz w:val="20"/>
      <w:szCs w:val="20"/>
      <w:lang w:val="en-US" w:eastAsia="en-US"/>
    </w:rPr>
  </w:style>
  <w:style w:type="paragraph" w:styleId="afb">
    <w:name w:val="Body Text Indent"/>
    <w:basedOn w:val="a0"/>
    <w:link w:val="afc"/>
    <w:rsid w:val="00B90C09"/>
    <w:pPr>
      <w:spacing w:after="120"/>
      <w:ind w:left="283"/>
    </w:pPr>
  </w:style>
  <w:style w:type="character" w:customStyle="1" w:styleId="afc">
    <w:name w:val="Основной текст с отступом Знак"/>
    <w:link w:val="afb"/>
    <w:rsid w:val="00FE26C7"/>
    <w:rPr>
      <w:rFonts w:ascii="Times New Roman" w:eastAsia="Times New Roman" w:hAnsi="Times New Roman"/>
      <w:sz w:val="24"/>
      <w:szCs w:val="24"/>
    </w:rPr>
  </w:style>
  <w:style w:type="paragraph" w:styleId="14">
    <w:name w:val="toc 1"/>
    <w:basedOn w:val="a0"/>
    <w:next w:val="a0"/>
    <w:autoRedefine/>
    <w:semiHidden/>
    <w:rsid w:val="00B90C09"/>
  </w:style>
  <w:style w:type="paragraph" w:styleId="25">
    <w:name w:val="toc 2"/>
    <w:basedOn w:val="a0"/>
    <w:next w:val="a0"/>
    <w:autoRedefine/>
    <w:semiHidden/>
    <w:rsid w:val="00B90C09"/>
    <w:pPr>
      <w:ind w:left="240"/>
    </w:pPr>
  </w:style>
  <w:style w:type="paragraph" w:customStyle="1" w:styleId="a">
    <w:name w:val="Раздел Приложения"/>
    <w:basedOn w:val="a0"/>
    <w:rsid w:val="00B90C09"/>
    <w:pPr>
      <w:numPr>
        <w:numId w:val="22"/>
      </w:numPr>
      <w:tabs>
        <w:tab w:val="clear" w:pos="432"/>
        <w:tab w:val="num" w:pos="360"/>
      </w:tabs>
      <w:spacing w:before="120" w:after="120"/>
      <w:ind w:left="360" w:hanging="360"/>
      <w:jc w:val="both"/>
    </w:pPr>
    <w:rPr>
      <w:rFonts w:ascii="Arial" w:hAnsi="Arial"/>
      <w:b/>
      <w:sz w:val="28"/>
      <w:szCs w:val="20"/>
    </w:rPr>
  </w:style>
  <w:style w:type="paragraph" w:customStyle="1" w:styleId="afd">
    <w:name w:val="Подраздел"/>
    <w:basedOn w:val="a0"/>
    <w:rsid w:val="00B90C09"/>
    <w:pPr>
      <w:spacing w:before="240"/>
      <w:ind w:left="1701" w:hanging="283"/>
      <w:jc w:val="both"/>
    </w:pPr>
    <w:rPr>
      <w:rFonts w:ascii="PragmaticaTT" w:hAnsi="PragmaticaTT"/>
      <w:szCs w:val="20"/>
    </w:rPr>
  </w:style>
  <w:style w:type="paragraph" w:customStyle="1" w:styleId="afe">
    <w:name w:val="Основной"/>
    <w:basedOn w:val="a0"/>
    <w:rsid w:val="00B90C09"/>
    <w:pPr>
      <w:spacing w:after="120"/>
      <w:ind w:firstLine="851"/>
      <w:jc w:val="both"/>
    </w:pPr>
  </w:style>
  <w:style w:type="paragraph" w:customStyle="1" w:styleId="aff">
    <w:name w:val="Знак"/>
    <w:basedOn w:val="a0"/>
    <w:rsid w:val="00B90C09"/>
    <w:pPr>
      <w:tabs>
        <w:tab w:val="num" w:pos="360"/>
      </w:tabs>
      <w:spacing w:after="160" w:line="240" w:lineRule="exact"/>
    </w:pPr>
    <w:rPr>
      <w:rFonts w:ascii="Verdana" w:hAnsi="Verdana" w:cs="Verdana"/>
      <w:sz w:val="20"/>
      <w:szCs w:val="20"/>
      <w:lang w:val="en-US" w:eastAsia="en-US"/>
    </w:rPr>
  </w:style>
  <w:style w:type="paragraph" w:customStyle="1" w:styleId="aff0">
    <w:name w:val="Знак Знак Знак Знак"/>
    <w:basedOn w:val="a0"/>
    <w:rsid w:val="00B90C09"/>
    <w:pPr>
      <w:tabs>
        <w:tab w:val="num" w:pos="360"/>
      </w:tabs>
      <w:spacing w:after="160" w:line="240" w:lineRule="exact"/>
    </w:pPr>
    <w:rPr>
      <w:rFonts w:ascii="Verdana" w:hAnsi="Verdana" w:cs="Verdana"/>
      <w:sz w:val="20"/>
      <w:szCs w:val="20"/>
      <w:lang w:val="en-US" w:eastAsia="en-US"/>
    </w:rPr>
  </w:style>
  <w:style w:type="paragraph" w:customStyle="1" w:styleId="aff1">
    <w:name w:val="a"/>
    <w:basedOn w:val="a0"/>
    <w:rsid w:val="00B90C09"/>
    <w:pPr>
      <w:tabs>
        <w:tab w:val="num" w:pos="720"/>
      </w:tabs>
      <w:spacing w:before="120" w:after="120"/>
      <w:ind w:left="360" w:hanging="360"/>
      <w:jc w:val="both"/>
    </w:pPr>
    <w:rPr>
      <w:rFonts w:ascii="Arial" w:hAnsi="Arial" w:cs="Arial"/>
      <w:b/>
      <w:bCs/>
      <w:sz w:val="28"/>
      <w:szCs w:val="28"/>
    </w:rPr>
  </w:style>
  <w:style w:type="paragraph" w:customStyle="1" w:styleId="a00">
    <w:name w:val="a0"/>
    <w:basedOn w:val="a0"/>
    <w:rsid w:val="00B90C09"/>
    <w:pPr>
      <w:spacing w:after="120"/>
      <w:ind w:firstLine="851"/>
      <w:jc w:val="both"/>
    </w:pPr>
  </w:style>
  <w:style w:type="paragraph" w:customStyle="1" w:styleId="aff2">
    <w:name w:val="Знак Знак Знак Знак Знак Знак Знак Знак Знак Знак Знак Знак Знак"/>
    <w:basedOn w:val="a0"/>
    <w:rsid w:val="00B90C09"/>
    <w:pPr>
      <w:spacing w:after="160" w:line="240" w:lineRule="exact"/>
    </w:pPr>
    <w:rPr>
      <w:rFonts w:ascii="Verdana" w:hAnsi="Verdana" w:cs="Verdana"/>
      <w:sz w:val="20"/>
      <w:szCs w:val="20"/>
      <w:lang w:val="en-US" w:eastAsia="en-US"/>
    </w:rPr>
  </w:style>
  <w:style w:type="paragraph" w:customStyle="1" w:styleId="211">
    <w:name w:val="Основной текст 21"/>
    <w:basedOn w:val="a0"/>
    <w:rsid w:val="00D65EDC"/>
    <w:pPr>
      <w:spacing w:before="120" w:after="120"/>
      <w:ind w:firstLine="680"/>
      <w:jc w:val="both"/>
    </w:pPr>
    <w:rPr>
      <w:szCs w:val="20"/>
    </w:rPr>
  </w:style>
  <w:style w:type="paragraph" w:styleId="aff3">
    <w:name w:val="List Paragraph"/>
    <w:basedOn w:val="a0"/>
    <w:link w:val="aff4"/>
    <w:uiPriority w:val="99"/>
    <w:qFormat/>
    <w:rsid w:val="00D65EDC"/>
    <w:pPr>
      <w:ind w:left="708"/>
    </w:pPr>
  </w:style>
  <w:style w:type="paragraph" w:customStyle="1" w:styleId="BodyText21">
    <w:name w:val="Body Text 21"/>
    <w:basedOn w:val="a0"/>
    <w:rsid w:val="00D65EDC"/>
    <w:pPr>
      <w:suppressAutoHyphens/>
      <w:spacing w:before="120" w:after="120"/>
      <w:ind w:firstLine="680"/>
      <w:jc w:val="both"/>
    </w:pPr>
    <w:rPr>
      <w:szCs w:val="20"/>
      <w:lang w:eastAsia="ar-SA"/>
    </w:rPr>
  </w:style>
  <w:style w:type="paragraph" w:styleId="35">
    <w:name w:val="Body Text Indent 3"/>
    <w:basedOn w:val="a0"/>
    <w:link w:val="36"/>
    <w:uiPriority w:val="99"/>
    <w:rsid w:val="00B90C09"/>
    <w:pPr>
      <w:spacing w:after="120"/>
      <w:ind w:left="283"/>
    </w:pPr>
    <w:rPr>
      <w:sz w:val="16"/>
      <w:szCs w:val="16"/>
    </w:rPr>
  </w:style>
  <w:style w:type="character" w:customStyle="1" w:styleId="36">
    <w:name w:val="Основной текст с отступом 3 Знак"/>
    <w:link w:val="35"/>
    <w:uiPriority w:val="99"/>
    <w:rsid w:val="00A51025"/>
    <w:rPr>
      <w:rFonts w:ascii="Times New Roman" w:eastAsia="Times New Roman" w:hAnsi="Times New Roman"/>
      <w:sz w:val="16"/>
      <w:szCs w:val="16"/>
    </w:rPr>
  </w:style>
  <w:style w:type="paragraph" w:styleId="aff5">
    <w:name w:val="Normal (Web)"/>
    <w:basedOn w:val="a0"/>
    <w:link w:val="aff6"/>
    <w:rsid w:val="00B90C09"/>
    <w:pPr>
      <w:spacing w:before="100" w:beforeAutospacing="1" w:after="100" w:afterAutospacing="1"/>
    </w:pPr>
  </w:style>
  <w:style w:type="character" w:customStyle="1" w:styleId="aff6">
    <w:name w:val="Обычный (веб) Знак"/>
    <w:link w:val="aff5"/>
    <w:locked/>
    <w:rsid w:val="00A33CD4"/>
    <w:rPr>
      <w:rFonts w:ascii="Times New Roman" w:eastAsia="Times New Roman" w:hAnsi="Times New Roman"/>
      <w:sz w:val="24"/>
      <w:szCs w:val="24"/>
    </w:rPr>
  </w:style>
  <w:style w:type="paragraph" w:customStyle="1" w:styleId="BodyText211">
    <w:name w:val="Body Text 211"/>
    <w:basedOn w:val="a0"/>
    <w:rsid w:val="00DA636E"/>
    <w:pPr>
      <w:suppressAutoHyphens/>
      <w:spacing w:before="120" w:after="120"/>
      <w:ind w:firstLine="680"/>
      <w:jc w:val="both"/>
    </w:pPr>
    <w:rPr>
      <w:rFonts w:eastAsia="Calibri"/>
      <w:szCs w:val="20"/>
      <w:lang w:eastAsia="ar-SA"/>
    </w:rPr>
  </w:style>
  <w:style w:type="paragraph" w:customStyle="1" w:styleId="BodyTextIndent21">
    <w:name w:val="Body Text Indent 21"/>
    <w:basedOn w:val="a0"/>
    <w:rsid w:val="00B90C09"/>
    <w:pPr>
      <w:tabs>
        <w:tab w:val="left" w:pos="709"/>
      </w:tabs>
      <w:suppressAutoHyphens/>
      <w:spacing w:before="120" w:after="120"/>
      <w:ind w:left="709" w:hanging="709"/>
      <w:jc w:val="both"/>
    </w:pPr>
    <w:rPr>
      <w:rFonts w:eastAsia="Calibri"/>
      <w:szCs w:val="20"/>
      <w:lang w:eastAsia="ar-SA"/>
    </w:rPr>
  </w:style>
  <w:style w:type="paragraph" w:customStyle="1" w:styleId="26">
    <w:name w:val="Знак2"/>
    <w:basedOn w:val="a0"/>
    <w:rsid w:val="00B90C09"/>
    <w:pPr>
      <w:tabs>
        <w:tab w:val="num" w:pos="360"/>
      </w:tabs>
      <w:suppressAutoHyphens/>
      <w:spacing w:after="160" w:line="240" w:lineRule="exact"/>
    </w:pPr>
    <w:rPr>
      <w:rFonts w:ascii="Verdana" w:eastAsia="Calibri" w:hAnsi="Verdana" w:cs="Verdana"/>
      <w:sz w:val="20"/>
      <w:szCs w:val="20"/>
      <w:lang w:val="en-US" w:eastAsia="en-US"/>
    </w:rPr>
  </w:style>
  <w:style w:type="paragraph" w:customStyle="1" w:styleId="15">
    <w:name w:val="Знак Знак Знак Знак1"/>
    <w:basedOn w:val="a0"/>
    <w:rsid w:val="00B90C09"/>
    <w:pPr>
      <w:tabs>
        <w:tab w:val="num" w:pos="360"/>
      </w:tabs>
      <w:suppressAutoHyphens/>
      <w:spacing w:after="160" w:line="240" w:lineRule="exact"/>
    </w:pPr>
    <w:rPr>
      <w:rFonts w:ascii="Verdana" w:eastAsia="Calibri" w:hAnsi="Verdana" w:cs="Verdana"/>
      <w:sz w:val="20"/>
      <w:szCs w:val="20"/>
      <w:lang w:val="en-US" w:eastAsia="en-US"/>
    </w:rPr>
  </w:style>
  <w:style w:type="paragraph" w:customStyle="1" w:styleId="16">
    <w:name w:val="Абзац списка1"/>
    <w:basedOn w:val="a0"/>
    <w:rsid w:val="00B90C09"/>
    <w:pPr>
      <w:suppressAutoHyphens/>
      <w:ind w:left="708"/>
    </w:pPr>
    <w:rPr>
      <w:rFonts w:eastAsia="Calibri"/>
      <w:lang w:eastAsia="ar-SA"/>
    </w:rPr>
  </w:style>
  <w:style w:type="character" w:styleId="aff7">
    <w:name w:val="annotation reference"/>
    <w:basedOn w:val="a1"/>
    <w:semiHidden/>
    <w:rsid w:val="00B90C09"/>
    <w:rPr>
      <w:rFonts w:cs="Times New Roman"/>
      <w:sz w:val="16"/>
      <w:szCs w:val="16"/>
    </w:rPr>
  </w:style>
  <w:style w:type="character" w:customStyle="1" w:styleId="WW8Num1z0">
    <w:name w:val="WW8Num1z0"/>
    <w:rsid w:val="00B90C09"/>
    <w:rPr>
      <w:rFonts w:ascii="Symbol" w:hAnsi="Symbol"/>
    </w:rPr>
  </w:style>
  <w:style w:type="character" w:customStyle="1" w:styleId="WW8Num2z0">
    <w:name w:val="WW8Num2z0"/>
    <w:rsid w:val="00B90C09"/>
    <w:rPr>
      <w:rFonts w:ascii="Symbol" w:hAnsi="Symbol"/>
    </w:rPr>
  </w:style>
  <w:style w:type="character" w:customStyle="1" w:styleId="WW8Num3z0">
    <w:name w:val="WW8Num3z0"/>
    <w:rsid w:val="00B90C09"/>
    <w:rPr>
      <w:rFonts w:ascii="Times New Roman" w:hAnsi="Times New Roman"/>
    </w:rPr>
  </w:style>
  <w:style w:type="character" w:customStyle="1" w:styleId="WW8Num4z0">
    <w:name w:val="WW8Num4z0"/>
    <w:rsid w:val="00B90C09"/>
    <w:rPr>
      <w:rFonts w:ascii="Times New Roman" w:hAnsi="Times New Roman"/>
    </w:rPr>
  </w:style>
  <w:style w:type="character" w:customStyle="1" w:styleId="WW8Num4z1">
    <w:name w:val="WW8Num4z1"/>
    <w:rsid w:val="00B90C09"/>
    <w:rPr>
      <w:rFonts w:ascii="Courier New" w:hAnsi="Courier New"/>
    </w:rPr>
  </w:style>
  <w:style w:type="character" w:customStyle="1" w:styleId="WW8Num4z2">
    <w:name w:val="WW8Num4z2"/>
    <w:rsid w:val="00B90C09"/>
    <w:rPr>
      <w:rFonts w:ascii="Times New Roman" w:hAnsi="Times New Roman"/>
    </w:rPr>
  </w:style>
  <w:style w:type="character" w:customStyle="1" w:styleId="WW8Num4z4">
    <w:name w:val="WW8Num4z4"/>
    <w:rsid w:val="00B90C09"/>
    <w:rPr>
      <w:rFonts w:ascii="Courier New" w:hAnsi="Courier New"/>
    </w:rPr>
  </w:style>
  <w:style w:type="character" w:customStyle="1" w:styleId="WW8Num5z0">
    <w:name w:val="WW8Num5z0"/>
    <w:rsid w:val="00B90C09"/>
    <w:rPr>
      <w:rFonts w:ascii="Times New Roman" w:hAnsi="Times New Roman"/>
    </w:rPr>
  </w:style>
  <w:style w:type="character" w:customStyle="1" w:styleId="WW8Num6z0">
    <w:name w:val="WW8Num6z0"/>
    <w:rsid w:val="00B90C09"/>
    <w:rPr>
      <w:rFonts w:ascii="Times New Roman" w:hAnsi="Times New Roman"/>
    </w:rPr>
  </w:style>
  <w:style w:type="character" w:customStyle="1" w:styleId="WW8Num7z0">
    <w:name w:val="WW8Num7z0"/>
    <w:rsid w:val="00B90C09"/>
    <w:rPr>
      <w:rFonts w:ascii="Times New Roman" w:hAnsi="Times New Roman"/>
    </w:rPr>
  </w:style>
  <w:style w:type="character" w:customStyle="1" w:styleId="WW8Num8z0">
    <w:name w:val="WW8Num8z0"/>
    <w:rsid w:val="00B90C09"/>
    <w:rPr>
      <w:rFonts w:ascii="Times New Roman" w:hAnsi="Times New Roman"/>
    </w:rPr>
  </w:style>
  <w:style w:type="character" w:customStyle="1" w:styleId="WW8Num9z0">
    <w:name w:val="WW8Num9z0"/>
    <w:rsid w:val="00B90C09"/>
    <w:rPr>
      <w:rFonts w:ascii="Times New Roman" w:hAnsi="Times New Roman"/>
    </w:rPr>
  </w:style>
  <w:style w:type="character" w:customStyle="1" w:styleId="WW8Num10z0">
    <w:name w:val="WW8Num10z0"/>
    <w:rsid w:val="00B90C09"/>
    <w:rPr>
      <w:rFonts w:ascii="Times New Roman" w:hAnsi="Times New Roman"/>
    </w:rPr>
  </w:style>
  <w:style w:type="character" w:customStyle="1" w:styleId="WW8Num11z0">
    <w:name w:val="WW8Num11z0"/>
    <w:rsid w:val="00B90C09"/>
    <w:rPr>
      <w:rFonts w:ascii="Times New Roman" w:hAnsi="Times New Roman"/>
    </w:rPr>
  </w:style>
  <w:style w:type="character" w:customStyle="1" w:styleId="WW8Num12z0">
    <w:name w:val="WW8Num12z0"/>
    <w:rsid w:val="00B90C09"/>
    <w:rPr>
      <w:rFonts w:ascii="Times New Roman" w:hAnsi="Times New Roman"/>
    </w:rPr>
  </w:style>
  <w:style w:type="character" w:customStyle="1" w:styleId="WW8Num13z0">
    <w:name w:val="WW8Num13z0"/>
    <w:rsid w:val="00B90C09"/>
    <w:rPr>
      <w:rFonts w:ascii="Times New Roman" w:hAnsi="Times New Roman"/>
    </w:rPr>
  </w:style>
  <w:style w:type="character" w:customStyle="1" w:styleId="WW8Num13z2">
    <w:name w:val="WW8Num13z2"/>
    <w:rsid w:val="00B90C09"/>
    <w:rPr>
      <w:rFonts w:ascii="Symbol" w:hAnsi="Symbol"/>
    </w:rPr>
  </w:style>
  <w:style w:type="character" w:customStyle="1" w:styleId="WW8Num14z0">
    <w:name w:val="WW8Num14z0"/>
    <w:rsid w:val="00B90C09"/>
    <w:rPr>
      <w:rFonts w:ascii="Times New Roman" w:hAnsi="Times New Roman"/>
    </w:rPr>
  </w:style>
  <w:style w:type="character" w:customStyle="1" w:styleId="WW8Num15z0">
    <w:name w:val="WW8Num15z0"/>
    <w:rsid w:val="00B90C09"/>
    <w:rPr>
      <w:rFonts w:ascii="Times New Roman" w:hAnsi="Times New Roman"/>
    </w:rPr>
  </w:style>
  <w:style w:type="character" w:customStyle="1" w:styleId="WW8Num16z0">
    <w:name w:val="WW8Num16z0"/>
    <w:rsid w:val="00B90C09"/>
    <w:rPr>
      <w:rFonts w:ascii="Times New Roman" w:hAnsi="Times New Roman"/>
    </w:rPr>
  </w:style>
  <w:style w:type="character" w:customStyle="1" w:styleId="WW8Num17z0">
    <w:name w:val="WW8Num17z0"/>
    <w:rsid w:val="00B90C09"/>
    <w:rPr>
      <w:rFonts w:ascii="Times New Roman" w:hAnsi="Times New Roman"/>
    </w:rPr>
  </w:style>
  <w:style w:type="character" w:customStyle="1" w:styleId="WW8Num18z0">
    <w:name w:val="WW8Num18z0"/>
    <w:rsid w:val="00B90C09"/>
    <w:rPr>
      <w:rFonts w:ascii="Times New Roman" w:hAnsi="Times New Roman"/>
    </w:rPr>
  </w:style>
  <w:style w:type="character" w:customStyle="1" w:styleId="WW8Num19z0">
    <w:name w:val="WW8Num19z0"/>
    <w:rsid w:val="00B90C09"/>
    <w:rPr>
      <w:rFonts w:ascii="Times New Roman" w:hAnsi="Times New Roman"/>
    </w:rPr>
  </w:style>
  <w:style w:type="character" w:customStyle="1" w:styleId="WW8Num20z0">
    <w:name w:val="WW8Num20z0"/>
    <w:rsid w:val="00B90C09"/>
    <w:rPr>
      <w:rFonts w:ascii="Times New Roman" w:hAnsi="Times New Roman"/>
      <w:color w:val="000000"/>
    </w:rPr>
  </w:style>
  <w:style w:type="character" w:customStyle="1" w:styleId="WW8Num21z0">
    <w:name w:val="WW8Num21z0"/>
    <w:rsid w:val="00B90C09"/>
    <w:rPr>
      <w:rFonts w:ascii="Times New Roman" w:hAnsi="Times New Roman"/>
    </w:rPr>
  </w:style>
  <w:style w:type="character" w:customStyle="1" w:styleId="WW8Num21z1">
    <w:name w:val="WW8Num21z1"/>
    <w:rsid w:val="00B90C09"/>
    <w:rPr>
      <w:rFonts w:ascii="Times New Roman" w:hAnsi="Times New Roman"/>
      <w:color w:val="FF0000"/>
    </w:rPr>
  </w:style>
  <w:style w:type="character" w:customStyle="1" w:styleId="WW8Num22z0">
    <w:name w:val="WW8Num22z0"/>
    <w:rsid w:val="00B90C09"/>
    <w:rPr>
      <w:rFonts w:ascii="Times New Roman" w:hAnsi="Times New Roman"/>
    </w:rPr>
  </w:style>
  <w:style w:type="character" w:customStyle="1" w:styleId="WW8Num22z1">
    <w:name w:val="WW8Num22z1"/>
    <w:rsid w:val="00B90C09"/>
    <w:rPr>
      <w:rFonts w:ascii="Times New Roman" w:hAnsi="Times New Roman"/>
    </w:rPr>
  </w:style>
  <w:style w:type="character" w:customStyle="1" w:styleId="WW8Num23z0">
    <w:name w:val="WW8Num23z0"/>
    <w:rsid w:val="00B90C09"/>
    <w:rPr>
      <w:rFonts w:ascii="Times New Roman" w:hAnsi="Times New Roman"/>
    </w:rPr>
  </w:style>
  <w:style w:type="character" w:customStyle="1" w:styleId="WW8Num23z1">
    <w:name w:val="WW8Num23z1"/>
    <w:rsid w:val="00B90C09"/>
    <w:rPr>
      <w:rFonts w:ascii="Times New Roman" w:hAnsi="Times New Roman"/>
    </w:rPr>
  </w:style>
  <w:style w:type="character" w:customStyle="1" w:styleId="WW8Num24z0">
    <w:name w:val="WW8Num24z0"/>
    <w:rsid w:val="00B90C09"/>
    <w:rPr>
      <w:rFonts w:ascii="Times New Roman" w:hAnsi="Times New Roman"/>
    </w:rPr>
  </w:style>
  <w:style w:type="character" w:customStyle="1" w:styleId="aff8">
    <w:name w:val="Символ нумерации"/>
    <w:rsid w:val="00B90C09"/>
  </w:style>
  <w:style w:type="paragraph" w:customStyle="1" w:styleId="aff9">
    <w:name w:val="Заголовок"/>
    <w:basedOn w:val="a0"/>
    <w:next w:val="af4"/>
    <w:rsid w:val="00B90C09"/>
    <w:pPr>
      <w:keepNext/>
      <w:suppressAutoHyphens/>
      <w:spacing w:before="240" w:after="120"/>
    </w:pPr>
    <w:rPr>
      <w:rFonts w:ascii="Arial" w:eastAsia="MS Mincho" w:hAnsi="Arial" w:cs="Tahoma"/>
      <w:sz w:val="28"/>
      <w:szCs w:val="28"/>
      <w:lang w:eastAsia="ar-SA"/>
    </w:rPr>
  </w:style>
  <w:style w:type="paragraph" w:styleId="affa">
    <w:name w:val="List"/>
    <w:basedOn w:val="af4"/>
    <w:semiHidden/>
    <w:rsid w:val="00B90C09"/>
    <w:pPr>
      <w:suppressAutoHyphens/>
    </w:pPr>
    <w:rPr>
      <w:rFonts w:eastAsia="Calibri" w:cs="Tahoma"/>
      <w:lang w:eastAsia="ar-SA"/>
    </w:rPr>
  </w:style>
  <w:style w:type="paragraph" w:styleId="affb">
    <w:name w:val="Title"/>
    <w:basedOn w:val="a0"/>
    <w:link w:val="affc"/>
    <w:qFormat/>
    <w:rsid w:val="00B90C09"/>
    <w:pPr>
      <w:suppressLineNumbers/>
      <w:suppressAutoHyphens/>
      <w:spacing w:before="120" w:after="120"/>
    </w:pPr>
    <w:rPr>
      <w:rFonts w:eastAsia="Calibri" w:cs="Tahoma"/>
      <w:i/>
      <w:iCs/>
      <w:lang w:eastAsia="ar-SA"/>
    </w:rPr>
  </w:style>
  <w:style w:type="character" w:customStyle="1" w:styleId="affc">
    <w:name w:val="Название Знак"/>
    <w:basedOn w:val="a1"/>
    <w:link w:val="affb"/>
    <w:rsid w:val="00B90C09"/>
    <w:rPr>
      <w:rFonts w:ascii="Times New Roman" w:hAnsi="Times New Roman" w:cs="Tahoma"/>
      <w:i/>
      <w:iCs/>
      <w:sz w:val="24"/>
      <w:szCs w:val="24"/>
      <w:lang w:eastAsia="ar-SA"/>
    </w:rPr>
  </w:style>
  <w:style w:type="paragraph" w:styleId="17">
    <w:name w:val="index 1"/>
    <w:basedOn w:val="a0"/>
    <w:next w:val="a0"/>
    <w:autoRedefine/>
    <w:semiHidden/>
    <w:rsid w:val="00B90C09"/>
    <w:pPr>
      <w:suppressAutoHyphens/>
      <w:ind w:left="240" w:hanging="240"/>
    </w:pPr>
    <w:rPr>
      <w:rFonts w:eastAsia="Calibri"/>
      <w:lang w:eastAsia="ar-SA"/>
    </w:rPr>
  </w:style>
  <w:style w:type="paragraph" w:styleId="affd">
    <w:name w:val="index heading"/>
    <w:basedOn w:val="a0"/>
    <w:semiHidden/>
    <w:rsid w:val="00B90C09"/>
    <w:pPr>
      <w:suppressLineNumbers/>
      <w:suppressAutoHyphens/>
    </w:pPr>
    <w:rPr>
      <w:rFonts w:eastAsia="Calibri" w:cs="Tahoma"/>
      <w:lang w:eastAsia="ar-SA"/>
    </w:rPr>
  </w:style>
  <w:style w:type="paragraph" w:customStyle="1" w:styleId="18">
    <w:name w:val="Основной текст с отступом1"/>
    <w:basedOn w:val="a0"/>
    <w:rsid w:val="00B90C09"/>
    <w:pPr>
      <w:suppressAutoHyphens/>
      <w:spacing w:after="120"/>
      <w:ind w:left="283"/>
    </w:pPr>
    <w:rPr>
      <w:rFonts w:eastAsia="Calibri"/>
      <w:lang w:eastAsia="ar-SA"/>
    </w:rPr>
  </w:style>
  <w:style w:type="paragraph" w:customStyle="1" w:styleId="affe">
    <w:name w:val="Содержимое таблицы"/>
    <w:basedOn w:val="a0"/>
    <w:rsid w:val="00B90C09"/>
    <w:pPr>
      <w:suppressLineNumbers/>
      <w:suppressAutoHyphens/>
    </w:pPr>
    <w:rPr>
      <w:rFonts w:eastAsia="Calibri"/>
      <w:lang w:eastAsia="ar-SA"/>
    </w:rPr>
  </w:style>
  <w:style w:type="paragraph" w:customStyle="1" w:styleId="afff">
    <w:name w:val="Заголовок таблицы"/>
    <w:basedOn w:val="affe"/>
    <w:rsid w:val="00B90C09"/>
    <w:pPr>
      <w:jc w:val="center"/>
    </w:pPr>
    <w:rPr>
      <w:b/>
      <w:bCs/>
    </w:rPr>
  </w:style>
  <w:style w:type="paragraph" w:customStyle="1" w:styleId="19">
    <w:name w:val="Рецензия1"/>
    <w:hidden/>
    <w:semiHidden/>
    <w:rsid w:val="00B90C09"/>
    <w:rPr>
      <w:rFonts w:ascii="Times New Roman" w:hAnsi="Times New Roman"/>
      <w:sz w:val="24"/>
      <w:szCs w:val="24"/>
      <w:lang w:eastAsia="ar-SA"/>
    </w:rPr>
  </w:style>
  <w:style w:type="character" w:customStyle="1" w:styleId="aff4">
    <w:name w:val="Абзац списка Знак"/>
    <w:basedOn w:val="a1"/>
    <w:link w:val="aff3"/>
    <w:uiPriority w:val="99"/>
    <w:rsid w:val="0030294A"/>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50483167">
      <w:bodyDiv w:val="1"/>
      <w:marLeft w:val="0"/>
      <w:marRight w:val="0"/>
      <w:marTop w:val="0"/>
      <w:marBottom w:val="0"/>
      <w:divBdr>
        <w:top w:val="none" w:sz="0" w:space="0" w:color="auto"/>
        <w:left w:val="none" w:sz="0" w:space="0" w:color="auto"/>
        <w:bottom w:val="none" w:sz="0" w:space="0" w:color="auto"/>
        <w:right w:val="none" w:sz="0" w:space="0" w:color="auto"/>
      </w:divBdr>
    </w:div>
    <w:div w:id="387724291">
      <w:bodyDiv w:val="1"/>
      <w:marLeft w:val="0"/>
      <w:marRight w:val="0"/>
      <w:marTop w:val="0"/>
      <w:marBottom w:val="0"/>
      <w:divBdr>
        <w:top w:val="none" w:sz="0" w:space="0" w:color="auto"/>
        <w:left w:val="none" w:sz="0" w:space="0" w:color="auto"/>
        <w:bottom w:val="none" w:sz="0" w:space="0" w:color="auto"/>
        <w:right w:val="none" w:sz="0" w:space="0" w:color="auto"/>
      </w:divBdr>
    </w:div>
    <w:div w:id="462619778">
      <w:bodyDiv w:val="1"/>
      <w:marLeft w:val="0"/>
      <w:marRight w:val="0"/>
      <w:marTop w:val="0"/>
      <w:marBottom w:val="0"/>
      <w:divBdr>
        <w:top w:val="none" w:sz="0" w:space="0" w:color="auto"/>
        <w:left w:val="none" w:sz="0" w:space="0" w:color="auto"/>
        <w:bottom w:val="none" w:sz="0" w:space="0" w:color="auto"/>
        <w:right w:val="none" w:sz="0" w:space="0" w:color="auto"/>
      </w:divBdr>
    </w:div>
    <w:div w:id="761488754">
      <w:bodyDiv w:val="1"/>
      <w:marLeft w:val="0"/>
      <w:marRight w:val="0"/>
      <w:marTop w:val="0"/>
      <w:marBottom w:val="0"/>
      <w:divBdr>
        <w:top w:val="none" w:sz="0" w:space="0" w:color="auto"/>
        <w:left w:val="none" w:sz="0" w:space="0" w:color="auto"/>
        <w:bottom w:val="none" w:sz="0" w:space="0" w:color="auto"/>
        <w:right w:val="none" w:sz="0" w:space="0" w:color="auto"/>
      </w:divBdr>
    </w:div>
    <w:div w:id="911163082">
      <w:bodyDiv w:val="1"/>
      <w:marLeft w:val="0"/>
      <w:marRight w:val="0"/>
      <w:marTop w:val="0"/>
      <w:marBottom w:val="0"/>
      <w:divBdr>
        <w:top w:val="none" w:sz="0" w:space="0" w:color="auto"/>
        <w:left w:val="none" w:sz="0" w:space="0" w:color="auto"/>
        <w:bottom w:val="none" w:sz="0" w:space="0" w:color="auto"/>
        <w:right w:val="none" w:sz="0" w:space="0" w:color="auto"/>
      </w:divBdr>
    </w:div>
    <w:div w:id="1434323836">
      <w:bodyDiv w:val="1"/>
      <w:marLeft w:val="0"/>
      <w:marRight w:val="0"/>
      <w:marTop w:val="0"/>
      <w:marBottom w:val="0"/>
      <w:divBdr>
        <w:top w:val="none" w:sz="0" w:space="0" w:color="auto"/>
        <w:left w:val="none" w:sz="0" w:space="0" w:color="auto"/>
        <w:bottom w:val="none" w:sz="0" w:space="0" w:color="auto"/>
        <w:right w:val="none" w:sz="0" w:space="0" w:color="auto"/>
      </w:divBdr>
    </w:div>
    <w:div w:id="1569029508">
      <w:bodyDiv w:val="1"/>
      <w:marLeft w:val="0"/>
      <w:marRight w:val="0"/>
      <w:marTop w:val="0"/>
      <w:marBottom w:val="0"/>
      <w:divBdr>
        <w:top w:val="none" w:sz="0" w:space="0" w:color="auto"/>
        <w:left w:val="none" w:sz="0" w:space="0" w:color="auto"/>
        <w:bottom w:val="none" w:sz="0" w:space="0" w:color="auto"/>
        <w:right w:val="none" w:sz="0" w:space="0" w:color="auto"/>
      </w:divBdr>
    </w:div>
    <w:div w:id="1612274314">
      <w:bodyDiv w:val="1"/>
      <w:marLeft w:val="0"/>
      <w:marRight w:val="0"/>
      <w:marTop w:val="0"/>
      <w:marBottom w:val="0"/>
      <w:divBdr>
        <w:top w:val="none" w:sz="0" w:space="0" w:color="auto"/>
        <w:left w:val="none" w:sz="0" w:space="0" w:color="auto"/>
        <w:bottom w:val="none" w:sz="0" w:space="0" w:color="auto"/>
        <w:right w:val="none" w:sz="0" w:space="0" w:color="auto"/>
      </w:divBdr>
    </w:div>
    <w:div w:id="180014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hyperlink" Target="mailto:VAVarlamov@Atomenergoprom.ru" TargetMode="External"/><Relationship Id="rId4" Type="http://schemas.openxmlformats.org/officeDocument/2006/relationships/styles" Target="styles.xml"/><Relationship Id="rId9" Type="http://schemas.openxmlformats.org/officeDocument/2006/relationships/hyperlink" Target="mailto:VAVarlamov@Atomenergopro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00C8C0-680D-45A9-B46B-0EA82EEAA8DA}">
  <ds:schemaRefs>
    <ds:schemaRef ds:uri="http://schemas.openxmlformats.org/officeDocument/2006/bibliography"/>
  </ds:schemaRefs>
</ds:datastoreItem>
</file>

<file path=customXml/itemProps2.xml><?xml version="1.0" encoding="utf-8"?>
<ds:datastoreItem xmlns:ds="http://schemas.openxmlformats.org/officeDocument/2006/customXml" ds:itemID="{FBAD0937-6DCD-4FD5-B639-4B24FD4AE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875</TotalTime>
  <Pages>36</Pages>
  <Words>17284</Words>
  <Characters>98524</Characters>
  <Application>Microsoft Office Word</Application>
  <DocSecurity>0</DocSecurity>
  <Lines>821</Lines>
  <Paragraphs>231</Paragraphs>
  <ScaleCrop>false</ScaleCrop>
  <HeadingPairs>
    <vt:vector size="2" baseType="variant">
      <vt:variant>
        <vt:lpstr>Название</vt:lpstr>
      </vt:variant>
      <vt:variant>
        <vt:i4>1</vt:i4>
      </vt:variant>
    </vt:vector>
  </HeadingPairs>
  <TitlesOfParts>
    <vt:vector size="1" baseType="lpstr">
      <vt:lpstr>ДОГОВОР №_______________</vt:lpstr>
    </vt:vector>
  </TitlesOfParts>
  <Company>АЭП</Company>
  <LinksUpToDate>false</LinksUpToDate>
  <CharactersWithSpaces>115577</CharactersWithSpaces>
  <SharedDoc>false</SharedDoc>
  <HLinks>
    <vt:vector size="12" baseType="variant">
      <vt:variant>
        <vt:i4>5832805</vt:i4>
      </vt:variant>
      <vt:variant>
        <vt:i4>3</vt:i4>
      </vt:variant>
      <vt:variant>
        <vt:i4>0</vt:i4>
      </vt:variant>
      <vt:variant>
        <vt:i4>5</vt:i4>
      </vt:variant>
      <vt:variant>
        <vt:lpwstr>mailto:VAVarlamov@Atomenergoprom.ru</vt:lpwstr>
      </vt:variant>
      <vt:variant>
        <vt:lpwstr/>
      </vt:variant>
      <vt:variant>
        <vt:i4>5832805</vt:i4>
      </vt:variant>
      <vt:variant>
        <vt:i4>0</vt:i4>
      </vt:variant>
      <vt:variant>
        <vt:i4>0</vt:i4>
      </vt:variant>
      <vt:variant>
        <vt:i4>5</vt:i4>
      </vt:variant>
      <vt:variant>
        <vt:lpwstr>mailto:VAVarlamov@Atomenergoprom.ru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№_______________</dc:title>
  <dc:creator>ermolaeva-ng</dc:creator>
  <cp:lastModifiedBy>VAVarlamov</cp:lastModifiedBy>
  <cp:revision>27</cp:revision>
  <cp:lastPrinted>2013-07-26T07:40:00Z</cp:lastPrinted>
  <dcterms:created xsi:type="dcterms:W3CDTF">2013-07-04T12:06:00Z</dcterms:created>
  <dcterms:modified xsi:type="dcterms:W3CDTF">2013-08-30T06:49:00Z</dcterms:modified>
</cp:coreProperties>
</file>